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402B0" w14:textId="5AEDE8A0" w:rsidR="00432E71" w:rsidRDefault="00FB3258" w:rsidP="00432E71">
      <w:pPr>
        <w:pStyle w:val="Paragraf"/>
        <w:rPr>
          <w:rFonts w:ascii="Arial" w:hAnsi="Arial" w:cs="Arial"/>
        </w:rPr>
      </w:pPr>
      <w:r w:rsidRPr="00731494">
        <w:rPr>
          <w:rFonts w:ascii="Arial" w:hAnsi="Arial" w:cs="Arial"/>
        </w:rPr>
        <w:t>Št.:</w:t>
      </w:r>
      <w:r w:rsidR="00127127" w:rsidRPr="00731494">
        <w:rPr>
          <w:rFonts w:ascii="Arial" w:hAnsi="Arial" w:cs="Arial"/>
        </w:rPr>
        <w:t xml:space="preserve"> </w:t>
      </w:r>
      <w:r w:rsidR="00432E71" w:rsidRPr="00731494">
        <w:rPr>
          <w:rFonts w:ascii="Arial" w:hAnsi="Arial" w:cs="Arial"/>
        </w:rPr>
        <w:tab/>
      </w:r>
      <w:r w:rsidR="005451F3" w:rsidRPr="00DC511E">
        <w:rPr>
          <w:rFonts w:ascii="Arial" w:hAnsi="Arial" w:cs="Arial"/>
        </w:rPr>
        <w:t>845080118-</w:t>
      </w:r>
      <w:r w:rsidR="00147B2D" w:rsidRPr="00DC511E">
        <w:rPr>
          <w:rFonts w:ascii="Arial" w:hAnsi="Arial" w:cs="Arial"/>
        </w:rPr>
        <w:t>0</w:t>
      </w:r>
      <w:r w:rsidR="00FF2571" w:rsidRPr="00DC511E">
        <w:rPr>
          <w:rFonts w:ascii="Arial" w:hAnsi="Arial" w:cs="Arial"/>
        </w:rPr>
        <w:t>6</w:t>
      </w:r>
      <w:r w:rsidR="001E40AD">
        <w:rPr>
          <w:rFonts w:ascii="Arial" w:hAnsi="Arial" w:cs="Arial"/>
        </w:rPr>
        <w:t>9</w:t>
      </w:r>
      <w:r w:rsidR="005451F3" w:rsidRPr="00D01FD2">
        <w:rPr>
          <w:rFonts w:ascii="Arial" w:hAnsi="Arial" w:cs="Arial"/>
        </w:rPr>
        <w:t>-</w:t>
      </w:r>
      <w:r w:rsidR="005451F3" w:rsidRPr="00082CFF">
        <w:rPr>
          <w:rFonts w:ascii="Arial" w:hAnsi="Arial" w:cs="Arial"/>
        </w:rPr>
        <w:t>2</w:t>
      </w:r>
      <w:r w:rsidR="00A05D56">
        <w:rPr>
          <w:rFonts w:ascii="Arial" w:hAnsi="Arial" w:cs="Arial"/>
        </w:rPr>
        <w:t>6</w:t>
      </w:r>
    </w:p>
    <w:p w14:paraId="7E742B78" w14:textId="043CAD2E" w:rsidR="00631117" w:rsidRPr="00731494" w:rsidRDefault="00631117" w:rsidP="00432E71">
      <w:pPr>
        <w:pStyle w:val="Paragraf"/>
        <w:rPr>
          <w:rFonts w:ascii="Arial" w:hAnsi="Arial" w:cs="Arial"/>
        </w:rPr>
      </w:pPr>
      <w:r>
        <w:rPr>
          <w:rFonts w:ascii="Arial" w:hAnsi="Arial" w:cs="Arial"/>
        </w:rPr>
        <w:t>Datum:   maj 2026</w:t>
      </w:r>
    </w:p>
    <w:p w14:paraId="5C138A1D" w14:textId="77777777" w:rsidR="00043DDE" w:rsidRPr="00731494" w:rsidRDefault="00043DDE" w:rsidP="006975C6">
      <w:pPr>
        <w:pStyle w:val="Paragraf"/>
        <w:rPr>
          <w:rFonts w:ascii="Arial" w:hAnsi="Arial" w:cs="Arial"/>
        </w:rPr>
      </w:pPr>
    </w:p>
    <w:p w14:paraId="64C88858" w14:textId="77777777" w:rsidR="00432E71" w:rsidRPr="00731494" w:rsidRDefault="00432E71" w:rsidP="00432E71">
      <w:pPr>
        <w:pStyle w:val="Paragraf"/>
        <w:jc w:val="center"/>
        <w:rPr>
          <w:rFonts w:ascii="Arial" w:hAnsi="Arial" w:cs="Arial"/>
          <w:b/>
          <w:bCs/>
        </w:rPr>
      </w:pPr>
      <w:r w:rsidRPr="00731494">
        <w:rPr>
          <w:rFonts w:ascii="Arial" w:hAnsi="Arial" w:cs="Arial"/>
          <w:b/>
          <w:bCs/>
        </w:rPr>
        <w:t>NAROČNIK:</w:t>
      </w:r>
    </w:p>
    <w:p w14:paraId="7C238968" w14:textId="77777777" w:rsidR="00432E71" w:rsidRPr="00731494" w:rsidRDefault="00432E71" w:rsidP="00432E71">
      <w:pPr>
        <w:pStyle w:val="Paragraf"/>
        <w:jc w:val="center"/>
        <w:rPr>
          <w:rFonts w:ascii="Arial" w:hAnsi="Arial" w:cs="Arial"/>
          <w:b/>
          <w:bCs/>
        </w:rPr>
      </w:pPr>
      <w:r w:rsidRPr="00731494">
        <w:rPr>
          <w:rFonts w:ascii="Arial" w:hAnsi="Arial" w:cs="Arial"/>
          <w:b/>
          <w:bCs/>
          <w:noProof/>
        </w:rPr>
        <w:drawing>
          <wp:inline distT="0" distB="0" distL="0" distR="0" wp14:anchorId="5BA0CCB0" wp14:editId="26CC7B9B">
            <wp:extent cx="5072743" cy="1430774"/>
            <wp:effectExtent l="0" t="0" r="0" b="0"/>
            <wp:docPr id="548748916"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8748916" name="Picture 1" descr="Blue text on a black background&#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81310" cy="1433190"/>
                    </a:xfrm>
                    <a:prstGeom prst="rect">
                      <a:avLst/>
                    </a:prstGeom>
                  </pic:spPr>
                </pic:pic>
              </a:graphicData>
            </a:graphic>
          </wp:inline>
        </w:drawing>
      </w:r>
    </w:p>
    <w:p w14:paraId="7A5B5B21" w14:textId="77777777" w:rsidR="00432E71" w:rsidRPr="00731494" w:rsidRDefault="00432E71" w:rsidP="00432E71">
      <w:pPr>
        <w:pStyle w:val="Paragraf"/>
        <w:jc w:val="center"/>
        <w:rPr>
          <w:rFonts w:ascii="Arial" w:hAnsi="Arial" w:cs="Arial"/>
          <w:b/>
          <w:bCs/>
        </w:rPr>
      </w:pPr>
      <w:r w:rsidRPr="00731494">
        <w:rPr>
          <w:rFonts w:ascii="Arial" w:hAnsi="Arial" w:cs="Arial"/>
          <w:b/>
          <w:bCs/>
        </w:rPr>
        <w:t>UNIVERZITETNI KLINIČNI CENTER LJUBLJANA</w:t>
      </w:r>
    </w:p>
    <w:p w14:paraId="1DC4070A" w14:textId="77777777" w:rsidR="00432E71" w:rsidRPr="00731494" w:rsidRDefault="00432E71" w:rsidP="00432E71">
      <w:pPr>
        <w:pStyle w:val="Paragraf"/>
        <w:jc w:val="center"/>
        <w:rPr>
          <w:rFonts w:ascii="Arial" w:hAnsi="Arial" w:cs="Arial"/>
        </w:rPr>
      </w:pPr>
      <w:r w:rsidRPr="00731494">
        <w:rPr>
          <w:rFonts w:ascii="Arial" w:hAnsi="Arial" w:cs="Arial"/>
        </w:rPr>
        <w:t>Zaloška cesta 2</w:t>
      </w:r>
    </w:p>
    <w:p w14:paraId="044EBC77" w14:textId="77777777" w:rsidR="00432E71" w:rsidRPr="00731494" w:rsidRDefault="00432E71" w:rsidP="00432E71">
      <w:pPr>
        <w:pStyle w:val="Paragraf"/>
        <w:jc w:val="center"/>
        <w:rPr>
          <w:rFonts w:ascii="Arial" w:hAnsi="Arial" w:cs="Arial"/>
        </w:rPr>
      </w:pPr>
      <w:r w:rsidRPr="00731494">
        <w:rPr>
          <w:rFonts w:ascii="Arial" w:hAnsi="Arial" w:cs="Arial"/>
        </w:rPr>
        <w:t>1000 Ljubljana</w:t>
      </w:r>
    </w:p>
    <w:p w14:paraId="035A606D" w14:textId="77777777" w:rsidR="00432E71" w:rsidRPr="00731494" w:rsidRDefault="00432E71"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731494" w14:paraId="37282EA9"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74A668C0" w14:textId="6FEA6935" w:rsidR="00FB3258" w:rsidRPr="00731494" w:rsidRDefault="00FB3258" w:rsidP="0033249E">
            <w:pPr>
              <w:pStyle w:val="Paragraf"/>
              <w:jc w:val="right"/>
              <w:rPr>
                <w:rFonts w:ascii="Arial" w:hAnsi="Arial" w:cs="Arial"/>
                <w:color w:val="BFBFBF" w:themeColor="background1" w:themeShade="BF"/>
              </w:rPr>
            </w:pPr>
            <w:r w:rsidRPr="00731494">
              <w:rPr>
                <w:rFonts w:ascii="Arial" w:hAnsi="Arial" w:cs="Arial"/>
                <w:color w:val="BFBFBF" w:themeColor="background1" w:themeShade="BF"/>
              </w:rPr>
              <w:t>RAZPISNA DOKUMENTACIJA</w:t>
            </w:r>
            <w:r w:rsidR="00432E71" w:rsidRPr="00731494">
              <w:rPr>
                <w:rFonts w:ascii="Arial" w:hAnsi="Arial" w:cs="Arial"/>
                <w:color w:val="BFBFBF" w:themeColor="background1" w:themeShade="BF"/>
              </w:rPr>
              <w:t xml:space="preserve"> za javno naročilo z naslovom:</w:t>
            </w:r>
          </w:p>
          <w:p w14:paraId="2F0D955F" w14:textId="404CC0B3" w:rsidR="00FB3258" w:rsidRPr="00731494" w:rsidRDefault="006B294B" w:rsidP="00FB3258">
            <w:pPr>
              <w:pStyle w:val="Paragraf"/>
              <w:spacing w:before="0"/>
              <w:jc w:val="right"/>
              <w:rPr>
                <w:rFonts w:ascii="Arial" w:hAnsi="Arial" w:cs="Arial"/>
                <w:sz w:val="44"/>
                <w:szCs w:val="44"/>
              </w:rPr>
            </w:pPr>
            <w:r w:rsidRPr="00731494">
              <w:rPr>
                <w:rFonts w:ascii="Arial" w:hAnsi="Arial" w:cs="Arial"/>
                <w:sz w:val="44"/>
                <w:szCs w:val="44"/>
              </w:rPr>
              <w:tab/>
            </w:r>
            <w:r w:rsidR="001E40AD" w:rsidRPr="001E40AD">
              <w:rPr>
                <w:rFonts w:ascii="Arial" w:hAnsi="Arial" w:cs="Arial"/>
                <w:sz w:val="44"/>
                <w:szCs w:val="44"/>
              </w:rPr>
              <w:t>Nakup in vzdrževanje dveh</w:t>
            </w:r>
            <w:r w:rsidR="00642AC9">
              <w:rPr>
                <w:rFonts w:ascii="Arial" w:hAnsi="Arial" w:cs="Arial"/>
                <w:sz w:val="44"/>
                <w:szCs w:val="44"/>
              </w:rPr>
              <w:t xml:space="preserve"> (2)</w:t>
            </w:r>
            <w:r w:rsidR="001E40AD" w:rsidRPr="001E40AD">
              <w:rPr>
                <w:rFonts w:ascii="Arial" w:hAnsi="Arial" w:cs="Arial"/>
                <w:sz w:val="44"/>
                <w:szCs w:val="44"/>
              </w:rPr>
              <w:t xml:space="preserve"> termodezinfektorjev za potrebe Očesne klinike</w:t>
            </w:r>
            <w:r w:rsidR="001E40AD">
              <w:rPr>
                <w:rFonts w:ascii="Arial" w:hAnsi="Arial" w:cs="Arial"/>
                <w:sz w:val="44"/>
                <w:szCs w:val="44"/>
              </w:rPr>
              <w:t xml:space="preserve"> </w:t>
            </w:r>
            <w:r w:rsidR="00FF2571">
              <w:rPr>
                <w:rFonts w:ascii="Arial" w:hAnsi="Arial" w:cs="Arial"/>
                <w:sz w:val="44"/>
                <w:szCs w:val="44"/>
              </w:rPr>
              <w:t xml:space="preserve"> </w:t>
            </w:r>
          </w:p>
        </w:tc>
      </w:tr>
    </w:tbl>
    <w:p w14:paraId="1B92D85F" w14:textId="77777777" w:rsidR="00FB3258" w:rsidRPr="00731494" w:rsidRDefault="00FB3258" w:rsidP="006975C6">
      <w:pPr>
        <w:pStyle w:val="Paragraf"/>
        <w:rPr>
          <w:rFonts w:ascii="Arial" w:hAnsi="Arial" w:cs="Arial"/>
        </w:rPr>
      </w:pPr>
    </w:p>
    <w:p w14:paraId="2DCE48D7" w14:textId="4CCB8982" w:rsidR="00FB3258" w:rsidRPr="00731494" w:rsidRDefault="00FB3258" w:rsidP="006975C6">
      <w:pPr>
        <w:pStyle w:val="Paragraf"/>
        <w:rPr>
          <w:rFonts w:ascii="Arial" w:hAnsi="Arial" w:cs="Arial"/>
        </w:rPr>
      </w:pPr>
      <w:r w:rsidRPr="00731494">
        <w:rPr>
          <w:rFonts w:ascii="Arial" w:hAnsi="Arial" w:cs="Arial"/>
        </w:rPr>
        <w:t xml:space="preserve">Vrsta postopka: </w:t>
      </w:r>
      <w:r w:rsidR="007E2A57" w:rsidRPr="00731494">
        <w:rPr>
          <w:rFonts w:ascii="Arial" w:hAnsi="Arial" w:cs="Arial"/>
        </w:rPr>
        <w:tab/>
      </w:r>
      <w:r w:rsidR="007E2A57" w:rsidRPr="00731494">
        <w:rPr>
          <w:rFonts w:ascii="Arial" w:hAnsi="Arial" w:cs="Arial"/>
        </w:rPr>
        <w:tab/>
      </w:r>
      <w:r w:rsidR="00BA6654">
        <w:rPr>
          <w:rFonts w:ascii="Arial" w:hAnsi="Arial" w:cs="Arial"/>
        </w:rPr>
        <w:t>odprti postopek skladno s 40. členom ZJN-3</w:t>
      </w:r>
    </w:p>
    <w:p w14:paraId="5DCD1E5F" w14:textId="77777777" w:rsidR="00337E4D" w:rsidRPr="00731494" w:rsidRDefault="00337E4D">
      <w:pPr>
        <w:rPr>
          <w:rFonts w:ascii="Arial" w:hAnsi="Arial" w:cs="Arial"/>
          <w:sz w:val="18"/>
          <w:szCs w:val="18"/>
        </w:rPr>
      </w:pPr>
    </w:p>
    <w:p w14:paraId="2112FA2E" w14:textId="77777777" w:rsidR="00960022" w:rsidRPr="00731494" w:rsidRDefault="00E55B9D">
      <w:pPr>
        <w:rPr>
          <w:rFonts w:ascii="Arial" w:hAnsi="Arial" w:cs="Arial"/>
          <w:sz w:val="18"/>
          <w:szCs w:val="18"/>
        </w:rPr>
      </w:pPr>
      <w:r w:rsidRPr="00731494">
        <w:rPr>
          <w:rFonts w:ascii="Arial" w:hAnsi="Arial" w:cs="Arial"/>
        </w:rPr>
        <w:br w:type="page"/>
      </w:r>
    </w:p>
    <w:p w14:paraId="70147E1D" w14:textId="77777777" w:rsidR="00960022" w:rsidRPr="00731494" w:rsidRDefault="00960022" w:rsidP="006975C6">
      <w:pPr>
        <w:pStyle w:val="Paragraf"/>
        <w:rPr>
          <w:rFonts w:ascii="Arial" w:hAnsi="Arial" w:cs="Arial"/>
        </w:rPr>
        <w:sectPr w:rsidR="00960022" w:rsidRPr="00731494" w:rsidSect="00432E71">
          <w:headerReference w:type="default" r:id="rId9"/>
          <w:footerReference w:type="default" r:id="rId10"/>
          <w:pgSz w:w="11906" w:h="16838"/>
          <w:pgMar w:top="1418" w:right="1418" w:bottom="1418" w:left="1418" w:header="567" w:footer="596" w:gutter="0"/>
          <w:cols w:space="708"/>
          <w:titlePg/>
          <w:docGrid w:linePitch="360"/>
        </w:sectPr>
      </w:pPr>
    </w:p>
    <w:p w14:paraId="351F088E"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731494">
        <w:rPr>
          <w:rFonts w:ascii="Arial" w:hAnsi="Arial" w:cs="Arial"/>
          <w:color w:val="FFFFFF" w:themeColor="background1"/>
          <w:szCs w:val="26"/>
        </w:rPr>
        <w:lastRenderedPageBreak/>
        <w:t xml:space="preserve">Povabilo k oddaji ponudbe </w:t>
      </w:r>
    </w:p>
    <w:p w14:paraId="02981006"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sidRPr="00731494">
        <w:rPr>
          <w:rFonts w:ascii="Arial" w:hAnsi="Arial" w:cs="Arial"/>
          <w:color w:val="FFFFFF" w:themeColor="background1"/>
          <w:sz w:val="22"/>
          <w:szCs w:val="22"/>
        </w:rPr>
        <w:t>OSNOVNI PODATKI O NAROČILU</w:t>
      </w:r>
    </w:p>
    <w:p w14:paraId="6E616166" w14:textId="499FFE83" w:rsidR="00B33FCD" w:rsidRDefault="00D671D6">
      <w:pPr>
        <w:spacing w:before="225" w:after="225" w:line="240" w:lineRule="auto"/>
        <w:rPr>
          <w:rFonts w:ascii="Arial" w:hAnsi="Arial" w:cs="Arial"/>
          <w:color w:val="000000"/>
          <w:sz w:val="18"/>
          <w:szCs w:val="18"/>
        </w:rPr>
      </w:pPr>
      <w:r w:rsidRPr="00731494">
        <w:rPr>
          <w:rFonts w:ascii="Arial" w:hAnsi="Arial" w:cs="Arial"/>
          <w:color w:val="000000"/>
          <w:sz w:val="18"/>
          <w:szCs w:val="18"/>
        </w:rPr>
        <w:t xml:space="preserve">Predmet javnega naročila je </w:t>
      </w:r>
      <w:r w:rsidR="001E40AD">
        <w:rPr>
          <w:rFonts w:ascii="Arial" w:hAnsi="Arial" w:cs="Arial"/>
          <w:color w:val="000000"/>
          <w:sz w:val="18"/>
          <w:szCs w:val="18"/>
        </w:rPr>
        <w:t>n</w:t>
      </w:r>
      <w:r w:rsidR="001E40AD" w:rsidRPr="001E40AD">
        <w:rPr>
          <w:rFonts w:ascii="Arial" w:hAnsi="Arial" w:cs="Arial"/>
          <w:color w:val="000000"/>
          <w:sz w:val="18"/>
          <w:szCs w:val="18"/>
        </w:rPr>
        <w:t>akup</w:t>
      </w:r>
      <w:r w:rsidR="001E40AD">
        <w:rPr>
          <w:rFonts w:ascii="Arial" w:hAnsi="Arial" w:cs="Arial"/>
          <w:color w:val="000000"/>
          <w:sz w:val="18"/>
          <w:szCs w:val="18"/>
        </w:rPr>
        <w:t xml:space="preserve"> </w:t>
      </w:r>
      <w:r w:rsidR="001E40AD" w:rsidRPr="001E40AD">
        <w:rPr>
          <w:rFonts w:ascii="Arial" w:hAnsi="Arial" w:cs="Arial"/>
          <w:color w:val="000000"/>
          <w:sz w:val="18"/>
          <w:szCs w:val="18"/>
        </w:rPr>
        <w:t>in vzdrževanje dveh</w:t>
      </w:r>
      <w:r w:rsidR="00642AC9">
        <w:rPr>
          <w:rFonts w:ascii="Arial" w:hAnsi="Arial" w:cs="Arial"/>
          <w:color w:val="000000"/>
          <w:sz w:val="18"/>
          <w:szCs w:val="18"/>
        </w:rPr>
        <w:t xml:space="preserve"> (2)</w:t>
      </w:r>
      <w:r w:rsidR="001E40AD" w:rsidRPr="001E40AD">
        <w:rPr>
          <w:rFonts w:ascii="Arial" w:hAnsi="Arial" w:cs="Arial"/>
          <w:color w:val="000000"/>
          <w:sz w:val="18"/>
          <w:szCs w:val="18"/>
        </w:rPr>
        <w:t xml:space="preserve"> termodezinfektorjev za potrebe Očesne klinike</w:t>
      </w:r>
      <w:r w:rsidR="00B33FCD">
        <w:rPr>
          <w:rFonts w:ascii="Arial" w:hAnsi="Arial" w:cs="Arial"/>
          <w:color w:val="000000"/>
          <w:sz w:val="18"/>
          <w:szCs w:val="18"/>
        </w:rPr>
        <w:t>.</w:t>
      </w:r>
      <w:r w:rsidR="00B33FCD" w:rsidRPr="00B33FCD">
        <w:rPr>
          <w:rFonts w:ascii="Arial" w:hAnsi="Arial" w:cs="Arial"/>
          <w:color w:val="000000"/>
          <w:sz w:val="18"/>
          <w:szCs w:val="18"/>
        </w:rPr>
        <w:t xml:space="preserve"> </w:t>
      </w:r>
    </w:p>
    <w:p w14:paraId="0412E48A" w14:textId="033048B1" w:rsidR="00BE7E6E" w:rsidRPr="00731494" w:rsidRDefault="00A11576">
      <w:pPr>
        <w:spacing w:before="225" w:after="225" w:line="240" w:lineRule="auto"/>
      </w:pPr>
      <w:r w:rsidRPr="00731494">
        <w:rPr>
          <w:rFonts w:ascii="Arial" w:hAnsi="Arial" w:cs="Arial"/>
          <w:color w:val="000000"/>
          <w:sz w:val="18"/>
          <w:szCs w:val="18"/>
        </w:rPr>
        <w:t>Natančen opis predmeta javnega naročila izhaja iz razpisne dokumentacije.</w:t>
      </w:r>
    </w:p>
    <w:p w14:paraId="63D64006" w14:textId="1957D726" w:rsidR="00BE7E6E" w:rsidRPr="00731494" w:rsidRDefault="0037409A">
      <w:pPr>
        <w:spacing w:before="225" w:after="225" w:line="240" w:lineRule="auto"/>
        <w:jc w:val="both"/>
      </w:pPr>
      <w:r w:rsidRPr="0037409A">
        <w:rPr>
          <w:rFonts w:ascii="Arial" w:hAnsi="Arial" w:cs="Arial"/>
          <w:color w:val="000000"/>
          <w:sz w:val="18"/>
          <w:szCs w:val="18"/>
        </w:rPr>
        <w:t>Na podlagi Zakona o javnem naročanju (ZJN-3;  Uradni list RS, št. 91/15, 14/18, 121/21, 10/22, 74/22 – odl. US, 100/22 – ZNUZSZS, 28/23,88/23-ZOPNN-F in 83/25 - ZOUL), UNIVERZITETNI KLINIČNI CENTER LJUBLJANA, Zaloška cesta 2, 1000 Ljubljana (v nadaljevanju: naročnik), vabi zainteresirane ponudnike, da predložijo svojo pisno ponudbo v skladu s to razpisno dokumentacijo in sodelujejo v postopku oddaje javnega naročila.</w:t>
      </w:r>
    </w:p>
    <w:p w14:paraId="594C0B14" w14:textId="77777777" w:rsidR="00E33E2D" w:rsidRPr="00E33E2D" w:rsidRDefault="00E33E2D" w:rsidP="00E33E2D">
      <w:pPr>
        <w:spacing w:before="225" w:after="225" w:line="240" w:lineRule="auto"/>
        <w:jc w:val="both"/>
        <w:rPr>
          <w:rFonts w:ascii="Arial" w:hAnsi="Arial" w:cs="Arial"/>
          <w:color w:val="000000"/>
          <w:sz w:val="18"/>
          <w:szCs w:val="18"/>
        </w:rPr>
      </w:pPr>
      <w:r w:rsidRPr="00E33E2D">
        <w:rPr>
          <w:rFonts w:ascii="Arial" w:hAnsi="Arial" w:cs="Arial"/>
          <w:color w:val="000000"/>
          <w:sz w:val="18"/>
          <w:szCs w:val="18"/>
        </w:rPr>
        <w:t>Delitev naročila na sklope: naročilo se ne oddaja po sklopih in se oddaja kot celovito javno naročilo.</w:t>
      </w:r>
    </w:p>
    <w:p w14:paraId="6D41B3D4" w14:textId="77777777" w:rsidR="00BE7E6E" w:rsidRDefault="00A11576">
      <w:pPr>
        <w:spacing w:before="225" w:after="225" w:line="240" w:lineRule="auto"/>
        <w:jc w:val="both"/>
        <w:rPr>
          <w:rFonts w:ascii="Arial" w:hAnsi="Arial" w:cs="Arial"/>
          <w:color w:val="000000"/>
          <w:sz w:val="18"/>
          <w:szCs w:val="18"/>
        </w:rPr>
      </w:pPr>
      <w:r w:rsidRPr="00731494">
        <w:rPr>
          <w:rFonts w:ascii="Arial" w:hAnsi="Arial" w:cs="Arial"/>
          <w:color w:val="000000"/>
          <w:sz w:val="18"/>
          <w:szCs w:val="18"/>
        </w:rPr>
        <w:t>Skrbno preverite, da ste prejeli celotno razpisno dokumentacijo in da ste na ta način seznanjeni z vsemi zahtevami naročnika. </w:t>
      </w:r>
    </w:p>
    <w:p w14:paraId="1AB08FBA" w14:textId="64AD06C6" w:rsidR="001E40AD" w:rsidRPr="00731494" w:rsidRDefault="001E40AD" w:rsidP="001E40A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POSTOPEK ODDAJE JAVNEGA NAROČILA</w:t>
      </w:r>
    </w:p>
    <w:p w14:paraId="12DA09DC" w14:textId="77777777" w:rsidR="001E40AD" w:rsidRPr="000F4E6A" w:rsidRDefault="001E40AD" w:rsidP="001E40AD">
      <w:pPr>
        <w:spacing w:before="225" w:after="225" w:line="240" w:lineRule="auto"/>
        <w:jc w:val="both"/>
        <w:rPr>
          <w:rFonts w:ascii="Arial" w:hAnsi="Arial" w:cs="Arial"/>
          <w:color w:val="000000"/>
          <w:sz w:val="18"/>
          <w:szCs w:val="18"/>
        </w:rPr>
      </w:pPr>
      <w:r w:rsidRPr="000F4E6A">
        <w:rPr>
          <w:rFonts w:ascii="Arial" w:hAnsi="Arial" w:cs="Arial"/>
          <w:color w:val="000000"/>
          <w:sz w:val="18"/>
          <w:szCs w:val="18"/>
        </w:rPr>
        <w:t xml:space="preserve">Zakon o javnem naročanju (Uradni list RS, št. 91/15 s sperm., v nadaljevanju: ZJN-3) v 4. odstavku  40. člena določa, da v nujnem primeru, ki ga naročnik ustrezno utemelji, če ni mogoče upoštevati roka iz drugega odstavka tega člena, lahko naročnik določi rok, ki ni krajši od 15 dni od datuma, ko je bilo v objavo poslano obvestilo o javnem naročilu. </w:t>
      </w:r>
    </w:p>
    <w:p w14:paraId="51B8EA8D" w14:textId="77777777" w:rsidR="001E40AD" w:rsidRPr="000F4E6A" w:rsidRDefault="001E40AD" w:rsidP="001E40AD">
      <w:pPr>
        <w:spacing w:before="225" w:after="225" w:line="240" w:lineRule="auto"/>
        <w:jc w:val="both"/>
        <w:rPr>
          <w:rFonts w:ascii="Arial" w:hAnsi="Arial" w:cs="Arial"/>
          <w:color w:val="000000"/>
          <w:sz w:val="18"/>
          <w:szCs w:val="18"/>
        </w:rPr>
      </w:pPr>
      <w:r w:rsidRPr="000F4E6A">
        <w:rPr>
          <w:rFonts w:ascii="Arial" w:hAnsi="Arial" w:cs="Arial"/>
          <w:color w:val="000000"/>
          <w:sz w:val="18"/>
          <w:szCs w:val="18"/>
        </w:rPr>
        <w:t>V konkretnem primeru je naročnik ugotovil, da obstajajo okoliščine, opisane v prejšnjem odstavku.</w:t>
      </w:r>
    </w:p>
    <w:p w14:paraId="1C310964" w14:textId="77777777" w:rsidR="000F4E6A" w:rsidRPr="000F4E6A" w:rsidRDefault="000F4E6A" w:rsidP="000F4E6A">
      <w:pPr>
        <w:shd w:val="clear" w:color="auto" w:fill="FFFFFF"/>
        <w:spacing w:after="0" w:line="240" w:lineRule="auto"/>
        <w:jc w:val="both"/>
        <w:textAlignment w:val="baseline"/>
        <w:rPr>
          <w:rFonts w:ascii="Arial" w:hAnsi="Arial" w:cs="Arial"/>
          <w:color w:val="000000"/>
          <w:sz w:val="18"/>
          <w:szCs w:val="18"/>
        </w:rPr>
      </w:pPr>
      <w:r w:rsidRPr="000F4E6A">
        <w:rPr>
          <w:rFonts w:ascii="Arial" w:hAnsi="Arial" w:cs="Arial"/>
          <w:color w:val="000000"/>
          <w:sz w:val="18"/>
          <w:szCs w:val="18"/>
        </w:rPr>
        <w:t>V sklopu operacijskega bloka na Očesni kliniki deluje centralna sterilizacija, kjer se izvaja reprocesiranje kirurških instrumentov in medicinskih pripomočkov za potrebe celotne klinike.</w:t>
      </w:r>
    </w:p>
    <w:p w14:paraId="20420165" w14:textId="77777777" w:rsidR="000F4E6A" w:rsidRPr="000F4E6A" w:rsidRDefault="000F4E6A" w:rsidP="000F4E6A">
      <w:pPr>
        <w:shd w:val="clear" w:color="auto" w:fill="FFFFFF"/>
        <w:spacing w:after="0" w:line="240" w:lineRule="auto"/>
        <w:jc w:val="both"/>
        <w:textAlignment w:val="baseline"/>
        <w:rPr>
          <w:rFonts w:ascii="Arial" w:hAnsi="Arial" w:cs="Arial"/>
          <w:color w:val="000000"/>
          <w:sz w:val="18"/>
          <w:szCs w:val="18"/>
        </w:rPr>
      </w:pPr>
    </w:p>
    <w:p w14:paraId="1F3C3EC9" w14:textId="77777777" w:rsidR="000F4E6A" w:rsidRPr="000F4E6A" w:rsidRDefault="000F4E6A" w:rsidP="000F4E6A">
      <w:pPr>
        <w:shd w:val="clear" w:color="auto" w:fill="FFFFFF"/>
        <w:spacing w:after="0" w:line="240" w:lineRule="auto"/>
        <w:jc w:val="both"/>
        <w:textAlignment w:val="baseline"/>
        <w:rPr>
          <w:rFonts w:ascii="Arial" w:hAnsi="Arial" w:cs="Arial"/>
          <w:color w:val="000000"/>
          <w:sz w:val="18"/>
          <w:szCs w:val="18"/>
        </w:rPr>
      </w:pPr>
      <w:r w:rsidRPr="000F4E6A">
        <w:rPr>
          <w:rFonts w:ascii="Arial" w:hAnsi="Arial" w:cs="Arial"/>
          <w:color w:val="000000"/>
          <w:sz w:val="18"/>
          <w:szCs w:val="18"/>
        </w:rPr>
        <w:t>Trenutno je za izvajanje termodezinfekcije na voljo le en delujoč termodezinfektor. Dveh obstoječih termodezinfektorjev od 1. 5. 2026 dalje ni več mogoče uporabljati, saj zaradi dotrajanosti in nedobavljivosti rezervnih delov na njima ni več mogoče izvesti validacije. Aparati tega tipa že več let niso v proizvodnji, zato rezervni deli niso več dobavljivi.</w:t>
      </w:r>
    </w:p>
    <w:p w14:paraId="6541563F" w14:textId="77777777" w:rsidR="000F4E6A" w:rsidRPr="000F4E6A" w:rsidRDefault="000F4E6A" w:rsidP="000F4E6A">
      <w:pPr>
        <w:shd w:val="clear" w:color="auto" w:fill="FFFFFF"/>
        <w:spacing w:after="0" w:line="240" w:lineRule="auto"/>
        <w:jc w:val="both"/>
        <w:textAlignment w:val="baseline"/>
        <w:rPr>
          <w:rFonts w:ascii="Arial" w:hAnsi="Arial" w:cs="Arial"/>
          <w:color w:val="000000"/>
          <w:sz w:val="18"/>
          <w:szCs w:val="18"/>
        </w:rPr>
      </w:pPr>
    </w:p>
    <w:p w14:paraId="169695B1" w14:textId="77777777" w:rsidR="000F4E6A" w:rsidRPr="000F4E6A" w:rsidRDefault="000F4E6A" w:rsidP="000F4E6A">
      <w:pPr>
        <w:shd w:val="clear" w:color="auto" w:fill="FFFFFF"/>
        <w:spacing w:after="0" w:line="240" w:lineRule="auto"/>
        <w:jc w:val="both"/>
        <w:textAlignment w:val="baseline"/>
        <w:rPr>
          <w:rFonts w:ascii="Arial" w:hAnsi="Arial" w:cs="Arial"/>
          <w:color w:val="000000"/>
          <w:sz w:val="18"/>
          <w:szCs w:val="18"/>
        </w:rPr>
      </w:pPr>
      <w:r w:rsidRPr="000F4E6A">
        <w:rPr>
          <w:rFonts w:ascii="Arial" w:hAnsi="Arial" w:cs="Arial"/>
          <w:color w:val="000000"/>
          <w:sz w:val="18"/>
          <w:szCs w:val="18"/>
        </w:rPr>
        <w:t>Zaradi delovanja zgolj enega termodezinfektorja je zmogljivost reprocesiranja kirurških instrumentov bistveno zmanjšana, saj je trenutno mogoče zagotavljati le približno tretjino običajnega operacijskega programa. Posledično je obseg izvajanja operativnega programa na Očesni kliniki bistveno zmanjšan, kar povzroča podaljševanje čakalnih dob in resno ogroža nemoteno izvajanje zdravstvene dejavnosti.</w:t>
      </w:r>
    </w:p>
    <w:p w14:paraId="29F962DF" w14:textId="77777777" w:rsidR="000F4E6A" w:rsidRPr="000F4E6A" w:rsidRDefault="000F4E6A" w:rsidP="000F4E6A">
      <w:pPr>
        <w:shd w:val="clear" w:color="auto" w:fill="FFFFFF"/>
        <w:spacing w:after="0" w:line="240" w:lineRule="auto"/>
        <w:jc w:val="both"/>
        <w:textAlignment w:val="baseline"/>
        <w:rPr>
          <w:rFonts w:ascii="Arial" w:hAnsi="Arial" w:cs="Arial"/>
          <w:color w:val="000000"/>
          <w:sz w:val="18"/>
          <w:szCs w:val="18"/>
        </w:rPr>
      </w:pPr>
    </w:p>
    <w:p w14:paraId="5F52C7FF" w14:textId="77777777" w:rsidR="000F4E6A" w:rsidRPr="000F4E6A" w:rsidRDefault="000F4E6A" w:rsidP="000F4E6A">
      <w:pPr>
        <w:shd w:val="clear" w:color="auto" w:fill="FFFFFF"/>
        <w:spacing w:after="0" w:line="240" w:lineRule="auto"/>
        <w:jc w:val="both"/>
        <w:textAlignment w:val="baseline"/>
        <w:rPr>
          <w:rFonts w:ascii="Arial" w:hAnsi="Arial" w:cs="Arial"/>
          <w:color w:val="000000"/>
          <w:sz w:val="18"/>
          <w:szCs w:val="18"/>
        </w:rPr>
      </w:pPr>
      <w:r w:rsidRPr="000F4E6A">
        <w:rPr>
          <w:rFonts w:ascii="Arial" w:hAnsi="Arial" w:cs="Arial"/>
          <w:color w:val="000000"/>
          <w:sz w:val="18"/>
          <w:szCs w:val="18"/>
        </w:rPr>
        <w:t>Služba za preprečevanje in obvladovanje bolnišničnih okužb (SPOBO) je ob nadzoru dne 21. 4. 2026 podala mnenje, da pošiljanje instrumentov na druge lokacije ni ustrezna rešitev zaradi specifičnosti obravnave oftalmoloških instrumentov, ter predlaga nujno nabavo dveh novih termodezinfektorjev.</w:t>
      </w:r>
    </w:p>
    <w:p w14:paraId="05CF6A51" w14:textId="77777777" w:rsidR="000F4E6A" w:rsidRPr="000F4E6A" w:rsidRDefault="000F4E6A" w:rsidP="000F4E6A">
      <w:pPr>
        <w:shd w:val="clear" w:color="auto" w:fill="FFFFFF"/>
        <w:spacing w:after="0" w:line="240" w:lineRule="auto"/>
        <w:jc w:val="both"/>
        <w:textAlignment w:val="baseline"/>
        <w:rPr>
          <w:rFonts w:ascii="Arial" w:hAnsi="Arial" w:cs="Arial"/>
          <w:color w:val="000000"/>
          <w:sz w:val="18"/>
          <w:szCs w:val="18"/>
        </w:rPr>
      </w:pPr>
    </w:p>
    <w:p w14:paraId="012E4F64" w14:textId="77777777" w:rsidR="000F4E6A" w:rsidRPr="000F4E6A" w:rsidRDefault="000F4E6A" w:rsidP="000F4E6A">
      <w:pPr>
        <w:shd w:val="clear" w:color="auto" w:fill="FFFFFF"/>
        <w:spacing w:after="0" w:line="240" w:lineRule="auto"/>
        <w:jc w:val="both"/>
        <w:textAlignment w:val="baseline"/>
        <w:rPr>
          <w:rFonts w:ascii="Arial" w:hAnsi="Arial" w:cs="Arial"/>
          <w:color w:val="000000"/>
          <w:sz w:val="18"/>
          <w:szCs w:val="18"/>
        </w:rPr>
      </w:pPr>
      <w:r w:rsidRPr="000F4E6A">
        <w:rPr>
          <w:rFonts w:ascii="Arial" w:hAnsi="Arial" w:cs="Arial"/>
          <w:color w:val="000000"/>
          <w:sz w:val="18"/>
          <w:szCs w:val="18"/>
        </w:rPr>
        <w:t>Naročnik ocenjuje, da izvedba postopka z običajnim 35-dnevnim rokom za prejem ponudb ne bi omogočila pravočasne zagotovitve ustrezne opreme, kar bi dodatno vplivalo na zmanjšan obseg operativnega programa, podaljševanje čakalnih dob ter povečano tveganje za varnost pacientov. Zaradi navedenih okoliščin naročnik rok za prejem ponudb skrajšuje na 15 dni.</w:t>
      </w:r>
    </w:p>
    <w:p w14:paraId="68A85803" w14:textId="77777777" w:rsidR="000F4E6A" w:rsidRPr="000F4E6A" w:rsidRDefault="000F4E6A" w:rsidP="000F4E6A">
      <w:pPr>
        <w:shd w:val="clear" w:color="auto" w:fill="FFFFFF"/>
        <w:spacing w:after="0" w:line="240" w:lineRule="auto"/>
        <w:jc w:val="both"/>
        <w:textAlignment w:val="baseline"/>
        <w:rPr>
          <w:rFonts w:ascii="Arial" w:hAnsi="Arial" w:cs="Arial"/>
          <w:color w:val="000000"/>
          <w:sz w:val="18"/>
          <w:szCs w:val="18"/>
        </w:rPr>
      </w:pPr>
    </w:p>
    <w:p w14:paraId="1D455D22" w14:textId="77777777" w:rsidR="000F4E6A" w:rsidRPr="000F4E6A" w:rsidRDefault="000F4E6A" w:rsidP="000F4E6A">
      <w:pPr>
        <w:shd w:val="clear" w:color="auto" w:fill="FFFFFF"/>
        <w:spacing w:after="0" w:line="240" w:lineRule="auto"/>
        <w:jc w:val="both"/>
        <w:textAlignment w:val="baseline"/>
        <w:rPr>
          <w:rFonts w:ascii="Arial" w:hAnsi="Arial" w:cs="Arial"/>
          <w:color w:val="000000"/>
          <w:sz w:val="18"/>
          <w:szCs w:val="18"/>
        </w:rPr>
      </w:pPr>
      <w:r w:rsidRPr="000F4E6A">
        <w:rPr>
          <w:rFonts w:ascii="Arial" w:hAnsi="Arial" w:cs="Arial"/>
          <w:color w:val="000000"/>
          <w:sz w:val="18"/>
          <w:szCs w:val="18"/>
        </w:rPr>
        <w:t>Skrajšani rok je glede na predmet naročila sorazmeren in še vedno omogoča gospodarskim subjektom pripravo ustreznih in konkurenčnih ponudb, saj gre za standardno medicinsko opremo, ki je dostopna več ponudnikom na trgu.</w:t>
      </w:r>
    </w:p>
    <w:p w14:paraId="50189BE8"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PREDLOŽITEV PONUDBE</w:t>
      </w:r>
    </w:p>
    <w:p w14:paraId="5CBDF735" w14:textId="77777777" w:rsidR="00E508AD" w:rsidRPr="00731494" w:rsidRDefault="00E508AD" w:rsidP="00E508AD">
      <w:pPr>
        <w:spacing w:before="120" w:after="120"/>
        <w:jc w:val="both"/>
        <w:rPr>
          <w:rFonts w:ascii="Arial" w:hAnsi="Arial" w:cs="Arial"/>
          <w:sz w:val="18"/>
          <w:szCs w:val="18"/>
        </w:rPr>
      </w:pPr>
      <w:r w:rsidRPr="00731494">
        <w:rPr>
          <w:rFonts w:ascii="Arial" w:hAnsi="Arial" w:cs="Arial"/>
          <w:sz w:val="18"/>
          <w:szCs w:val="18"/>
        </w:rPr>
        <w:t xml:space="preserve">Ponudnik odda ponudbo do </w:t>
      </w:r>
      <w:r w:rsidRPr="00731494">
        <w:rPr>
          <w:rFonts w:ascii="Arial" w:hAnsi="Arial" w:cs="Arial"/>
          <w:b/>
          <w:sz w:val="18"/>
          <w:szCs w:val="18"/>
        </w:rPr>
        <w:t>roka za predložitev ponudb</w:t>
      </w:r>
      <w:r w:rsidRPr="00731494">
        <w:rPr>
          <w:rFonts w:ascii="Arial" w:hAnsi="Arial" w:cs="Arial"/>
          <w:sz w:val="18"/>
          <w:szCs w:val="18"/>
        </w:rPr>
        <w:t xml:space="preserve"> na način:</w:t>
      </w:r>
      <w:r>
        <w:rPr>
          <w:rFonts w:ascii="Arial" w:hAnsi="Arial" w:cs="Arial"/>
          <w:sz w:val="18"/>
          <w:szCs w:val="18"/>
        </w:rPr>
        <w:t xml:space="preserve"> </w:t>
      </w:r>
      <w:r w:rsidRPr="00731494">
        <w:rPr>
          <w:rFonts w:ascii="Arial" w:hAnsi="Arial" w:cs="Arial"/>
          <w:color w:val="000000"/>
          <w:sz w:val="18"/>
          <w:szCs w:val="18"/>
        </w:rPr>
        <w:t>elektronska oddaja na URL: https://ejn.gov.si</w:t>
      </w:r>
    </w:p>
    <w:p w14:paraId="7EC181BE" w14:textId="77777777" w:rsidR="00E508AD" w:rsidRPr="00731494" w:rsidRDefault="00E508AD" w:rsidP="00E508AD">
      <w:pPr>
        <w:spacing w:before="225" w:after="225" w:line="240" w:lineRule="auto"/>
        <w:jc w:val="both"/>
      </w:pPr>
      <w:r w:rsidRPr="00731494">
        <w:rPr>
          <w:rFonts w:ascii="Arial" w:hAnsi="Arial" w:cs="Arial"/>
          <w:color w:val="000000"/>
          <w:sz w:val="18"/>
          <w:szCs w:val="18"/>
        </w:rPr>
        <w:lastRenderedPageBreak/>
        <w:t>Ponudnik odda ponudbo do roka za predložitev ponudb preko informacijskega sistema e-JN, ki je dosegljiv na spletnem naslovu https://ejn.gov.si/.</w:t>
      </w:r>
    </w:p>
    <w:p w14:paraId="609B5FE4"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Ponudnike opozarjamo, da naj si pravočasno zagotovijo vse potrebno (predvsem veljaven elektronski certifikat) za oddajo ponudbe v elektronski obliki in poskrbijo za pravočasno registracijo. Pojasnila v zvezi z navedenim, kot tudi Navodila za uporabo informacijskega sistema e-JN: PONUDNIKI najdete na spletni strani Direktorata za javno naročanje http://www.djn.mju.gov.si/ejn-pogosta-vprasanja in spletni strani https://ejn.gov.si/. Odgovornost ponudnika je, da si zagotovi vse potrebno za pravočasno elektronsko oddajo ponudbe.</w:t>
      </w:r>
    </w:p>
    <w:p w14:paraId="43BA900F"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Ponudba mora biti preko navedenega informacijskega sistema oddana do navedene ure. Ponudbe vnesene pred potekom roka, ki bodo oddane po zgoraj navedenem roku (če sistem to omogoča), bodo izločene kot nepravočasne.</w:t>
      </w:r>
    </w:p>
    <w:p w14:paraId="67356E4E" w14:textId="77777777" w:rsidR="00E508AD" w:rsidRPr="00731494" w:rsidRDefault="00E508AD" w:rsidP="00E508AD">
      <w:pPr>
        <w:spacing w:before="225" w:after="225" w:line="240" w:lineRule="auto"/>
        <w:jc w:val="both"/>
      </w:pPr>
      <w:r w:rsidRPr="00731494">
        <w:rPr>
          <w:rFonts w:ascii="Arial" w:hAnsi="Arial" w:cs="Arial"/>
          <w:color w:val="000000"/>
          <w:sz w:val="18"/>
          <w:szCs w:val="18"/>
        </w:rPr>
        <w:t>V izogib kasnejšim težavam si shranite potrdilo o oddani ponudbi s pravilno navedenim datumom in časom oddaje ponudbe preko informacijskega sistema.</w:t>
      </w:r>
    </w:p>
    <w:p w14:paraId="516BBAB6"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ODPIRANJE PONUDB</w:t>
      </w:r>
    </w:p>
    <w:p w14:paraId="47AC5BC4" w14:textId="77777777" w:rsidR="00E508AD" w:rsidRPr="00042E23" w:rsidRDefault="00E508AD" w:rsidP="00E508AD">
      <w:pPr>
        <w:spacing w:before="120" w:after="120"/>
        <w:jc w:val="both"/>
        <w:rPr>
          <w:rFonts w:ascii="Arial" w:hAnsi="Arial" w:cs="Arial"/>
          <w:sz w:val="18"/>
          <w:szCs w:val="18"/>
        </w:rPr>
      </w:pPr>
      <w:r w:rsidRPr="00731494">
        <w:rPr>
          <w:rFonts w:ascii="Arial" w:hAnsi="Arial" w:cs="Arial"/>
          <w:sz w:val="18"/>
          <w:szCs w:val="18"/>
        </w:rPr>
        <w:t>Odpiranje ponudb je javno in bo potekalo na naslovu:</w:t>
      </w:r>
      <w:r>
        <w:rPr>
          <w:rFonts w:ascii="Arial" w:hAnsi="Arial" w:cs="Arial"/>
          <w:sz w:val="18"/>
          <w:szCs w:val="18"/>
        </w:rPr>
        <w:t xml:space="preserve"> </w:t>
      </w:r>
      <w:r w:rsidRPr="00731494">
        <w:rPr>
          <w:rFonts w:ascii="Arial" w:hAnsi="Arial" w:cs="Arial"/>
          <w:b/>
          <w:sz w:val="18"/>
          <w:szCs w:val="18"/>
        </w:rPr>
        <w:t>Spletna aplikacija e-JN</w:t>
      </w:r>
    </w:p>
    <w:p w14:paraId="3A493DB4" w14:textId="77777777" w:rsidR="00E508AD" w:rsidRPr="00731494" w:rsidRDefault="00E508AD" w:rsidP="00E508AD">
      <w:pPr>
        <w:spacing w:before="225" w:after="225" w:line="240" w:lineRule="auto"/>
        <w:jc w:val="both"/>
      </w:pPr>
      <w:r w:rsidRPr="00731494">
        <w:rPr>
          <w:rFonts w:ascii="Arial" w:hAnsi="Arial" w:cs="Arial"/>
          <w:color w:val="000000"/>
          <w:sz w:val="18"/>
          <w:szCs w:val="18"/>
        </w:rPr>
        <w:t>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w14:paraId="26D0F184"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Ponudnike opozarjamo, da poskrbijo za pravilno umestitev ponudbenih dokumentov pri oddaji ponudbe. Predračun je javno viden po poteku roka za predložitev ponudb, ostala dokumentacija pa je vidna samo naročniku.</w:t>
      </w:r>
    </w:p>
    <w:p w14:paraId="0FBD9866"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VELJAVNOST PONUDBE</w:t>
      </w:r>
    </w:p>
    <w:p w14:paraId="778C46CF" w14:textId="77777777" w:rsidR="009A6465" w:rsidRPr="00731494" w:rsidRDefault="00A11576" w:rsidP="00A11576">
      <w:pPr>
        <w:spacing w:before="120" w:after="120"/>
        <w:jc w:val="both"/>
        <w:rPr>
          <w:rFonts w:ascii="Arial" w:hAnsi="Arial" w:cs="Arial"/>
          <w:b/>
          <w:sz w:val="18"/>
          <w:szCs w:val="18"/>
        </w:rPr>
      </w:pPr>
      <w:r w:rsidRPr="00731494">
        <w:rPr>
          <w:rFonts w:ascii="Arial" w:hAnsi="Arial" w:cs="Arial"/>
          <w:sz w:val="18"/>
          <w:szCs w:val="18"/>
        </w:rPr>
        <w:t xml:space="preserve">Čas veljavnosti: </w:t>
      </w:r>
      <w:r w:rsidRPr="00731494">
        <w:rPr>
          <w:rFonts w:ascii="Arial" w:hAnsi="Arial" w:cs="Arial"/>
          <w:b/>
          <w:sz w:val="18"/>
          <w:szCs w:val="18"/>
        </w:rPr>
        <w:t>najmanj 120 dni od roka za predložitev ponudb.</w:t>
      </w:r>
    </w:p>
    <w:p w14:paraId="5B857785" w14:textId="77777777" w:rsidR="00BE7E6E" w:rsidRPr="00731494" w:rsidRDefault="00A11576">
      <w:pPr>
        <w:spacing w:before="225" w:after="225" w:line="240" w:lineRule="auto"/>
        <w:jc w:val="both"/>
      </w:pPr>
      <w:r w:rsidRPr="00731494">
        <w:rPr>
          <w:rFonts w:ascii="Arial" w:hAnsi="Arial" w:cs="Arial"/>
          <w:color w:val="000000"/>
          <w:sz w:val="18"/>
          <w:szCs w:val="18"/>
        </w:rPr>
        <w:t>Ponudba mora biti veljavna najmanj do navedenega roka. Prekratka veljavnost ponudbe pomeni razlog za zavrnitev ponudbe.</w:t>
      </w:r>
    </w:p>
    <w:p w14:paraId="2A472121"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PREVZEM RAZPISNE DOKUMENTACIJE</w:t>
      </w:r>
    </w:p>
    <w:p w14:paraId="05CEB37A" w14:textId="77777777" w:rsidR="009A6465" w:rsidRPr="00731494" w:rsidRDefault="00A11576" w:rsidP="00A11576">
      <w:pPr>
        <w:pStyle w:val="Paragraf"/>
        <w:jc w:val="both"/>
        <w:rPr>
          <w:rFonts w:ascii="Arial" w:hAnsi="Arial" w:cs="Arial"/>
        </w:rPr>
      </w:pPr>
      <w:r w:rsidRPr="00731494">
        <w:rPr>
          <w:rFonts w:ascii="Arial" w:hAnsi="Arial" w:cs="Arial"/>
        </w:rPr>
        <w:t xml:space="preserve">Razpisna dokumentacija </w:t>
      </w:r>
      <w:r w:rsidRPr="00731494">
        <w:rPr>
          <w:rFonts w:ascii="Arial" w:hAnsi="Arial" w:cs="Arial"/>
          <w:b/>
        </w:rPr>
        <w:t>je brezplačna.</w:t>
      </w:r>
    </w:p>
    <w:p w14:paraId="65C8038B" w14:textId="77777777" w:rsidR="00BE7E6E" w:rsidRPr="00731494" w:rsidRDefault="00A11576">
      <w:pPr>
        <w:spacing w:before="225" w:after="225" w:line="240" w:lineRule="auto"/>
        <w:jc w:val="both"/>
      </w:pPr>
      <w:r w:rsidRPr="00731494">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453CDC7D"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VPRAŠANJA IN ODGOVORI / POJASNILA</w:t>
      </w:r>
    </w:p>
    <w:p w14:paraId="4AE37DF4" w14:textId="77777777" w:rsidR="00BE7E6E" w:rsidRPr="00731494" w:rsidRDefault="00A11576">
      <w:pPr>
        <w:spacing w:before="225" w:after="225" w:line="240" w:lineRule="auto"/>
        <w:jc w:val="both"/>
      </w:pPr>
      <w:r w:rsidRPr="00731494">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BE7E6E" w:rsidRPr="00731494" w14:paraId="538714EF" w14:textId="77777777">
        <w:tc>
          <w:tcPr>
            <w:tcW w:w="0" w:type="auto"/>
            <w:tcMar>
              <w:top w:w="0" w:type="auto"/>
              <w:bottom w:w="0" w:type="auto"/>
            </w:tcMar>
          </w:tcPr>
          <w:p w14:paraId="1463CB9D" w14:textId="77777777" w:rsidR="00BE7E6E" w:rsidRPr="00731494" w:rsidRDefault="00A11576" w:rsidP="00CA26F2">
            <w:pPr>
              <w:numPr>
                <w:ilvl w:val="0"/>
                <w:numId w:val="1"/>
              </w:numPr>
              <w:rPr>
                <w:rFonts w:ascii="Arial" w:hAnsi="Arial" w:cs="Arial"/>
                <w:color w:val="000000"/>
                <w:sz w:val="18"/>
                <w:szCs w:val="18"/>
              </w:rPr>
            </w:pPr>
            <w:r w:rsidRPr="00731494">
              <w:rPr>
                <w:rFonts w:ascii="Arial" w:hAnsi="Arial" w:cs="Arial"/>
                <w:color w:val="000000"/>
                <w:sz w:val="18"/>
                <w:szCs w:val="18"/>
              </w:rPr>
              <w:t>Portal javnih naročil</w:t>
            </w:r>
          </w:p>
        </w:tc>
      </w:tr>
    </w:tbl>
    <w:p w14:paraId="003AF8EF" w14:textId="77777777" w:rsidR="00BE7E6E" w:rsidRPr="00731494" w:rsidRDefault="00A11576">
      <w:pPr>
        <w:spacing w:before="225" w:after="225" w:line="240" w:lineRule="auto"/>
        <w:jc w:val="both"/>
      </w:pPr>
      <w:r w:rsidRPr="00731494">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716C8FB6" w14:textId="77777777" w:rsidR="00BE7E6E" w:rsidRPr="00731494" w:rsidRDefault="00A11576">
      <w:pPr>
        <w:spacing w:before="225" w:after="225" w:line="240" w:lineRule="auto"/>
        <w:jc w:val="both"/>
      </w:pPr>
      <w:r w:rsidRPr="00731494">
        <w:rPr>
          <w:rFonts w:ascii="Arial" w:hAnsi="Arial" w:cs="Arial"/>
          <w:color w:val="000000"/>
          <w:sz w:val="18"/>
          <w:szCs w:val="18"/>
        </w:rPr>
        <w:lastRenderedPageBreak/>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6CD21D5F" w14:textId="77777777" w:rsidR="009A6465" w:rsidRPr="00731494" w:rsidRDefault="009A6465" w:rsidP="00A11576">
      <w:pPr>
        <w:pStyle w:val="Paragraf"/>
        <w:spacing w:before="0" w:after="0"/>
        <w:rPr>
          <w:rFonts w:cs="Arial"/>
        </w:rPr>
      </w:pPr>
    </w:p>
    <w:p w14:paraId="53BDAF16" w14:textId="77777777" w:rsidR="009A6465" w:rsidRPr="00731494" w:rsidRDefault="009A6465" w:rsidP="00A11576">
      <w:pPr>
        <w:pStyle w:val="Paragraf"/>
        <w:spacing w:before="0" w:after="0"/>
        <w:jc w:val="both"/>
        <w:rPr>
          <w:rFonts w:ascii="Arial" w:hAnsi="Arial" w:cs="Arial"/>
        </w:rPr>
      </w:pPr>
    </w:p>
    <w:p w14:paraId="5DBEED03" w14:textId="77777777" w:rsidR="007E2A57" w:rsidRPr="00731494" w:rsidRDefault="007E2A57">
      <w:pPr>
        <w:spacing w:after="0" w:line="240" w:lineRule="auto"/>
        <w:rPr>
          <w:rFonts w:ascii="Arial" w:hAnsi="Arial" w:cs="Arial"/>
          <w:color w:val="000000"/>
          <w:sz w:val="18"/>
          <w:szCs w:val="18"/>
        </w:rPr>
      </w:pPr>
    </w:p>
    <w:p w14:paraId="4B4DCBB6" w14:textId="77777777" w:rsidR="007E2A57" w:rsidRPr="00731494" w:rsidRDefault="007E2A57">
      <w:pPr>
        <w:spacing w:after="0" w:line="240" w:lineRule="auto"/>
        <w:rPr>
          <w:rFonts w:ascii="Arial" w:hAnsi="Arial" w:cs="Arial"/>
          <w:color w:val="000000"/>
          <w:sz w:val="18"/>
          <w:szCs w:val="18"/>
        </w:rPr>
      </w:pPr>
    </w:p>
    <w:p w14:paraId="5DBA5980" w14:textId="77777777" w:rsidR="007E2A57" w:rsidRPr="00731494" w:rsidRDefault="007E2A57">
      <w:pPr>
        <w:spacing w:after="0" w:line="240" w:lineRule="auto"/>
        <w:rPr>
          <w:rFonts w:ascii="Arial" w:hAnsi="Arial" w:cs="Arial"/>
          <w:color w:val="000000"/>
          <w:sz w:val="18"/>
          <w:szCs w:val="18"/>
        </w:rPr>
      </w:pPr>
    </w:p>
    <w:p w14:paraId="61D42070" w14:textId="77777777" w:rsidR="007E2A57" w:rsidRPr="00731494" w:rsidRDefault="007E2A57">
      <w:pPr>
        <w:spacing w:after="0" w:line="240" w:lineRule="auto"/>
        <w:rPr>
          <w:rFonts w:ascii="Arial" w:hAnsi="Arial" w:cs="Arial"/>
          <w:color w:val="000000"/>
          <w:sz w:val="18"/>
          <w:szCs w:val="18"/>
        </w:rPr>
      </w:pPr>
    </w:p>
    <w:p w14:paraId="28A4C99E" w14:textId="77777777" w:rsidR="007E2A57" w:rsidRPr="00731494" w:rsidRDefault="007E2A57">
      <w:pPr>
        <w:spacing w:after="0" w:line="240" w:lineRule="auto"/>
        <w:rPr>
          <w:rFonts w:ascii="Arial" w:hAnsi="Arial" w:cs="Arial"/>
          <w:color w:val="000000"/>
          <w:sz w:val="18"/>
          <w:szCs w:val="18"/>
        </w:rPr>
      </w:pPr>
    </w:p>
    <w:p w14:paraId="10681946" w14:textId="77777777" w:rsidR="007E2A57" w:rsidRPr="00731494" w:rsidRDefault="007E2A57" w:rsidP="007E2A57">
      <w:pPr>
        <w:spacing w:before="225" w:after="0" w:line="240" w:lineRule="auto"/>
        <w:jc w:val="right"/>
        <w:rPr>
          <w:rFonts w:ascii="Arial" w:hAnsi="Arial" w:cs="Arial"/>
          <w:b/>
          <w:bCs/>
          <w:color w:val="000000"/>
          <w:sz w:val="18"/>
          <w:szCs w:val="18"/>
        </w:rPr>
      </w:pPr>
      <w:r w:rsidRPr="00731494">
        <w:rPr>
          <w:rFonts w:ascii="Arial" w:hAnsi="Arial" w:cs="Arial"/>
          <w:b/>
          <w:bCs/>
          <w:color w:val="000000"/>
          <w:sz w:val="18"/>
          <w:szCs w:val="18"/>
        </w:rPr>
        <w:t>UNIVERZITETNI KLINIČNI CENTER LJUBLJANA</w:t>
      </w:r>
    </w:p>
    <w:p w14:paraId="049E465C" w14:textId="77777777" w:rsidR="007E2A57" w:rsidRPr="00731494" w:rsidRDefault="007E2A57" w:rsidP="007E2A57">
      <w:pPr>
        <w:spacing w:before="120" w:after="0" w:line="240" w:lineRule="auto"/>
        <w:jc w:val="right"/>
        <w:rPr>
          <w:rFonts w:ascii="Arial" w:hAnsi="Arial" w:cs="Arial"/>
          <w:color w:val="000000"/>
          <w:sz w:val="18"/>
          <w:szCs w:val="18"/>
        </w:rPr>
      </w:pPr>
      <w:r w:rsidRPr="00731494">
        <w:rPr>
          <w:rFonts w:ascii="Arial" w:hAnsi="Arial" w:cs="Arial"/>
          <w:color w:val="000000"/>
          <w:sz w:val="18"/>
          <w:szCs w:val="18"/>
        </w:rPr>
        <w:t>generalni direktor</w:t>
      </w:r>
    </w:p>
    <w:p w14:paraId="46FDE62D" w14:textId="77777777" w:rsidR="007E2A57" w:rsidRPr="00731494" w:rsidRDefault="007E2A57" w:rsidP="007E2A57">
      <w:pPr>
        <w:spacing w:before="60" w:after="0" w:line="240" w:lineRule="auto"/>
        <w:jc w:val="right"/>
        <w:rPr>
          <w:rFonts w:ascii="Arial" w:hAnsi="Arial" w:cs="Arial"/>
          <w:color w:val="000000"/>
          <w:sz w:val="18"/>
          <w:szCs w:val="18"/>
        </w:rPr>
      </w:pPr>
      <w:r w:rsidRPr="00731494">
        <w:rPr>
          <w:rFonts w:ascii="Arial" w:hAnsi="Arial" w:cs="Arial"/>
          <w:color w:val="000000"/>
          <w:sz w:val="18"/>
          <w:szCs w:val="18"/>
        </w:rPr>
        <w:t>doc. dr. Marko Jug, dr. med.</w:t>
      </w:r>
    </w:p>
    <w:p w14:paraId="15743361" w14:textId="77777777" w:rsidR="007E2A57" w:rsidRPr="00731494" w:rsidRDefault="007E2A57" w:rsidP="007E2A57">
      <w:pPr>
        <w:pStyle w:val="Paragraf"/>
        <w:spacing w:before="0" w:after="0"/>
        <w:jc w:val="both"/>
        <w:rPr>
          <w:rFonts w:ascii="Arial" w:hAnsi="Arial" w:cs="Arial"/>
        </w:rPr>
      </w:pPr>
    </w:p>
    <w:p w14:paraId="01D1B47E" w14:textId="77777777" w:rsidR="007E2A57" w:rsidRPr="00731494" w:rsidRDefault="007E2A57" w:rsidP="007E2A57">
      <w:pPr>
        <w:pStyle w:val="Paragraf"/>
        <w:spacing w:before="0" w:after="0"/>
        <w:jc w:val="both"/>
        <w:rPr>
          <w:rFonts w:ascii="Arial" w:hAnsi="Arial" w:cs="Arial"/>
        </w:rPr>
      </w:pPr>
    </w:p>
    <w:p w14:paraId="3023EA57" w14:textId="77777777" w:rsidR="007E2A57" w:rsidRDefault="007E2A57" w:rsidP="007E2A57">
      <w:pPr>
        <w:pStyle w:val="Paragraf"/>
        <w:spacing w:before="0" w:after="0"/>
        <w:jc w:val="both"/>
        <w:rPr>
          <w:rFonts w:ascii="Arial" w:hAnsi="Arial" w:cs="Arial"/>
        </w:rPr>
      </w:pPr>
    </w:p>
    <w:p w14:paraId="24C246B1" w14:textId="77777777" w:rsidR="003C6D43" w:rsidRDefault="003C6D43" w:rsidP="007E2A57">
      <w:pPr>
        <w:pStyle w:val="Paragraf"/>
        <w:spacing w:before="0" w:after="0"/>
        <w:jc w:val="both"/>
        <w:rPr>
          <w:rFonts w:ascii="Arial" w:hAnsi="Arial" w:cs="Arial"/>
        </w:rPr>
      </w:pPr>
    </w:p>
    <w:p w14:paraId="53363F80" w14:textId="77777777" w:rsidR="003C6D43" w:rsidRDefault="003C6D43" w:rsidP="007E2A57">
      <w:pPr>
        <w:pStyle w:val="Paragraf"/>
        <w:spacing w:before="0" w:after="0"/>
        <w:jc w:val="both"/>
        <w:rPr>
          <w:rFonts w:ascii="Arial" w:hAnsi="Arial" w:cs="Arial"/>
        </w:rPr>
      </w:pPr>
    </w:p>
    <w:p w14:paraId="32A63CBA" w14:textId="77777777" w:rsidR="003C6D43" w:rsidRPr="00731494" w:rsidRDefault="003C6D43" w:rsidP="007E2A57">
      <w:pPr>
        <w:pStyle w:val="Paragraf"/>
        <w:spacing w:before="0" w:after="0"/>
        <w:jc w:val="both"/>
        <w:rPr>
          <w:rFonts w:ascii="Arial" w:hAnsi="Arial" w:cs="Arial"/>
        </w:rPr>
      </w:pPr>
    </w:p>
    <w:p w14:paraId="30997EAF" w14:textId="77777777" w:rsidR="007E2A57" w:rsidRPr="00731494" w:rsidRDefault="007E2A57" w:rsidP="007E2A57">
      <w:pPr>
        <w:pStyle w:val="Paragraf"/>
        <w:spacing w:before="0" w:after="0"/>
        <w:jc w:val="both"/>
        <w:rPr>
          <w:rFonts w:ascii="Arial" w:hAnsi="Arial" w:cs="Arial"/>
        </w:rPr>
      </w:pPr>
    </w:p>
    <w:p w14:paraId="3E9CAC5B" w14:textId="77777777" w:rsidR="007E2A57" w:rsidRPr="00731494" w:rsidRDefault="007E2A57" w:rsidP="007E2A57">
      <w:pPr>
        <w:pStyle w:val="Paragraf"/>
        <w:spacing w:before="0" w:after="0"/>
        <w:jc w:val="both"/>
        <w:rPr>
          <w:rFonts w:ascii="Arial" w:hAnsi="Arial" w:cs="Arial"/>
        </w:rPr>
      </w:pPr>
    </w:p>
    <w:p w14:paraId="0B661386" w14:textId="77777777" w:rsidR="007E2A57" w:rsidRPr="00731494" w:rsidRDefault="007E2A57" w:rsidP="007E2A57">
      <w:pPr>
        <w:pStyle w:val="Paragraf"/>
        <w:spacing w:before="0" w:after="0"/>
        <w:jc w:val="both"/>
        <w:rPr>
          <w:rFonts w:ascii="Arial" w:hAnsi="Arial" w:cs="Arial"/>
        </w:rPr>
      </w:pPr>
    </w:p>
    <w:p w14:paraId="4D8CFD96" w14:textId="77777777" w:rsidR="007E2A57" w:rsidRDefault="007E2A57" w:rsidP="007E2A57">
      <w:pPr>
        <w:pStyle w:val="Paragraf"/>
        <w:spacing w:before="0" w:after="0"/>
        <w:jc w:val="both"/>
        <w:rPr>
          <w:rFonts w:ascii="Arial" w:hAnsi="Arial" w:cs="Arial"/>
        </w:rPr>
      </w:pPr>
    </w:p>
    <w:p w14:paraId="52A2DE83" w14:textId="77777777" w:rsidR="006E5BB7" w:rsidRDefault="006E5BB7" w:rsidP="007E2A57">
      <w:pPr>
        <w:pStyle w:val="Paragraf"/>
        <w:spacing w:before="0" w:after="0"/>
        <w:jc w:val="both"/>
        <w:rPr>
          <w:rFonts w:ascii="Arial" w:hAnsi="Arial" w:cs="Arial"/>
        </w:rPr>
      </w:pPr>
    </w:p>
    <w:p w14:paraId="093A52EA" w14:textId="77777777" w:rsidR="006E5BB7" w:rsidRDefault="006E5BB7" w:rsidP="007E2A57">
      <w:pPr>
        <w:pStyle w:val="Paragraf"/>
        <w:spacing w:before="0" w:after="0"/>
        <w:jc w:val="both"/>
        <w:rPr>
          <w:rFonts w:ascii="Arial" w:hAnsi="Arial" w:cs="Arial"/>
        </w:rPr>
      </w:pPr>
    </w:p>
    <w:p w14:paraId="0D1CC5C6" w14:textId="77777777" w:rsidR="006E5BB7" w:rsidRDefault="006E5BB7" w:rsidP="007E2A57">
      <w:pPr>
        <w:pStyle w:val="Paragraf"/>
        <w:spacing w:before="0" w:after="0"/>
        <w:jc w:val="both"/>
        <w:rPr>
          <w:rFonts w:ascii="Arial" w:hAnsi="Arial" w:cs="Arial"/>
        </w:rPr>
      </w:pPr>
    </w:p>
    <w:p w14:paraId="4A8DF5D4" w14:textId="77777777" w:rsidR="006E5BB7" w:rsidRDefault="006E5BB7" w:rsidP="007E2A57">
      <w:pPr>
        <w:pStyle w:val="Paragraf"/>
        <w:spacing w:before="0" w:after="0"/>
        <w:jc w:val="both"/>
        <w:rPr>
          <w:rFonts w:ascii="Arial" w:hAnsi="Arial" w:cs="Arial"/>
        </w:rPr>
      </w:pPr>
    </w:p>
    <w:p w14:paraId="3C83A25A" w14:textId="77777777" w:rsidR="006E5BB7" w:rsidRPr="00731494" w:rsidRDefault="006E5BB7" w:rsidP="007E2A57">
      <w:pPr>
        <w:pStyle w:val="Paragraf"/>
        <w:spacing w:before="0" w:after="0"/>
        <w:jc w:val="both"/>
        <w:rPr>
          <w:rFonts w:ascii="Arial" w:hAnsi="Arial" w:cs="Arial"/>
        </w:rPr>
      </w:pPr>
    </w:p>
    <w:p w14:paraId="7BD8DED7" w14:textId="77777777" w:rsidR="00BE7E6E" w:rsidRPr="00731494" w:rsidRDefault="00BE7E6E">
      <w:pPr>
        <w:sectPr w:rsidR="00BE7E6E" w:rsidRPr="00731494" w:rsidSect="00A11576">
          <w:headerReference w:type="default" r:id="rId11"/>
          <w:footerReference w:type="default" r:id="rId12"/>
          <w:pgSz w:w="11906" w:h="16838"/>
          <w:pgMar w:top="1418" w:right="1418" w:bottom="1418" w:left="1418" w:header="567" w:footer="596" w:gutter="0"/>
          <w:cols w:space="708"/>
          <w:docGrid w:linePitch="360"/>
        </w:sectPr>
      </w:pPr>
    </w:p>
    <w:p w14:paraId="49E9DA69" w14:textId="77777777" w:rsidR="009A6465" w:rsidRPr="00731494" w:rsidRDefault="00A11576" w:rsidP="00A11576">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sidRPr="00731494">
        <w:rPr>
          <w:rFonts w:ascii="Arial" w:hAnsi="Arial" w:cs="Arial"/>
          <w:b/>
          <w:color w:val="FFFFFF" w:themeColor="background1"/>
          <w:sz w:val="26"/>
          <w:szCs w:val="26"/>
        </w:rPr>
        <w:lastRenderedPageBreak/>
        <w:t>Navodila ponudnikom za izdelavo ponudbe</w:t>
      </w:r>
    </w:p>
    <w:p w14:paraId="2B6CD52C" w14:textId="77777777" w:rsidR="009A6465" w:rsidRPr="00731494" w:rsidRDefault="009A6465" w:rsidP="00A11576">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BE7E6E" w:rsidRPr="00731494" w14:paraId="2F4F6A7E" w14:textId="77777777">
        <w:tc>
          <w:tcPr>
            <w:tcW w:w="0" w:type="auto"/>
            <w:shd w:val="clear" w:color="auto" w:fill="000000"/>
            <w:tcMar>
              <w:top w:w="150" w:type="dxa"/>
              <w:bottom w:w="150" w:type="dxa"/>
            </w:tcMar>
            <w:vAlign w:val="center"/>
          </w:tcPr>
          <w:p w14:paraId="093AC976" w14:textId="77777777" w:rsidR="00BE7E6E" w:rsidRPr="00731494" w:rsidRDefault="00A11576">
            <w:r w:rsidRPr="00731494">
              <w:rPr>
                <w:rFonts w:ascii="Arial" w:hAnsi="Arial" w:cs="Arial"/>
                <w:b/>
                <w:bCs/>
                <w:color w:val="FFFFFF"/>
                <w:position w:val="-2"/>
                <w:sz w:val="18"/>
                <w:szCs w:val="18"/>
                <w:shd w:val="clear" w:color="auto" w:fill="000000"/>
              </w:rPr>
              <w:t>1. Splošna navodila</w:t>
            </w:r>
          </w:p>
        </w:tc>
      </w:tr>
    </w:tbl>
    <w:p w14:paraId="14B52736" w14:textId="77777777" w:rsidR="00BE7E6E" w:rsidRPr="00731494" w:rsidRDefault="00A11576">
      <w:pPr>
        <w:spacing w:before="225" w:after="225" w:line="240" w:lineRule="auto"/>
        <w:jc w:val="both"/>
      </w:pPr>
      <w:r w:rsidRPr="00731494">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04AE0861" w14:textId="77777777" w:rsidR="00BE7E6E" w:rsidRPr="00731494" w:rsidRDefault="00A11576">
      <w:pPr>
        <w:spacing w:before="225" w:after="225" w:line="240" w:lineRule="auto"/>
        <w:jc w:val="both"/>
      </w:pPr>
      <w:r w:rsidRPr="00731494">
        <w:rPr>
          <w:rFonts w:ascii="Arial" w:hAnsi="Arial" w:cs="Arial"/>
          <w:color w:val="000000"/>
          <w:sz w:val="18"/>
          <w:szCs w:val="18"/>
        </w:rPr>
        <w:t>Ponudba se sestavi tako, da ponudnik vpiše zahtevane podatke v obrazce, ki so sestavni del razpisne dokumentacije oz. posameznih delov le-te. </w:t>
      </w:r>
    </w:p>
    <w:p w14:paraId="238428D6" w14:textId="77777777" w:rsidR="00BE7E6E" w:rsidRPr="00731494" w:rsidRDefault="00A11576">
      <w:pPr>
        <w:spacing w:before="225" w:after="225" w:line="240" w:lineRule="auto"/>
        <w:jc w:val="both"/>
      </w:pPr>
      <w:r w:rsidRPr="00731494">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705A3B8B" w14:textId="77777777" w:rsidR="00BE7E6E" w:rsidRPr="00731494" w:rsidRDefault="00A11576">
      <w:pPr>
        <w:spacing w:before="225" w:after="225" w:line="240" w:lineRule="auto"/>
        <w:jc w:val="both"/>
      </w:pPr>
      <w:r w:rsidRPr="00731494">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50AB2653" w14:textId="77777777" w:rsidR="00BE7E6E" w:rsidRPr="00731494" w:rsidRDefault="00A11576">
      <w:pPr>
        <w:spacing w:before="225" w:after="225" w:line="240" w:lineRule="auto"/>
        <w:jc w:val="both"/>
      </w:pPr>
      <w:r w:rsidRPr="00731494">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50EA2E78" w14:textId="77777777" w:rsidR="00BE7E6E" w:rsidRPr="00731494" w:rsidRDefault="00A11576">
      <w:pPr>
        <w:spacing w:before="225" w:after="225" w:line="240" w:lineRule="auto"/>
        <w:jc w:val="both"/>
      </w:pPr>
      <w:r w:rsidRPr="00731494">
        <w:rPr>
          <w:rFonts w:ascii="Arial" w:hAnsi="Arial" w:cs="Arial"/>
          <w:color w:val="000000"/>
          <w:sz w:val="18"/>
          <w:szCs w:val="18"/>
        </w:rPr>
        <w:t>Naročnik ne dopušča predložitve variantne ponudbe. Ponudba, ki bo vsebovala variantno ponudbo, bo iz postopka javnega naročila izločena kot nedopustna.</w:t>
      </w:r>
    </w:p>
    <w:tbl>
      <w:tblPr>
        <w:tblStyle w:val="NormalTablePHPDOCX"/>
        <w:tblW w:w="2500" w:type="pct"/>
        <w:tblInd w:w="108" w:type="dxa"/>
        <w:tblLook w:val="04A0" w:firstRow="1" w:lastRow="0" w:firstColumn="1" w:lastColumn="0" w:noHBand="0" w:noVBand="1"/>
      </w:tblPr>
      <w:tblGrid>
        <w:gridCol w:w="4535"/>
      </w:tblGrid>
      <w:tr w:rsidR="00BE7E6E" w:rsidRPr="00731494" w14:paraId="59462064" w14:textId="77777777">
        <w:tc>
          <w:tcPr>
            <w:tcW w:w="0" w:type="auto"/>
            <w:shd w:val="clear" w:color="auto" w:fill="000000"/>
            <w:tcMar>
              <w:top w:w="150" w:type="dxa"/>
              <w:bottom w:w="150" w:type="dxa"/>
            </w:tcMar>
            <w:vAlign w:val="center"/>
          </w:tcPr>
          <w:p w14:paraId="485E0081" w14:textId="77777777" w:rsidR="00BE7E6E" w:rsidRPr="00731494" w:rsidRDefault="00A11576">
            <w:r w:rsidRPr="00731494">
              <w:rPr>
                <w:rFonts w:ascii="Arial" w:hAnsi="Arial" w:cs="Arial"/>
                <w:b/>
                <w:bCs/>
                <w:color w:val="FFFFFF"/>
                <w:position w:val="-2"/>
                <w:sz w:val="18"/>
                <w:szCs w:val="18"/>
                <w:shd w:val="clear" w:color="auto" w:fill="000000"/>
              </w:rPr>
              <w:t>2. Zakoni in predpisi</w:t>
            </w:r>
          </w:p>
        </w:tc>
      </w:tr>
    </w:tbl>
    <w:p w14:paraId="725579C3" w14:textId="77777777" w:rsidR="00BE7E6E" w:rsidRPr="00731494" w:rsidRDefault="00A11576">
      <w:pPr>
        <w:spacing w:before="225" w:after="225" w:line="240" w:lineRule="auto"/>
        <w:jc w:val="both"/>
      </w:pPr>
      <w:r w:rsidRPr="00731494">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BE7E6E" w:rsidRPr="00731494" w14:paraId="4305F412" w14:textId="77777777">
        <w:tc>
          <w:tcPr>
            <w:tcW w:w="0" w:type="auto"/>
            <w:tcMar>
              <w:top w:w="0" w:type="auto"/>
              <w:bottom w:w="0" w:type="auto"/>
            </w:tcMar>
          </w:tcPr>
          <w:p w14:paraId="24960ED1" w14:textId="77777777" w:rsidR="00E33E2D" w:rsidRPr="00731494" w:rsidRDefault="00E33E2D" w:rsidP="00E33E2D">
            <w:pPr>
              <w:numPr>
                <w:ilvl w:val="0"/>
                <w:numId w:val="2"/>
              </w:numPr>
              <w:rPr>
                <w:rFonts w:ascii="Arial" w:hAnsi="Arial" w:cs="Arial"/>
                <w:color w:val="000000"/>
                <w:sz w:val="18"/>
                <w:szCs w:val="18"/>
              </w:rPr>
            </w:pPr>
            <w:r w:rsidRPr="00731494">
              <w:rPr>
                <w:rFonts w:ascii="Arial" w:hAnsi="Arial" w:cs="Arial"/>
                <w:color w:val="000000"/>
                <w:sz w:val="18"/>
                <w:szCs w:val="18"/>
              </w:rPr>
              <w:t>Zakon o javnem naročanju (ZJN-3;  Uradni list RS, št. 91/15, 14/18, 121/21, 10/22, 74/22 – odl. US, 100/22 – ZNUZSZS, 28/23</w:t>
            </w:r>
            <w:r>
              <w:rPr>
                <w:rFonts w:ascii="Arial" w:hAnsi="Arial" w:cs="Arial"/>
                <w:color w:val="000000"/>
                <w:sz w:val="18"/>
                <w:szCs w:val="18"/>
              </w:rPr>
              <w:t xml:space="preserve">, </w:t>
            </w:r>
            <w:r w:rsidRPr="00731494">
              <w:rPr>
                <w:rFonts w:ascii="Arial" w:hAnsi="Arial" w:cs="Arial"/>
                <w:color w:val="000000"/>
                <w:sz w:val="18"/>
                <w:szCs w:val="18"/>
              </w:rPr>
              <w:t>88/23-ZOPNN-F</w:t>
            </w:r>
            <w:r>
              <w:rPr>
                <w:rFonts w:ascii="Arial" w:hAnsi="Arial" w:cs="Arial"/>
                <w:color w:val="000000"/>
                <w:sz w:val="18"/>
                <w:szCs w:val="18"/>
              </w:rPr>
              <w:t xml:space="preserve"> in 83/25 - ZOUL</w:t>
            </w:r>
            <w:r w:rsidRPr="00731494">
              <w:rPr>
                <w:rFonts w:ascii="Arial" w:hAnsi="Arial" w:cs="Arial"/>
                <w:color w:val="000000"/>
                <w:sz w:val="18"/>
                <w:szCs w:val="18"/>
              </w:rPr>
              <w:t>)</w:t>
            </w:r>
          </w:p>
          <w:p w14:paraId="2BC33ADF" w14:textId="77777777" w:rsidR="00E33E2D" w:rsidRPr="00731494" w:rsidRDefault="00E33E2D" w:rsidP="00E33E2D">
            <w:pPr>
              <w:numPr>
                <w:ilvl w:val="0"/>
                <w:numId w:val="2"/>
              </w:numPr>
              <w:rPr>
                <w:rFonts w:ascii="Arial" w:hAnsi="Arial" w:cs="Arial"/>
                <w:color w:val="000000"/>
                <w:sz w:val="18"/>
                <w:szCs w:val="18"/>
              </w:rPr>
            </w:pPr>
            <w:r w:rsidRPr="00731494">
              <w:rPr>
                <w:rFonts w:ascii="Arial" w:hAnsi="Arial" w:cs="Arial"/>
                <w:color w:val="000000"/>
                <w:sz w:val="18"/>
                <w:szCs w:val="18"/>
              </w:rPr>
              <w:t>Zakon o pravnem varstvu v postopkih javnega naročanja (Uradni list RS, št. 43/11, 60/11 – ZTP-D, 63/13, 90/14 – ZDU-1I, 60/17</w:t>
            </w:r>
            <w:r>
              <w:rPr>
                <w:rFonts w:ascii="Arial" w:hAnsi="Arial" w:cs="Arial"/>
                <w:color w:val="000000"/>
                <w:sz w:val="18"/>
                <w:szCs w:val="18"/>
              </w:rPr>
              <w:t xml:space="preserve">, </w:t>
            </w:r>
            <w:r w:rsidRPr="00731494">
              <w:rPr>
                <w:rFonts w:ascii="Arial" w:hAnsi="Arial" w:cs="Arial"/>
                <w:color w:val="000000"/>
                <w:sz w:val="18"/>
                <w:szCs w:val="18"/>
              </w:rPr>
              <w:t>72/19</w:t>
            </w:r>
            <w:r>
              <w:rPr>
                <w:rFonts w:ascii="Arial" w:hAnsi="Arial" w:cs="Arial"/>
                <w:color w:val="000000"/>
                <w:sz w:val="18"/>
                <w:szCs w:val="18"/>
              </w:rPr>
              <w:t xml:space="preserve"> in 83/25 - ZOUL</w:t>
            </w:r>
            <w:r w:rsidRPr="00731494">
              <w:rPr>
                <w:rFonts w:ascii="Arial" w:hAnsi="Arial" w:cs="Arial"/>
                <w:color w:val="000000"/>
                <w:sz w:val="18"/>
                <w:szCs w:val="18"/>
              </w:rPr>
              <w:t>)</w:t>
            </w:r>
          </w:p>
          <w:p w14:paraId="7BB659C5" w14:textId="77777777" w:rsidR="00E33E2D" w:rsidRPr="00731494" w:rsidRDefault="00E33E2D" w:rsidP="00E33E2D">
            <w:pPr>
              <w:numPr>
                <w:ilvl w:val="0"/>
                <w:numId w:val="2"/>
              </w:numPr>
              <w:rPr>
                <w:rFonts w:ascii="Arial" w:hAnsi="Arial" w:cs="Arial"/>
                <w:color w:val="000000"/>
                <w:sz w:val="18"/>
                <w:szCs w:val="18"/>
              </w:rPr>
            </w:pPr>
            <w:r w:rsidRPr="00731494">
              <w:rPr>
                <w:rFonts w:ascii="Arial" w:hAnsi="Arial" w:cs="Arial"/>
                <w:color w:val="000000"/>
                <w:sz w:val="18"/>
                <w:szCs w:val="18"/>
              </w:rPr>
              <w:t>Zakon o javnih financah (Uradni list RS, št. 11/11 – uradno prečiščeno besedilo, 14/13 – popr., 101/13, 55/15 – ZFisP, 96/15 – ZIPRS1617, 13/18, 195/20 – odl. US, 18/23 – ZDU-1O</w:t>
            </w:r>
            <w:r>
              <w:rPr>
                <w:rFonts w:ascii="Arial" w:hAnsi="Arial" w:cs="Arial"/>
                <w:color w:val="000000"/>
                <w:sz w:val="18"/>
                <w:szCs w:val="18"/>
              </w:rPr>
              <w:t xml:space="preserve">, </w:t>
            </w:r>
            <w:r w:rsidRPr="00731494">
              <w:rPr>
                <w:rFonts w:ascii="Arial" w:hAnsi="Arial" w:cs="Arial"/>
                <w:color w:val="000000"/>
                <w:sz w:val="18"/>
                <w:szCs w:val="18"/>
              </w:rPr>
              <w:t>76/23</w:t>
            </w:r>
            <w:r>
              <w:rPr>
                <w:rFonts w:ascii="Arial" w:hAnsi="Arial" w:cs="Arial"/>
                <w:color w:val="000000"/>
                <w:sz w:val="18"/>
                <w:szCs w:val="18"/>
              </w:rPr>
              <w:t xml:space="preserve"> 24/25 – ZfisP-1, 39/25, 85/25 – ZPJS in 112/25</w:t>
            </w:r>
            <w:r w:rsidRPr="00731494">
              <w:rPr>
                <w:rFonts w:ascii="Arial" w:hAnsi="Arial" w:cs="Arial"/>
                <w:color w:val="000000"/>
                <w:sz w:val="18"/>
                <w:szCs w:val="18"/>
              </w:rPr>
              <w:t>)</w:t>
            </w:r>
          </w:p>
          <w:p w14:paraId="1D9ED5D3" w14:textId="77777777" w:rsidR="00E33E2D" w:rsidRPr="00731494" w:rsidRDefault="00E33E2D" w:rsidP="00E33E2D">
            <w:pPr>
              <w:numPr>
                <w:ilvl w:val="0"/>
                <w:numId w:val="2"/>
              </w:numPr>
              <w:rPr>
                <w:rFonts w:ascii="Arial" w:hAnsi="Arial" w:cs="Arial"/>
                <w:color w:val="000000"/>
                <w:sz w:val="18"/>
                <w:szCs w:val="18"/>
              </w:rPr>
            </w:pPr>
            <w:r w:rsidRPr="00731494">
              <w:rPr>
                <w:rFonts w:ascii="Arial" w:hAnsi="Arial" w:cs="Arial"/>
                <w:color w:val="000000"/>
                <w:sz w:val="18"/>
                <w:szCs w:val="18"/>
              </w:rPr>
              <w:t>Zakon o integriteti in preprečevanju korupcije (Uradni list RS, št. 69/11 – uradno prečiščeno besedilo, 158/20, 3/22 – ZDeb in 16/23 – ZZPri)</w:t>
            </w:r>
          </w:p>
          <w:p w14:paraId="717DD1D9" w14:textId="77777777" w:rsidR="00E33E2D" w:rsidRPr="00731494" w:rsidRDefault="00E33E2D" w:rsidP="00E33E2D">
            <w:pPr>
              <w:numPr>
                <w:ilvl w:val="0"/>
                <w:numId w:val="2"/>
              </w:numPr>
              <w:rPr>
                <w:rFonts w:ascii="Arial" w:hAnsi="Arial" w:cs="Arial"/>
                <w:color w:val="000000"/>
                <w:sz w:val="18"/>
                <w:szCs w:val="18"/>
              </w:rPr>
            </w:pPr>
            <w:r w:rsidRPr="00731494">
              <w:rPr>
                <w:rFonts w:ascii="Arial" w:hAnsi="Arial" w:cs="Arial"/>
                <w:color w:val="000000"/>
                <w:sz w:val="18"/>
                <w:szCs w:val="18"/>
              </w:rPr>
              <w:t>Uredba o finančnih zavarovanjih pri javnem naročanju (Uradni list RS, št. 27/16)</w:t>
            </w:r>
          </w:p>
          <w:p w14:paraId="02E855A4" w14:textId="77777777" w:rsidR="00E33E2D" w:rsidRPr="00731494" w:rsidRDefault="00E33E2D" w:rsidP="00E33E2D">
            <w:pPr>
              <w:numPr>
                <w:ilvl w:val="0"/>
                <w:numId w:val="2"/>
              </w:numPr>
              <w:rPr>
                <w:rFonts w:ascii="Arial" w:hAnsi="Arial" w:cs="Arial"/>
                <w:color w:val="000000"/>
                <w:sz w:val="18"/>
                <w:szCs w:val="18"/>
              </w:rPr>
            </w:pPr>
            <w:r w:rsidRPr="00731494">
              <w:rPr>
                <w:rFonts w:ascii="Arial" w:hAnsi="Arial" w:cs="Arial"/>
                <w:color w:val="000000"/>
                <w:sz w:val="18"/>
                <w:szCs w:val="18"/>
              </w:rPr>
              <w:t>Obligacijski zakonik (Uradni list RS, št. 97/07 – uradno prečiščeno besedilo in 64/16 – odl. US in 20/18 – OROZ631) ter</w:t>
            </w:r>
          </w:p>
          <w:p w14:paraId="36A7160E" w14:textId="262A25F5" w:rsidR="00BE7E6E" w:rsidRPr="00731494" w:rsidRDefault="00E33E2D" w:rsidP="00E33E2D">
            <w:pPr>
              <w:numPr>
                <w:ilvl w:val="0"/>
                <w:numId w:val="2"/>
              </w:numPr>
              <w:rPr>
                <w:rFonts w:ascii="Arial" w:hAnsi="Arial" w:cs="Arial"/>
                <w:color w:val="000000"/>
                <w:sz w:val="18"/>
                <w:szCs w:val="18"/>
              </w:rPr>
            </w:pPr>
            <w:r w:rsidRPr="00731494">
              <w:rPr>
                <w:rFonts w:ascii="Arial" w:hAnsi="Arial" w:cs="Arial"/>
                <w:color w:val="000000"/>
                <w:sz w:val="18"/>
                <w:szCs w:val="18"/>
              </w:rPr>
              <w:t>vsa ostala veljavna zakonodaja, ki velja v Republiki Sloveniji in ureja zadevno področje.</w:t>
            </w:r>
          </w:p>
        </w:tc>
      </w:tr>
    </w:tbl>
    <w:p w14:paraId="56714056" w14:textId="77777777" w:rsidR="00BE7E6E" w:rsidRPr="00731494" w:rsidRDefault="00A11576">
      <w:pPr>
        <w:spacing w:before="225" w:after="225" w:line="240" w:lineRule="auto"/>
        <w:jc w:val="both"/>
      </w:pPr>
      <w:r w:rsidRPr="00731494">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0CB1F4FD" w14:textId="77777777" w:rsidR="00BE7E6E" w:rsidRPr="00731494" w:rsidRDefault="00A11576">
      <w:pPr>
        <w:spacing w:before="225" w:after="225" w:line="240" w:lineRule="auto"/>
        <w:jc w:val="both"/>
      </w:pPr>
      <w:r w:rsidRPr="00731494">
        <w:rPr>
          <w:rFonts w:ascii="Arial" w:hAnsi="Arial" w:cs="Arial"/>
          <w:color w:val="000000"/>
          <w:sz w:val="18"/>
          <w:szCs w:val="18"/>
        </w:rPr>
        <w:lastRenderedPageBreak/>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22103C71" w14:textId="77777777" w:rsidR="00BE7E6E" w:rsidRPr="00731494" w:rsidRDefault="00A11576">
      <w:pPr>
        <w:spacing w:before="225" w:after="225" w:line="240" w:lineRule="auto"/>
        <w:jc w:val="both"/>
      </w:pPr>
      <w:r w:rsidRPr="00731494">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BE7E6E" w:rsidRPr="00731494" w14:paraId="5BE8829A" w14:textId="77777777">
        <w:tc>
          <w:tcPr>
            <w:tcW w:w="0" w:type="auto"/>
            <w:shd w:val="clear" w:color="auto" w:fill="000000"/>
            <w:tcMar>
              <w:top w:w="150" w:type="dxa"/>
              <w:bottom w:w="150" w:type="dxa"/>
            </w:tcMar>
            <w:vAlign w:val="center"/>
          </w:tcPr>
          <w:p w14:paraId="559F50B8" w14:textId="77777777" w:rsidR="00BE7E6E" w:rsidRPr="00731494" w:rsidRDefault="00A11576">
            <w:r w:rsidRPr="00731494">
              <w:rPr>
                <w:rFonts w:ascii="Arial" w:hAnsi="Arial" w:cs="Arial"/>
                <w:b/>
                <w:bCs/>
                <w:color w:val="FFFFFF"/>
                <w:position w:val="-2"/>
                <w:sz w:val="18"/>
                <w:szCs w:val="18"/>
                <w:shd w:val="clear" w:color="auto" w:fill="000000"/>
              </w:rPr>
              <w:t>3. Jezik razpisne dokumentacije in ponudbe ter oblika</w:t>
            </w:r>
          </w:p>
        </w:tc>
      </w:tr>
    </w:tbl>
    <w:p w14:paraId="01E72D09" w14:textId="77777777" w:rsidR="00BE7E6E" w:rsidRPr="00731494" w:rsidRDefault="00A11576" w:rsidP="00CA26F2">
      <w:pPr>
        <w:spacing w:before="200" w:line="240" w:lineRule="auto"/>
        <w:jc w:val="both"/>
      </w:pPr>
      <w:r w:rsidRPr="00731494">
        <w:rPr>
          <w:rFonts w:ascii="Arial" w:hAnsi="Arial" w:cs="Arial"/>
          <w:color w:val="000000"/>
          <w:sz w:val="18"/>
          <w:szCs w:val="18"/>
        </w:rPr>
        <w:t>Razpisna dokumentacija je pripravljena v slovenskem jeziku. Ponudbe se oddajo v slovenskem jeziku.</w:t>
      </w:r>
    </w:p>
    <w:p w14:paraId="1CB752A4" w14:textId="77777777" w:rsidR="00BE7E6E" w:rsidRPr="00731494" w:rsidRDefault="00A11576" w:rsidP="00CA26F2">
      <w:pPr>
        <w:spacing w:before="200" w:line="240" w:lineRule="auto"/>
        <w:jc w:val="both"/>
      </w:pPr>
      <w:r w:rsidRPr="00731494">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3FEA230A" w14:textId="77777777" w:rsidR="00BE7E6E" w:rsidRPr="00731494" w:rsidRDefault="00A11576" w:rsidP="00CA26F2">
      <w:pPr>
        <w:spacing w:before="200" w:line="240" w:lineRule="auto"/>
        <w:jc w:val="both"/>
      </w:pPr>
      <w:r w:rsidRPr="00731494">
        <w:rPr>
          <w:rFonts w:ascii="Arial" w:hAnsi="Arial" w:cs="Arial"/>
          <w:color w:val="000000"/>
          <w:sz w:val="18"/>
          <w:szCs w:val="18"/>
        </w:rPr>
        <w:t>Potrdila tujih organov se predložijo v izvirniku, ki mu je priložen prevod v slovenski jezik.</w:t>
      </w:r>
    </w:p>
    <w:p w14:paraId="144F0FBA" w14:textId="77777777" w:rsidR="00BE7E6E" w:rsidRPr="00731494" w:rsidRDefault="00A11576" w:rsidP="00CA26F2">
      <w:pPr>
        <w:spacing w:before="200" w:line="240" w:lineRule="auto"/>
        <w:jc w:val="both"/>
      </w:pPr>
      <w:r w:rsidRPr="00731494">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381B04EC" w14:textId="77777777" w:rsidR="00BE7E6E" w:rsidRPr="00731494" w:rsidRDefault="00A11576" w:rsidP="00CA26F2">
      <w:pPr>
        <w:spacing w:before="200" w:line="240" w:lineRule="auto"/>
        <w:jc w:val="both"/>
      </w:pPr>
      <w:r w:rsidRPr="00731494">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BE7E6E" w:rsidRPr="00731494" w14:paraId="1F56F3F0" w14:textId="77777777">
        <w:tc>
          <w:tcPr>
            <w:tcW w:w="0" w:type="auto"/>
            <w:shd w:val="clear" w:color="auto" w:fill="000000"/>
            <w:tcMar>
              <w:top w:w="150" w:type="dxa"/>
              <w:bottom w:w="150" w:type="dxa"/>
            </w:tcMar>
            <w:vAlign w:val="center"/>
          </w:tcPr>
          <w:p w14:paraId="7F98ADF8" w14:textId="77777777" w:rsidR="00BE7E6E" w:rsidRPr="00731494" w:rsidRDefault="00A11576">
            <w:r w:rsidRPr="00731494">
              <w:rPr>
                <w:rFonts w:ascii="Arial" w:hAnsi="Arial" w:cs="Arial"/>
                <w:b/>
                <w:bCs/>
                <w:color w:val="FFFFFF"/>
                <w:position w:val="-2"/>
                <w:sz w:val="18"/>
                <w:szCs w:val="18"/>
                <w:shd w:val="clear" w:color="auto" w:fill="000000"/>
              </w:rPr>
              <w:t>4. Skupna ponudba</w:t>
            </w:r>
          </w:p>
        </w:tc>
      </w:tr>
    </w:tbl>
    <w:p w14:paraId="65D906F1" w14:textId="77777777" w:rsidR="00BE7E6E" w:rsidRPr="00731494" w:rsidRDefault="00A11576">
      <w:pPr>
        <w:spacing w:before="225" w:after="225" w:line="240" w:lineRule="auto"/>
        <w:jc w:val="both"/>
      </w:pPr>
      <w:r w:rsidRPr="00731494">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BE7E6E" w:rsidRPr="00731494" w14:paraId="7BB34C82" w14:textId="77777777">
        <w:tc>
          <w:tcPr>
            <w:tcW w:w="0" w:type="auto"/>
            <w:tcMar>
              <w:top w:w="0" w:type="auto"/>
              <w:bottom w:w="0" w:type="auto"/>
            </w:tcMar>
          </w:tcPr>
          <w:p w14:paraId="51EC33B3"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imenovanje nosilca posla pri izvedbi javnega naročila,</w:t>
            </w:r>
          </w:p>
          <w:p w14:paraId="6D88464C"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pooblastilo nosilcu posla in odgovorni osebi za podpis ponudbe, za komunikacijo z naročnikom, za zastopnika za sprejem pošiljk ter podpis pogodbe,</w:t>
            </w:r>
          </w:p>
          <w:p w14:paraId="1FFDBD82"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645BED48"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35AAC0D1"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izjava, da so vsi gospodarski subjekti v skupni ponudbi seznanjeni s plačilnimi pogoji iz razpisne dokumentacije, in</w:t>
            </w:r>
          </w:p>
          <w:p w14:paraId="72B3EDB6"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navedba, da gospodarski subjekti odgovarjajo naročniku neomejeno solidarno za izvedbo celotnega naročila.</w:t>
            </w:r>
          </w:p>
        </w:tc>
      </w:tr>
    </w:tbl>
    <w:p w14:paraId="288B1EEC" w14:textId="77777777" w:rsidR="00BE7E6E" w:rsidRPr="00731494" w:rsidRDefault="00A11576">
      <w:pPr>
        <w:spacing w:before="225" w:after="225" w:line="240" w:lineRule="auto"/>
        <w:jc w:val="both"/>
      </w:pPr>
      <w:r w:rsidRPr="00731494">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7C2E1BC6" w14:textId="77777777" w:rsidR="00BE7E6E" w:rsidRPr="00731494" w:rsidRDefault="00A11576">
      <w:pPr>
        <w:spacing w:before="225" w:after="225" w:line="240" w:lineRule="auto"/>
        <w:jc w:val="both"/>
      </w:pPr>
      <w:r w:rsidRPr="00731494">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BE7E6E" w:rsidRPr="00731494" w14:paraId="7AF25F10" w14:textId="77777777">
        <w:tc>
          <w:tcPr>
            <w:tcW w:w="0" w:type="auto"/>
            <w:shd w:val="clear" w:color="auto" w:fill="000000"/>
            <w:tcMar>
              <w:top w:w="150" w:type="dxa"/>
              <w:bottom w:w="150" w:type="dxa"/>
            </w:tcMar>
            <w:vAlign w:val="center"/>
          </w:tcPr>
          <w:p w14:paraId="0FEC652E" w14:textId="77777777" w:rsidR="00BE7E6E" w:rsidRPr="00731494" w:rsidRDefault="00A11576">
            <w:r w:rsidRPr="00731494">
              <w:rPr>
                <w:rFonts w:ascii="Arial" w:hAnsi="Arial" w:cs="Arial"/>
                <w:b/>
                <w:bCs/>
                <w:color w:val="FFFFFF"/>
                <w:position w:val="-2"/>
                <w:sz w:val="18"/>
                <w:szCs w:val="18"/>
                <w:shd w:val="clear" w:color="auto" w:fill="000000"/>
              </w:rPr>
              <w:t>5. ESPD</w:t>
            </w:r>
          </w:p>
        </w:tc>
      </w:tr>
    </w:tbl>
    <w:p w14:paraId="3F35E259"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ESPD (enotni evropski dokument v zvezi z oddajo javnega naročila) predstavlja uradno izjavo gospodarskega subjekta, da ne obstajajo razlogi za izključitev in da izpolnjuje pogoje za sodelovanje. Ponudniki lahko vedno </w:t>
      </w:r>
      <w:r w:rsidRPr="00731494">
        <w:rPr>
          <w:rFonts w:ascii="Arial" w:hAnsi="Arial" w:cs="Arial"/>
          <w:color w:val="000000"/>
          <w:sz w:val="18"/>
          <w:szCs w:val="18"/>
        </w:rPr>
        <w:lastRenderedPageBreak/>
        <w:t>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11393BCA" w14:textId="77777777" w:rsidR="00BE7E6E" w:rsidRPr="00731494" w:rsidRDefault="00A11576">
      <w:pPr>
        <w:spacing w:before="225" w:after="225" w:line="240" w:lineRule="auto"/>
        <w:jc w:val="both"/>
      </w:pPr>
      <w:r w:rsidRPr="00731494">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
        <w:tblW w:w="2500" w:type="pct"/>
        <w:tblInd w:w="108" w:type="dxa"/>
        <w:tblLook w:val="04A0" w:firstRow="1" w:lastRow="0" w:firstColumn="1" w:lastColumn="0" w:noHBand="0" w:noVBand="1"/>
      </w:tblPr>
      <w:tblGrid>
        <w:gridCol w:w="4535"/>
      </w:tblGrid>
      <w:tr w:rsidR="00BE7E6E" w:rsidRPr="00731494" w14:paraId="2745E788" w14:textId="77777777">
        <w:tc>
          <w:tcPr>
            <w:tcW w:w="0" w:type="auto"/>
            <w:shd w:val="clear" w:color="auto" w:fill="000000"/>
            <w:tcMar>
              <w:top w:w="150" w:type="dxa"/>
              <w:bottom w:w="150" w:type="dxa"/>
            </w:tcMar>
            <w:vAlign w:val="center"/>
          </w:tcPr>
          <w:p w14:paraId="2596DA6A" w14:textId="77777777" w:rsidR="00BE7E6E" w:rsidRPr="00731494" w:rsidRDefault="00A11576">
            <w:r w:rsidRPr="00731494">
              <w:rPr>
                <w:rFonts w:ascii="Arial" w:hAnsi="Arial" w:cs="Arial"/>
                <w:b/>
                <w:bCs/>
                <w:color w:val="FFFFFF"/>
                <w:position w:val="-2"/>
                <w:sz w:val="18"/>
                <w:szCs w:val="18"/>
                <w:shd w:val="clear" w:color="auto" w:fill="000000"/>
              </w:rPr>
              <w:t>6. Ponudba s podizvajalci</w:t>
            </w:r>
          </w:p>
        </w:tc>
      </w:tr>
    </w:tbl>
    <w:p w14:paraId="3FD009C6" w14:textId="77777777" w:rsidR="00BE7E6E" w:rsidRPr="00731494" w:rsidRDefault="00A11576">
      <w:pPr>
        <w:spacing w:before="225" w:after="225" w:line="240" w:lineRule="auto"/>
        <w:jc w:val="both"/>
      </w:pPr>
      <w:r w:rsidRPr="00731494">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2B13C1B4" w14:textId="77777777" w:rsidR="00BE7E6E" w:rsidRPr="00731494" w:rsidRDefault="00A11576">
      <w:pPr>
        <w:spacing w:before="225" w:after="225" w:line="240" w:lineRule="auto"/>
        <w:jc w:val="both"/>
      </w:pPr>
      <w:r w:rsidRPr="00731494">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BE7E6E" w:rsidRPr="00731494" w14:paraId="47C525C7" w14:textId="77777777">
        <w:tc>
          <w:tcPr>
            <w:tcW w:w="0" w:type="auto"/>
            <w:shd w:val="clear" w:color="auto" w:fill="000000"/>
            <w:tcMar>
              <w:top w:w="150" w:type="dxa"/>
              <w:bottom w:w="150" w:type="dxa"/>
            </w:tcMar>
            <w:vAlign w:val="center"/>
          </w:tcPr>
          <w:p w14:paraId="2FFAE8E3" w14:textId="77777777" w:rsidR="00BE7E6E" w:rsidRPr="00731494" w:rsidRDefault="00A11576">
            <w:r w:rsidRPr="00731494">
              <w:rPr>
                <w:rFonts w:ascii="Arial" w:hAnsi="Arial" w:cs="Arial"/>
                <w:b/>
                <w:bCs/>
                <w:color w:val="FFFFFF"/>
                <w:position w:val="-2"/>
                <w:sz w:val="18"/>
                <w:szCs w:val="18"/>
                <w:shd w:val="clear" w:color="auto" w:fill="000000"/>
              </w:rPr>
              <w:t>7. Ustavitev postopka, zavrnitev vseh ponudb, odstop od izvedbe javnega naročila</w:t>
            </w:r>
          </w:p>
        </w:tc>
      </w:tr>
    </w:tbl>
    <w:p w14:paraId="714730E9" w14:textId="77777777" w:rsidR="00BE7E6E" w:rsidRPr="00731494" w:rsidRDefault="00A11576">
      <w:pPr>
        <w:spacing w:before="225" w:after="225" w:line="240" w:lineRule="auto"/>
        <w:jc w:val="both"/>
      </w:pPr>
      <w:r w:rsidRPr="00731494">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BE7E6E" w:rsidRPr="00731494" w14:paraId="6627B9DA" w14:textId="77777777">
        <w:tc>
          <w:tcPr>
            <w:tcW w:w="0" w:type="auto"/>
            <w:shd w:val="clear" w:color="auto" w:fill="000000"/>
            <w:tcMar>
              <w:top w:w="150" w:type="dxa"/>
              <w:bottom w:w="150" w:type="dxa"/>
            </w:tcMar>
            <w:vAlign w:val="center"/>
          </w:tcPr>
          <w:p w14:paraId="532C50E1" w14:textId="77777777" w:rsidR="00BE7E6E" w:rsidRPr="00731494" w:rsidRDefault="00A11576">
            <w:r w:rsidRPr="00731494">
              <w:rPr>
                <w:rFonts w:ascii="Arial" w:hAnsi="Arial" w:cs="Arial"/>
                <w:b/>
                <w:bCs/>
                <w:color w:val="FFFFFF"/>
                <w:position w:val="-2"/>
                <w:sz w:val="18"/>
                <w:szCs w:val="18"/>
                <w:shd w:val="clear" w:color="auto" w:fill="000000"/>
              </w:rPr>
              <w:t>8. Zmanjšanje obsega naročila</w:t>
            </w:r>
          </w:p>
        </w:tc>
      </w:tr>
    </w:tbl>
    <w:p w14:paraId="1D11D28A" w14:textId="77777777" w:rsidR="00BE7E6E" w:rsidRPr="00731494" w:rsidRDefault="00A11576" w:rsidP="00CA26F2">
      <w:pPr>
        <w:spacing w:before="200" w:line="240" w:lineRule="auto"/>
        <w:jc w:val="both"/>
      </w:pPr>
      <w:r w:rsidRPr="00731494">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4FC6B2A7" w14:textId="77777777" w:rsidR="00BE7E6E" w:rsidRPr="00731494" w:rsidRDefault="00A11576" w:rsidP="00CA26F2">
      <w:pPr>
        <w:spacing w:before="200" w:line="240" w:lineRule="auto"/>
        <w:jc w:val="both"/>
      </w:pPr>
      <w:r w:rsidRPr="00731494">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BE7E6E" w:rsidRPr="00731494" w14:paraId="38C25815" w14:textId="77777777">
        <w:tc>
          <w:tcPr>
            <w:tcW w:w="0" w:type="auto"/>
            <w:shd w:val="clear" w:color="auto" w:fill="000000"/>
            <w:tcMar>
              <w:top w:w="150" w:type="dxa"/>
              <w:bottom w:w="150" w:type="dxa"/>
            </w:tcMar>
            <w:vAlign w:val="center"/>
          </w:tcPr>
          <w:p w14:paraId="14C08531" w14:textId="77777777" w:rsidR="00BE7E6E" w:rsidRPr="00731494" w:rsidRDefault="00A11576">
            <w:r w:rsidRPr="00731494">
              <w:rPr>
                <w:rFonts w:ascii="Arial" w:hAnsi="Arial" w:cs="Arial"/>
                <w:b/>
                <w:bCs/>
                <w:color w:val="FFFFFF"/>
                <w:position w:val="-2"/>
                <w:sz w:val="18"/>
                <w:szCs w:val="18"/>
                <w:shd w:val="clear" w:color="auto" w:fill="000000"/>
              </w:rPr>
              <w:t>9. Dopolnjevanje, spreminjanje ter pojasnjevanje ponudb</w:t>
            </w:r>
          </w:p>
        </w:tc>
      </w:tr>
    </w:tbl>
    <w:p w14:paraId="12B9E8B6" w14:textId="77777777" w:rsidR="00BE7E6E" w:rsidRPr="00731494" w:rsidRDefault="00A11576">
      <w:pPr>
        <w:spacing w:before="225" w:after="225" w:line="240" w:lineRule="auto"/>
        <w:jc w:val="both"/>
      </w:pPr>
      <w:r w:rsidRPr="00731494">
        <w:rPr>
          <w:rFonts w:ascii="Arial" w:hAnsi="Arial" w:cs="Arial"/>
          <w:color w:val="000000"/>
          <w:sz w:val="18"/>
          <w:szCs w:val="18"/>
        </w:rPr>
        <w:t>Naročnik bo v primeru dopolnjevanja ter pojasnjevanja ponudbe ravnal skladno z določili 89. člena ZJN-3.</w:t>
      </w:r>
    </w:p>
    <w:tbl>
      <w:tblPr>
        <w:tblStyle w:val="NormalTablePHPDOCX"/>
        <w:tblW w:w="2500" w:type="pct"/>
        <w:tblInd w:w="108" w:type="dxa"/>
        <w:tblLook w:val="04A0" w:firstRow="1" w:lastRow="0" w:firstColumn="1" w:lastColumn="0" w:noHBand="0" w:noVBand="1"/>
      </w:tblPr>
      <w:tblGrid>
        <w:gridCol w:w="4535"/>
      </w:tblGrid>
      <w:tr w:rsidR="00BE7E6E" w:rsidRPr="00731494" w14:paraId="76B3FFD3" w14:textId="77777777">
        <w:tc>
          <w:tcPr>
            <w:tcW w:w="0" w:type="auto"/>
            <w:shd w:val="clear" w:color="auto" w:fill="000000"/>
            <w:tcMar>
              <w:top w:w="150" w:type="dxa"/>
              <w:bottom w:w="150" w:type="dxa"/>
            </w:tcMar>
            <w:vAlign w:val="center"/>
          </w:tcPr>
          <w:p w14:paraId="580FF197" w14:textId="77777777" w:rsidR="00BE7E6E" w:rsidRPr="00731494" w:rsidRDefault="00A11576">
            <w:r w:rsidRPr="00731494">
              <w:rPr>
                <w:rFonts w:ascii="Arial" w:hAnsi="Arial" w:cs="Arial"/>
                <w:b/>
                <w:bCs/>
                <w:color w:val="FFFFFF"/>
                <w:position w:val="-2"/>
                <w:sz w:val="18"/>
                <w:szCs w:val="18"/>
                <w:shd w:val="clear" w:color="auto" w:fill="000000"/>
              </w:rPr>
              <w:t>10. Obvestilo o oddaji naročila</w:t>
            </w:r>
          </w:p>
        </w:tc>
      </w:tr>
    </w:tbl>
    <w:p w14:paraId="726A36EA" w14:textId="77777777" w:rsidR="00BE7E6E" w:rsidRPr="00731494" w:rsidRDefault="00A11576" w:rsidP="00CA26F2">
      <w:pPr>
        <w:spacing w:before="200" w:line="240" w:lineRule="auto"/>
        <w:jc w:val="both"/>
      </w:pPr>
      <w:r w:rsidRPr="00731494">
        <w:rPr>
          <w:rFonts w:ascii="Arial" w:hAnsi="Arial" w:cs="Arial"/>
          <w:color w:val="000000"/>
          <w:sz w:val="18"/>
          <w:szCs w:val="18"/>
        </w:rPr>
        <w:t xml:space="preserve">Po sprejemu odločitve o oddaji naročila bo naročnik slednjo </w:t>
      </w:r>
      <w:r w:rsidRPr="00731494">
        <w:rPr>
          <w:rFonts w:ascii="Arial" w:hAnsi="Arial" w:cs="Arial"/>
          <w:b/>
          <w:bCs/>
          <w:color w:val="000000"/>
          <w:sz w:val="18"/>
          <w:szCs w:val="18"/>
          <w:u w:val="single"/>
        </w:rPr>
        <w:t>objavil na portalu javnih naročil</w:t>
      </w:r>
      <w:r w:rsidRPr="00731494">
        <w:rPr>
          <w:rFonts w:ascii="Arial" w:hAnsi="Arial" w:cs="Arial"/>
          <w:color w:val="000000"/>
          <w:sz w:val="18"/>
          <w:szCs w:val="18"/>
        </w:rPr>
        <w:t xml:space="preserve">. Naročnik o vseh odločitvah obvesti ponudnike in kandidate na način, da odločitev objavi na portalu javnih naročil. </w:t>
      </w:r>
      <w:r w:rsidRPr="00731494">
        <w:rPr>
          <w:rFonts w:ascii="Arial" w:hAnsi="Arial" w:cs="Arial"/>
          <w:b/>
          <w:bCs/>
          <w:color w:val="000000"/>
          <w:sz w:val="18"/>
          <w:szCs w:val="18"/>
          <w:u w:val="single"/>
        </w:rPr>
        <w:t>Odločitev se šteje za vročeno z dnem objave na portalu javnih naročil. </w:t>
      </w:r>
    </w:p>
    <w:p w14:paraId="6FC9932F" w14:textId="77777777" w:rsidR="00BE7E6E" w:rsidRPr="00731494" w:rsidRDefault="00A11576" w:rsidP="00CA26F2">
      <w:pPr>
        <w:spacing w:before="200" w:line="240" w:lineRule="auto"/>
        <w:jc w:val="both"/>
      </w:pPr>
      <w:r w:rsidRPr="00731494">
        <w:rPr>
          <w:rFonts w:ascii="Arial" w:hAnsi="Arial" w:cs="Arial"/>
          <w:b/>
          <w:bCs/>
          <w:color w:val="000000"/>
          <w:sz w:val="18"/>
          <w:szCs w:val="18"/>
        </w:rPr>
        <w:t>Ponudnike opozarjamo, da so sami dolžni spremljati objave odločitev na portalu javnih naročil.</w:t>
      </w:r>
    </w:p>
    <w:tbl>
      <w:tblPr>
        <w:tblStyle w:val="NormalTablePHPDOCX"/>
        <w:tblW w:w="2500" w:type="pct"/>
        <w:tblInd w:w="108" w:type="dxa"/>
        <w:tblLook w:val="04A0" w:firstRow="1" w:lastRow="0" w:firstColumn="1" w:lastColumn="0" w:noHBand="0" w:noVBand="1"/>
      </w:tblPr>
      <w:tblGrid>
        <w:gridCol w:w="4535"/>
      </w:tblGrid>
      <w:tr w:rsidR="00BE7E6E" w:rsidRPr="00731494" w14:paraId="5DD329DF" w14:textId="77777777">
        <w:tc>
          <w:tcPr>
            <w:tcW w:w="0" w:type="auto"/>
            <w:shd w:val="clear" w:color="auto" w:fill="000000"/>
            <w:tcMar>
              <w:top w:w="150" w:type="dxa"/>
              <w:bottom w:w="150" w:type="dxa"/>
            </w:tcMar>
            <w:vAlign w:val="center"/>
          </w:tcPr>
          <w:p w14:paraId="244DF595" w14:textId="77777777" w:rsidR="00BE7E6E" w:rsidRPr="00731494" w:rsidRDefault="00A11576">
            <w:r w:rsidRPr="00731494">
              <w:rPr>
                <w:rFonts w:ascii="Arial" w:hAnsi="Arial" w:cs="Arial"/>
                <w:b/>
                <w:bCs/>
                <w:color w:val="FFFFFF"/>
                <w:position w:val="-2"/>
                <w:sz w:val="18"/>
                <w:szCs w:val="18"/>
                <w:shd w:val="clear" w:color="auto" w:fill="000000"/>
              </w:rPr>
              <w:t>11. Sklenitev pogodbe in spremembe pogodbe</w:t>
            </w:r>
          </w:p>
        </w:tc>
      </w:tr>
    </w:tbl>
    <w:p w14:paraId="08FA3A90" w14:textId="77777777" w:rsidR="00BE7E6E" w:rsidRPr="00731494" w:rsidRDefault="00A11576">
      <w:pPr>
        <w:spacing w:before="225" w:after="225" w:line="240" w:lineRule="auto"/>
        <w:jc w:val="both"/>
      </w:pPr>
      <w:r w:rsidRPr="00731494">
        <w:rPr>
          <w:rFonts w:ascii="Arial" w:hAnsi="Arial" w:cs="Arial"/>
          <w:color w:val="000000"/>
          <w:sz w:val="18"/>
          <w:szCs w:val="18"/>
        </w:rPr>
        <w:t>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w:t>
      </w:r>
    </w:p>
    <w:p w14:paraId="02A56508" w14:textId="77777777" w:rsidR="00BE7E6E" w:rsidRPr="00731494" w:rsidRDefault="00A11576" w:rsidP="00113378">
      <w:pPr>
        <w:spacing w:before="225" w:after="0" w:line="240" w:lineRule="auto"/>
        <w:jc w:val="both"/>
      </w:pPr>
      <w:r w:rsidRPr="00731494">
        <w:rPr>
          <w:rFonts w:ascii="Arial" w:hAnsi="Arial" w:cs="Arial"/>
          <w:color w:val="000000"/>
          <w:sz w:val="18"/>
          <w:szCs w:val="18"/>
        </w:rPr>
        <w:lastRenderedPageBreak/>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1853668F" w14:textId="77777777" w:rsidR="00BE7E6E" w:rsidRPr="00731494" w:rsidRDefault="00BE7E6E">
      <w:pPr>
        <w:rPr>
          <w:sz w:val="4"/>
          <w:szCs w:val="4"/>
        </w:rPr>
      </w:pPr>
    </w:p>
    <w:tbl>
      <w:tblPr>
        <w:tblStyle w:val="NormalTablePHPDOCX"/>
        <w:tblW w:w="2500" w:type="pct"/>
        <w:tblInd w:w="108" w:type="dxa"/>
        <w:tblLook w:val="04A0" w:firstRow="1" w:lastRow="0" w:firstColumn="1" w:lastColumn="0" w:noHBand="0" w:noVBand="1"/>
      </w:tblPr>
      <w:tblGrid>
        <w:gridCol w:w="4535"/>
      </w:tblGrid>
      <w:tr w:rsidR="00BE7E6E" w:rsidRPr="00731494" w14:paraId="4C7762AD" w14:textId="77777777">
        <w:tc>
          <w:tcPr>
            <w:tcW w:w="0" w:type="auto"/>
            <w:shd w:val="clear" w:color="auto" w:fill="000000"/>
            <w:tcMar>
              <w:top w:w="150" w:type="dxa"/>
              <w:bottom w:w="150" w:type="dxa"/>
            </w:tcMar>
            <w:vAlign w:val="center"/>
          </w:tcPr>
          <w:p w14:paraId="52922A8E" w14:textId="77777777" w:rsidR="00BE7E6E" w:rsidRPr="00731494" w:rsidRDefault="00A11576">
            <w:r w:rsidRPr="00731494">
              <w:rPr>
                <w:rFonts w:ascii="Arial" w:hAnsi="Arial" w:cs="Arial"/>
                <w:b/>
                <w:bCs/>
                <w:color w:val="FFFFFF"/>
                <w:position w:val="-2"/>
                <w:sz w:val="18"/>
                <w:szCs w:val="18"/>
                <w:shd w:val="clear" w:color="auto" w:fill="000000"/>
              </w:rPr>
              <w:t>12. Zaupnost ponudbene dokumentacije</w:t>
            </w:r>
          </w:p>
        </w:tc>
      </w:tr>
    </w:tbl>
    <w:p w14:paraId="1B115F91" w14:textId="77777777" w:rsidR="00BE7E6E" w:rsidRPr="00731494" w:rsidRDefault="00A11576">
      <w:pPr>
        <w:spacing w:before="225" w:after="225" w:line="240" w:lineRule="auto"/>
        <w:jc w:val="both"/>
      </w:pPr>
      <w:r w:rsidRPr="00731494">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048BF38E" w14:textId="77777777" w:rsidR="00BE7E6E" w:rsidRPr="00731494" w:rsidRDefault="00A11576">
      <w:pPr>
        <w:spacing w:before="225" w:after="225" w:line="240" w:lineRule="auto"/>
        <w:jc w:val="both"/>
      </w:pPr>
      <w:r w:rsidRPr="00731494">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tbl>
      <w:tblPr>
        <w:tblStyle w:val="NormalTablePHPDOCX"/>
        <w:tblW w:w="2500" w:type="pct"/>
        <w:tblInd w:w="108" w:type="dxa"/>
        <w:tblLook w:val="04A0" w:firstRow="1" w:lastRow="0" w:firstColumn="1" w:lastColumn="0" w:noHBand="0" w:noVBand="1"/>
      </w:tblPr>
      <w:tblGrid>
        <w:gridCol w:w="4535"/>
      </w:tblGrid>
      <w:tr w:rsidR="00BE7E6E" w:rsidRPr="00731494" w14:paraId="0684592F" w14:textId="77777777">
        <w:tc>
          <w:tcPr>
            <w:tcW w:w="0" w:type="auto"/>
            <w:shd w:val="clear" w:color="auto" w:fill="000000"/>
            <w:tcMar>
              <w:top w:w="150" w:type="dxa"/>
              <w:bottom w:w="150" w:type="dxa"/>
            </w:tcMar>
            <w:vAlign w:val="center"/>
          </w:tcPr>
          <w:p w14:paraId="6208CBEE" w14:textId="77777777" w:rsidR="00BE7E6E" w:rsidRPr="00731494" w:rsidRDefault="00A11576">
            <w:r w:rsidRPr="00731494">
              <w:rPr>
                <w:rFonts w:ascii="Arial" w:hAnsi="Arial" w:cs="Arial"/>
                <w:b/>
                <w:bCs/>
                <w:color w:val="FFFFFF"/>
                <w:position w:val="-2"/>
                <w:sz w:val="18"/>
                <w:szCs w:val="18"/>
                <w:shd w:val="clear" w:color="auto" w:fill="000000"/>
              </w:rPr>
              <w:t>13. Način predložitve dokumentov v ponudbi</w:t>
            </w:r>
          </w:p>
        </w:tc>
      </w:tr>
    </w:tbl>
    <w:p w14:paraId="1E5E0CE2" w14:textId="77777777" w:rsidR="00BE7E6E" w:rsidRPr="00731494" w:rsidRDefault="00A11576">
      <w:pPr>
        <w:spacing w:before="225" w:after="225" w:line="240" w:lineRule="auto"/>
        <w:jc w:val="both"/>
      </w:pPr>
      <w:r w:rsidRPr="00731494">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19210568" w14:textId="77777777" w:rsidR="00BE7E6E" w:rsidRPr="00731494" w:rsidRDefault="00A11576">
      <w:pPr>
        <w:spacing w:before="225" w:after="225" w:line="240" w:lineRule="auto"/>
        <w:jc w:val="both"/>
      </w:pPr>
      <w:r w:rsidRPr="00731494">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22D92F50" w14:textId="77777777" w:rsidR="00BE7E6E" w:rsidRPr="00731494" w:rsidRDefault="00A11576">
      <w:pPr>
        <w:spacing w:before="225" w:after="225" w:line="240" w:lineRule="auto"/>
        <w:jc w:val="both"/>
      </w:pPr>
      <w:r w:rsidRPr="00731494">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00F8E350" w14:textId="77777777" w:rsidR="00BE7E6E" w:rsidRPr="00731494" w:rsidRDefault="00A11576">
      <w:pPr>
        <w:spacing w:before="225" w:after="225" w:line="240" w:lineRule="auto"/>
        <w:jc w:val="both"/>
      </w:pPr>
      <w:r w:rsidRPr="00731494">
        <w:rPr>
          <w:rFonts w:ascii="Arial" w:hAnsi="Arial" w:cs="Arial"/>
          <w:color w:val="000000"/>
          <w:sz w:val="18"/>
          <w:szCs w:val="18"/>
        </w:rPr>
        <w:t>Če obstaja naročnikova zahteva po najvišji dovoljeni starosti dokumentov, ki jih ponudnik prilaga kot dokazila, je to navedeno ob vsakem posameznem dokazilu.</w:t>
      </w:r>
    </w:p>
    <w:p w14:paraId="67351FF8" w14:textId="77777777" w:rsidR="00BE7E6E" w:rsidRPr="00731494" w:rsidRDefault="00A11576">
      <w:pPr>
        <w:spacing w:before="225" w:after="225" w:line="240" w:lineRule="auto"/>
        <w:jc w:val="both"/>
      </w:pPr>
      <w:r w:rsidRPr="00731494">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BE7E6E" w:rsidRPr="00731494" w14:paraId="5D133CC8" w14:textId="77777777">
        <w:tc>
          <w:tcPr>
            <w:tcW w:w="0" w:type="auto"/>
            <w:shd w:val="clear" w:color="auto" w:fill="000000"/>
            <w:tcMar>
              <w:top w:w="150" w:type="dxa"/>
              <w:bottom w:w="150" w:type="dxa"/>
            </w:tcMar>
            <w:vAlign w:val="center"/>
          </w:tcPr>
          <w:p w14:paraId="32F0DB21" w14:textId="7EBCF6A9" w:rsidR="00BE7E6E" w:rsidRPr="00731494" w:rsidRDefault="00A11576">
            <w:r w:rsidRPr="00731494">
              <w:rPr>
                <w:rFonts w:ascii="Arial" w:hAnsi="Arial" w:cs="Arial"/>
                <w:b/>
                <w:bCs/>
                <w:color w:val="FFFFFF"/>
                <w:position w:val="-2"/>
                <w:sz w:val="18"/>
                <w:szCs w:val="18"/>
                <w:shd w:val="clear" w:color="auto" w:fill="000000"/>
              </w:rPr>
              <w:t>1</w:t>
            </w:r>
            <w:r w:rsidR="00E508AD">
              <w:rPr>
                <w:rFonts w:ascii="Arial" w:hAnsi="Arial" w:cs="Arial"/>
                <w:b/>
                <w:bCs/>
                <w:color w:val="FFFFFF"/>
                <w:position w:val="-2"/>
                <w:sz w:val="18"/>
                <w:szCs w:val="18"/>
                <w:shd w:val="clear" w:color="auto" w:fill="000000"/>
              </w:rPr>
              <w:t>4</w:t>
            </w:r>
            <w:r w:rsidRPr="00731494">
              <w:rPr>
                <w:rFonts w:ascii="Arial" w:hAnsi="Arial" w:cs="Arial"/>
                <w:b/>
                <w:bCs/>
                <w:color w:val="FFFFFF"/>
                <w:position w:val="-2"/>
                <w:sz w:val="18"/>
                <w:szCs w:val="18"/>
                <w:shd w:val="clear" w:color="auto" w:fill="000000"/>
              </w:rPr>
              <w:t>. Pravno varstvo</w:t>
            </w:r>
          </w:p>
        </w:tc>
      </w:tr>
    </w:tbl>
    <w:p w14:paraId="460F9C8C" w14:textId="77777777" w:rsidR="00BE7E6E" w:rsidRPr="00731494" w:rsidRDefault="00A11576">
      <w:pPr>
        <w:spacing w:before="225" w:after="225" w:line="240" w:lineRule="auto"/>
        <w:jc w:val="both"/>
      </w:pPr>
      <w:r w:rsidRPr="00731494">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FF5832B" w14:textId="77777777" w:rsidR="00BE7E6E" w:rsidRPr="00731494" w:rsidRDefault="00A11576">
      <w:pPr>
        <w:spacing w:before="225" w:after="225" w:line="240" w:lineRule="auto"/>
        <w:jc w:val="both"/>
      </w:pPr>
      <w:r w:rsidRPr="00731494">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8B6006E" w14:textId="77777777" w:rsidR="00BE7E6E" w:rsidRPr="00731494" w:rsidRDefault="00A11576">
      <w:pPr>
        <w:spacing w:before="225" w:after="225" w:line="240" w:lineRule="auto"/>
        <w:jc w:val="both"/>
      </w:pPr>
      <w:r w:rsidRPr="00731494">
        <w:rPr>
          <w:rFonts w:ascii="Arial" w:hAnsi="Arial" w:cs="Arial"/>
          <w:color w:val="000000"/>
          <w:sz w:val="18"/>
          <w:szCs w:val="18"/>
        </w:rPr>
        <w:t>Zahtevek za revizijo mora vsebovati vse obvezne sestavine, kot jih določa 15. člen ZPVPJN. </w:t>
      </w:r>
    </w:p>
    <w:p w14:paraId="293B66CF" w14:textId="77777777" w:rsidR="00BE7E6E" w:rsidRPr="00731494" w:rsidRDefault="00A11576">
      <w:pPr>
        <w:spacing w:before="225" w:after="225" w:line="240" w:lineRule="auto"/>
        <w:jc w:val="both"/>
      </w:pPr>
      <w:r w:rsidRPr="00731494">
        <w:rPr>
          <w:rFonts w:ascii="Arial" w:hAnsi="Arial" w:cs="Arial"/>
          <w:color w:val="000000"/>
          <w:sz w:val="18"/>
          <w:szCs w:val="18"/>
        </w:rPr>
        <w:lastRenderedPageBreak/>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66E3EDC9" w14:textId="77777777" w:rsidR="00BE7E6E" w:rsidRPr="00731494" w:rsidRDefault="00A11576">
      <w:pPr>
        <w:spacing w:before="225" w:after="225" w:line="240" w:lineRule="auto"/>
        <w:jc w:val="both"/>
      </w:pPr>
      <w:r w:rsidRPr="00731494">
        <w:rPr>
          <w:rFonts w:ascii="Arial" w:hAnsi="Arial" w:cs="Arial"/>
          <w:color w:val="000000"/>
          <w:sz w:val="18"/>
          <w:szCs w:val="18"/>
        </w:rPr>
        <w:t>Vlagatelj mora pred vložitvijo zahtevka za revizijo zoper vsebino razpisne dokumentacije ali vsebino objave plačati takso v višini 4.000,00 EUR.</w:t>
      </w:r>
    </w:p>
    <w:p w14:paraId="51262903" w14:textId="77777777" w:rsidR="00BE7E6E" w:rsidRPr="00731494" w:rsidRDefault="00A11576">
      <w:pPr>
        <w:spacing w:before="225" w:after="225" w:line="240" w:lineRule="auto"/>
        <w:jc w:val="both"/>
      </w:pPr>
      <w:r w:rsidRPr="00731494">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40002EA2" w14:textId="77777777" w:rsidR="00BE7E6E" w:rsidRPr="00731494" w:rsidRDefault="00A11576">
      <w:pPr>
        <w:spacing w:before="225" w:after="225" w:line="240" w:lineRule="auto"/>
        <w:jc w:val="both"/>
      </w:pPr>
      <w:r w:rsidRPr="00731494">
        <w:rPr>
          <w:rFonts w:ascii="Arial" w:hAnsi="Arial" w:cs="Arial"/>
          <w:color w:val="000000"/>
          <w:sz w:val="18"/>
          <w:szCs w:val="18"/>
        </w:rPr>
        <w:t>https://ejn.gov.si/sistem/pravno-varstvo.html</w:t>
      </w:r>
    </w:p>
    <w:p w14:paraId="6209CED2" w14:textId="77777777" w:rsidR="00BE7E6E" w:rsidRPr="00731494" w:rsidRDefault="00A11576">
      <w:pPr>
        <w:spacing w:before="225" w:after="225" w:line="240" w:lineRule="auto"/>
        <w:jc w:val="both"/>
      </w:pPr>
      <w:r w:rsidRPr="00731494">
        <w:rPr>
          <w:rFonts w:ascii="Arial" w:hAnsi="Arial" w:cs="Arial"/>
          <w:b/>
          <w:bCs/>
          <w:color w:val="000000"/>
          <w:sz w:val="18"/>
          <w:szCs w:val="18"/>
        </w:rPr>
        <w:t>Zahtevek za revizijo skladno z določbo 13.a člena ZPVPJN lahko vloži samo preko portala eRevizija na spletnem naslovu https://www.portalerevizija.si. </w:t>
      </w:r>
    </w:p>
    <w:p w14:paraId="2D50438E" w14:textId="77777777" w:rsidR="00BE7E6E" w:rsidRPr="00731494" w:rsidRDefault="00A11576">
      <w:pPr>
        <w:spacing w:before="225" w:after="225" w:line="240" w:lineRule="auto"/>
        <w:jc w:val="both"/>
      </w:pPr>
      <w:r w:rsidRPr="00731494">
        <w:rPr>
          <w:rFonts w:ascii="Arial" w:hAnsi="Arial" w:cs="Arial"/>
          <w:color w:val="000000"/>
          <w:sz w:val="18"/>
          <w:szCs w:val="18"/>
        </w:rPr>
        <w:t>Zahtevek za revizijo se lahko vloži v roku iz 25. člena ZPVPJN.</w:t>
      </w:r>
    </w:p>
    <w:p w14:paraId="7B3C5C53" w14:textId="77777777" w:rsidR="00BE7E6E" w:rsidRPr="00731494" w:rsidRDefault="00A11576">
      <w:pPr>
        <w:spacing w:before="225" w:after="225" w:line="240" w:lineRule="auto"/>
        <w:jc w:val="both"/>
      </w:pPr>
      <w:r w:rsidRPr="00731494">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55AECFC4"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2E657689"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lastRenderedPageBreak/>
        <w:t>Merila</w:t>
      </w:r>
    </w:p>
    <w:p w14:paraId="05812191" w14:textId="77777777" w:rsidR="009A6465" w:rsidRPr="00731494" w:rsidRDefault="009A6465" w:rsidP="00A11576">
      <w:pPr>
        <w:rPr>
          <w:rFonts w:ascii="Arial" w:hAnsi="Arial" w:cs="Arial"/>
          <w:sz w:val="18"/>
          <w:szCs w:val="18"/>
        </w:rPr>
      </w:pPr>
    </w:p>
    <w:p w14:paraId="595DCC33"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Izbira ponudb bo potekala po naslednjem kriteriju: </w:t>
      </w:r>
      <w:r w:rsidRPr="00731494">
        <w:rPr>
          <w:rFonts w:ascii="Arial" w:hAnsi="Arial" w:cs="Arial"/>
          <w:b/>
          <w:bCs/>
          <w:color w:val="000000"/>
          <w:sz w:val="18"/>
          <w:szCs w:val="18"/>
        </w:rPr>
        <w:t> ekonomsko najugodnejša ponudba.</w:t>
      </w:r>
    </w:p>
    <w:p w14:paraId="7E6FB856" w14:textId="77777777" w:rsidR="00BE7E6E" w:rsidRPr="00731494" w:rsidRDefault="00A11576">
      <w:pPr>
        <w:spacing w:before="225" w:after="225" w:line="240" w:lineRule="auto"/>
        <w:jc w:val="both"/>
      </w:pPr>
      <w:r w:rsidRPr="00731494">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7C2733" w:rsidRPr="00731494" w14:paraId="432A7ED2"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FFA618" w14:textId="77777777" w:rsidR="007C2733" w:rsidRPr="00731494" w:rsidRDefault="007C2733" w:rsidP="007C2733">
            <w:pPr>
              <w:jc w:val="center"/>
            </w:pPr>
            <w:r w:rsidRPr="00731494">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939B18" w14:textId="108DE0C6" w:rsidR="007C2733" w:rsidRPr="00731494" w:rsidRDefault="007C2733" w:rsidP="007C2733">
            <w:pPr>
              <w:jc w:val="center"/>
            </w:pPr>
            <w:r w:rsidRPr="00731494">
              <w:rPr>
                <w:rFonts w:ascii="Arial" w:hAnsi="Arial" w:cs="Arial"/>
                <w:color w:val="000000"/>
                <w:position w:val="-2"/>
                <w:sz w:val="18"/>
                <w:szCs w:val="18"/>
              </w:rPr>
              <w:t xml:space="preserve">Najnižja ponudbena cena v EUR brez DDV za celoten obseg javnega naročila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B1C049" w14:textId="2F27657C" w:rsidR="007C2733" w:rsidRPr="00731494" w:rsidRDefault="007C2733" w:rsidP="007C2733">
            <w:pPr>
              <w:jc w:val="center"/>
              <w:textAlignment w:val="center"/>
            </w:pPr>
            <w:r w:rsidRPr="00731494">
              <w:rPr>
                <w:rFonts w:ascii="Arial" w:hAnsi="Arial" w:cs="Arial"/>
                <w:color w:val="000000"/>
                <w:position w:val="-2"/>
                <w:sz w:val="18"/>
                <w:szCs w:val="18"/>
              </w:rPr>
              <w:t>Naročnik bo prejete ponudbe razvrstil glede na ponudbene cene v EUR brez DDV, kot bodo izhajale iz obrazca Ponudba.</w:t>
            </w:r>
          </w:p>
        </w:tc>
      </w:tr>
    </w:tbl>
    <w:p w14:paraId="50501102" w14:textId="77777777" w:rsidR="00BE7E6E" w:rsidRDefault="00A11576">
      <w:pPr>
        <w:spacing w:before="225" w:after="225" w:line="240" w:lineRule="auto"/>
        <w:jc w:val="both"/>
        <w:rPr>
          <w:rFonts w:ascii="Arial" w:hAnsi="Arial" w:cs="Arial"/>
          <w:color w:val="000000"/>
          <w:sz w:val="18"/>
          <w:szCs w:val="18"/>
        </w:rPr>
      </w:pPr>
      <w:r w:rsidRPr="00731494">
        <w:rPr>
          <w:rFonts w:ascii="Arial" w:hAnsi="Arial" w:cs="Arial"/>
          <w:color w:val="000000"/>
          <w:sz w:val="18"/>
          <w:szCs w:val="18"/>
        </w:rPr>
        <w:t>V primeru enakovrednih ponudb se izvede javni žreb med najugodnejšimi ponudniki z identično ceno.</w:t>
      </w:r>
    </w:p>
    <w:p w14:paraId="682C67E3" w14:textId="5D00B7BB" w:rsidR="00723671" w:rsidRPr="00130C6E" w:rsidRDefault="00723671" w:rsidP="00723671">
      <w:pPr>
        <w:autoSpaceDE w:val="0"/>
        <w:autoSpaceDN w:val="0"/>
        <w:adjustRightInd w:val="0"/>
        <w:ind w:right="31"/>
        <w:rPr>
          <w:rFonts w:ascii="Arial" w:hAnsi="Arial" w:cs="Arial"/>
          <w:sz w:val="18"/>
          <w:szCs w:val="18"/>
          <w:highlight w:val="green"/>
        </w:rPr>
      </w:pPr>
      <w:r w:rsidRPr="00130C6E">
        <w:rPr>
          <w:rFonts w:ascii="Arial" w:hAnsi="Arial" w:cs="Arial"/>
          <w:sz w:val="18"/>
          <w:szCs w:val="18"/>
        </w:rPr>
        <w:t>Ponudnike bo naročnik pisno obvestil o žrebu in jim omogočil prisotnost na žrebu. Žreb bo potekal v prostorih naročnika. Izbran bo ponudnik, ki je bil prvi izžreban. Ponudnikom, za katere se izvede žreb, ki pa ne bodo prisotni na žrebu, bo naročnik posredoval zapisnik žrebanja.</w:t>
      </w:r>
    </w:p>
    <w:p w14:paraId="39DA0E59" w14:textId="77777777" w:rsidR="00723671" w:rsidRPr="00731494" w:rsidRDefault="00723671">
      <w:pPr>
        <w:spacing w:before="225" w:after="225" w:line="240" w:lineRule="auto"/>
        <w:jc w:val="both"/>
      </w:pPr>
    </w:p>
    <w:p w14:paraId="2AA967F3" w14:textId="77777777" w:rsidR="009A6465" w:rsidRPr="00731494" w:rsidRDefault="009A6465" w:rsidP="00A11576"/>
    <w:p w14:paraId="4005902C"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3078B8FC" w14:textId="77777777" w:rsidR="006975C6" w:rsidRPr="00731494" w:rsidRDefault="00A11576" w:rsidP="00A11576">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lastRenderedPageBreak/>
        <w:t>Pogoji za priznanje usposobljenosti</w:t>
      </w:r>
    </w:p>
    <w:p w14:paraId="225D5C96" w14:textId="77777777" w:rsidR="00BE7E6E" w:rsidRPr="00731494" w:rsidRDefault="00A11576">
      <w:pPr>
        <w:spacing w:before="225" w:after="225" w:line="240" w:lineRule="auto"/>
        <w:jc w:val="both"/>
      </w:pPr>
      <w:r w:rsidRPr="00731494">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2B5B371" w14:textId="77777777" w:rsidR="00BE7E6E" w:rsidRPr="00731494" w:rsidRDefault="00A11576">
      <w:pPr>
        <w:spacing w:before="225" w:after="225" w:line="240" w:lineRule="auto"/>
        <w:jc w:val="both"/>
      </w:pPr>
      <w:r w:rsidRPr="00731494">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BE7E6E" w:rsidRPr="00731494" w14:paraId="5CCB4220"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26A32B92" w14:textId="77777777" w:rsidR="00BE7E6E" w:rsidRPr="00731494" w:rsidRDefault="00A11576">
            <w:r w:rsidRPr="00731494">
              <w:rPr>
                <w:rFonts w:ascii="Arial" w:hAnsi="Arial" w:cs="Arial"/>
                <w:color w:val="FFFFFF"/>
                <w:position w:val="-2"/>
                <w:sz w:val="18"/>
                <w:szCs w:val="18"/>
              </w:rPr>
              <w:t>Razlogi za izključitev</w:t>
            </w:r>
          </w:p>
        </w:tc>
      </w:tr>
    </w:tbl>
    <w:p w14:paraId="7CB4A767"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2CEC8CF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9871C32" w14:textId="77777777" w:rsidR="00BE7E6E" w:rsidRPr="00731494" w:rsidRDefault="00A11576">
            <w:pPr>
              <w:jc w:val="center"/>
            </w:pPr>
            <w:r w:rsidRPr="00731494">
              <w:rPr>
                <w:rFonts w:ascii="Arial" w:hAnsi="Arial" w:cs="Arial"/>
                <w:b/>
                <w:bCs/>
                <w:color w:val="FFFFFF"/>
                <w:position w:val="-2"/>
                <w:sz w:val="18"/>
                <w:szCs w:val="18"/>
              </w:rPr>
              <w:t>POGOJ 1</w:t>
            </w:r>
            <w:r w:rsidRPr="00731494">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5174B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42F7866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32059CD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E8AE42"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7CDBB6"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Izjava zakonitega zastopnika gospodarskega subjekta (obrazec KROVNA IZJAVA in ESPD) v zvezi s kaznivimi dejanji iz prvega odstavka 75. člena ZJN-3 in obrazec Seznam članov organov in zastopnikov gospodarskega subjekta.</w:t>
            </w:r>
          </w:p>
          <w:p w14:paraId="30F49505" w14:textId="5C058E70"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BE7E6E" w:rsidRPr="00731494" w14:paraId="58F6DD8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5E842D"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01824B" w14:textId="77777777" w:rsidR="00BE7E6E" w:rsidRPr="00731494" w:rsidRDefault="00A11576">
            <w:pPr>
              <w:spacing w:before="135" w:after="135"/>
              <w:jc w:val="both"/>
              <w:textAlignment w:val="center"/>
            </w:pPr>
            <w:r w:rsidRPr="00731494">
              <w:rPr>
                <w:rFonts w:ascii="Arial" w:hAnsi="Arial" w:cs="Arial"/>
                <w:color w:val="000000"/>
                <w:position w:val="-2"/>
                <w:sz w:val="18"/>
                <w:szCs w:val="18"/>
                <w:u w:val="single"/>
              </w:rPr>
              <w:t>Gospodarski subjekti, ki nimajo sedeža v Republiki Sloveniji:</w:t>
            </w:r>
          </w:p>
          <w:p w14:paraId="61F0702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Izpis iz sodnega ali drugega ustreznega registra v državi sedeža, iz katerega je razvidno, da ne obstajajo razlogi za izključitev.</w:t>
            </w:r>
          </w:p>
          <w:p w14:paraId="600C752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BE7E6E" w:rsidRPr="00731494" w14:paraId="3E0AD94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9CD8F6"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3C1E3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225F534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Velja enako kot za vodilnega partnerja.</w:t>
            </w:r>
          </w:p>
        </w:tc>
      </w:tr>
      <w:tr w:rsidR="00BE7E6E" w:rsidRPr="00731494" w14:paraId="770B123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F719C" w14:textId="77777777" w:rsidR="00BE7E6E" w:rsidRPr="00731494" w:rsidRDefault="00A11576">
            <w:pPr>
              <w:jc w:val="center"/>
            </w:pPr>
            <w:r w:rsidRPr="00731494">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F63335"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306F0D2E"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Izjava pooblaščene osebe podizvajalca v zvezi z izpolnjevanjem obveznih pogojev za podizvajalce, ESPD in seznam članov organov in zastopnikov gospodarskega subjekta.</w:t>
            </w:r>
          </w:p>
          <w:p w14:paraId="5831515C" w14:textId="64882F19"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iz prvega odstavka 75. člena ZJN-3.</w:t>
            </w:r>
          </w:p>
        </w:tc>
      </w:tr>
    </w:tbl>
    <w:p w14:paraId="7EC668A5"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0BBE6C7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CA989A4" w14:textId="77777777" w:rsidR="00BE7E6E" w:rsidRPr="00731494" w:rsidRDefault="00A11576">
            <w:pPr>
              <w:jc w:val="center"/>
            </w:pPr>
            <w:r w:rsidRPr="00731494">
              <w:rPr>
                <w:rFonts w:ascii="Arial" w:hAnsi="Arial" w:cs="Arial"/>
                <w:b/>
                <w:bCs/>
                <w:color w:val="FFFFFF"/>
                <w:position w:val="-2"/>
                <w:sz w:val="18"/>
                <w:szCs w:val="18"/>
              </w:rPr>
              <w:t>POGOJ 2</w:t>
            </w:r>
            <w:r w:rsidRPr="00731494">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120A4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22049D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03AB466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54E302"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264B73"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KROVNA IZJAVA in ESPD.</w:t>
            </w:r>
          </w:p>
          <w:p w14:paraId="44295358"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Gospodarski subjekt lahko predloži potrdilo Finančne uprave RS iz katerega bo razvidno, da ne obstajajo razlogi za izključitev.</w:t>
            </w:r>
          </w:p>
          <w:p w14:paraId="4FB591E8" w14:textId="006F2546"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V kolikor bo gospodarski subjekt predložil zgolj Obrazec KROVNA IZJAVA in ESPD, bo naročnik potrdilo Finančne uprave RS pridobil sam.</w:t>
            </w:r>
          </w:p>
        </w:tc>
      </w:tr>
      <w:tr w:rsidR="00BE7E6E" w:rsidRPr="00731494" w14:paraId="44311BC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B89E14"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955C1A" w14:textId="77777777" w:rsidR="00BE7E6E" w:rsidRPr="00731494" w:rsidRDefault="00A11576">
            <w:pPr>
              <w:spacing w:before="135" w:after="135"/>
              <w:jc w:val="both"/>
              <w:textAlignment w:val="center"/>
            </w:pPr>
            <w:r w:rsidRPr="00731494">
              <w:rPr>
                <w:rFonts w:ascii="Arial" w:hAnsi="Arial" w:cs="Arial"/>
                <w:color w:val="000000"/>
                <w:position w:val="-2"/>
                <w:sz w:val="18"/>
                <w:szCs w:val="18"/>
                <w:u w:val="single"/>
              </w:rPr>
              <w:t>Gospodarski subjekti, ki nimajo sedeža v Republiki Sloveniji:</w:t>
            </w:r>
          </w:p>
          <w:p w14:paraId="49FB2E6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E7E6E" w:rsidRPr="00731494" w14:paraId="24119DA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02CD9A"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96448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10D059C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Veljajo enake zahteve kot za vodilnega partnerja.</w:t>
            </w:r>
          </w:p>
        </w:tc>
      </w:tr>
      <w:tr w:rsidR="00BE7E6E" w:rsidRPr="00731494" w14:paraId="6F82F10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DA18DC"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F8A02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442548D8" w14:textId="4B5B4DE6" w:rsidR="00BE7E6E" w:rsidRPr="00731494" w:rsidRDefault="00A11576">
            <w:pPr>
              <w:spacing w:before="135" w:after="135"/>
              <w:jc w:val="both"/>
              <w:textAlignment w:val="center"/>
            </w:pPr>
            <w:r w:rsidRPr="00731494">
              <w:rPr>
                <w:rFonts w:ascii="Arial" w:hAnsi="Arial" w:cs="Arial"/>
                <w:color w:val="000000"/>
                <w:position w:val="-2"/>
                <w:sz w:val="18"/>
                <w:szCs w:val="18"/>
              </w:rPr>
              <w:t>Izpolnjen in podpisan Obrazec Izjava pooblaščene osebe podizvajalca v zvezi z izpolnjevanjem obveznih pogojev za podizvajalce</w:t>
            </w:r>
            <w:r w:rsidR="0071508F" w:rsidRPr="00731494">
              <w:rPr>
                <w:rFonts w:ascii="Arial" w:hAnsi="Arial" w:cs="Arial"/>
                <w:color w:val="000000"/>
                <w:position w:val="-2"/>
                <w:sz w:val="18"/>
                <w:szCs w:val="18"/>
              </w:rPr>
              <w:t xml:space="preserve"> in ESPD.</w:t>
            </w:r>
          </w:p>
          <w:p w14:paraId="65685B4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iz drugega odstavka 75. člena ZJN-3. </w:t>
            </w:r>
          </w:p>
        </w:tc>
      </w:tr>
    </w:tbl>
    <w:p w14:paraId="0D65C73B"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2E79F60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498D7B6" w14:textId="77777777" w:rsidR="00BE7E6E" w:rsidRPr="00731494" w:rsidRDefault="00A11576">
            <w:pPr>
              <w:jc w:val="center"/>
            </w:pPr>
            <w:r w:rsidRPr="00731494">
              <w:rPr>
                <w:rFonts w:ascii="Arial" w:hAnsi="Arial" w:cs="Arial"/>
                <w:b/>
                <w:bCs/>
                <w:color w:val="FFFFFF"/>
                <w:position w:val="-2"/>
                <w:sz w:val="18"/>
                <w:szCs w:val="18"/>
              </w:rPr>
              <w:lastRenderedPageBreak/>
              <w:t>POGOJ 3</w:t>
            </w:r>
            <w:r w:rsidRPr="00731494">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981A3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sidRPr="00731494">
              <w:rPr>
                <w:rFonts w:ascii="Arial" w:hAnsi="Arial" w:cs="Arial"/>
                <w:b/>
                <w:bCs/>
                <w:color w:val="000000"/>
                <w:position w:val="-2"/>
                <w:sz w:val="18"/>
                <w:szCs w:val="18"/>
              </w:rPr>
              <w:t>evidenco gospodarskih subjektov z izrečenimi stranskimi sankcijami izločitve iz postopkov javnega naročanja.</w:t>
            </w:r>
          </w:p>
          <w:p w14:paraId="54327331"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0374D6A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DFE1C7"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D9572D"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KROVNA IZJAVA in ESPD.</w:t>
            </w:r>
          </w:p>
          <w:p w14:paraId="348C3FB5" w14:textId="01F23C7B"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BE7E6E" w:rsidRPr="00731494" w14:paraId="7F5F46E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5C861D"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91C327" w14:textId="77777777" w:rsidR="00BE7E6E" w:rsidRPr="00731494" w:rsidRDefault="00A11576">
            <w:pPr>
              <w:jc w:val="both"/>
              <w:textAlignment w:val="center"/>
            </w:pPr>
            <w:r w:rsidRPr="00731494">
              <w:rPr>
                <w:rFonts w:ascii="Arial" w:hAnsi="Arial" w:cs="Arial"/>
                <w:color w:val="000000"/>
                <w:position w:val="-2"/>
                <w:sz w:val="18"/>
                <w:szCs w:val="18"/>
              </w:rPr>
              <w:t> </w:t>
            </w:r>
          </w:p>
          <w:p w14:paraId="5EF886FB" w14:textId="77777777" w:rsidR="00BE7E6E" w:rsidRPr="00731494" w:rsidRDefault="00A11576">
            <w:r w:rsidRPr="00731494">
              <w:rPr>
                <w:rFonts w:ascii="Arial" w:hAnsi="Arial" w:cs="Arial"/>
                <w:color w:val="000000"/>
                <w:position w:val="-2"/>
                <w:sz w:val="18"/>
                <w:szCs w:val="18"/>
              </w:rPr>
              <w:t xml:space="preserve"> /</w:t>
            </w:r>
          </w:p>
        </w:tc>
      </w:tr>
      <w:tr w:rsidR="00BE7E6E" w:rsidRPr="00731494" w14:paraId="2930092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2F6E66"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AB0351"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46AB001C" w14:textId="766FC47B" w:rsidR="00BE7E6E" w:rsidRPr="00731494" w:rsidRDefault="0071508F">
            <w:pPr>
              <w:spacing w:before="135" w:after="135"/>
              <w:jc w:val="both"/>
              <w:textAlignment w:val="center"/>
            </w:pPr>
            <w:r w:rsidRPr="00731494">
              <w:rPr>
                <w:rFonts w:ascii="Arial" w:hAnsi="Arial" w:cs="Arial"/>
                <w:color w:val="000000"/>
                <w:position w:val="-2"/>
                <w:sz w:val="18"/>
                <w:szCs w:val="18"/>
              </w:rPr>
              <w:t>Veljajo enake zahteve kot za vodilnega partnerja.</w:t>
            </w:r>
          </w:p>
        </w:tc>
      </w:tr>
      <w:tr w:rsidR="00BE7E6E" w:rsidRPr="00731494" w14:paraId="63635A2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DC65AD"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357A6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2A6783E0" w14:textId="77777777" w:rsidR="0071508F" w:rsidRPr="00731494" w:rsidRDefault="0071508F" w:rsidP="0071508F">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in podpisan Obrazec Izjava pooblaščene osebe podizvajalca v zvezi z izpolnjevanjem obveznih pogojev za podizvajalce in ESPD.</w:t>
            </w:r>
          </w:p>
          <w:p w14:paraId="5E254937" w14:textId="5776A476"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p w14:paraId="3AA4E7F4" w14:textId="7F32F912" w:rsidR="00BE7E6E" w:rsidRPr="00731494" w:rsidRDefault="00A11576">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četrtega odstavka 75. člena ZJN-3.</w:t>
            </w:r>
          </w:p>
        </w:tc>
      </w:tr>
    </w:tbl>
    <w:p w14:paraId="75855956"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1EBD09F8"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7C11EAC" w14:textId="77777777" w:rsidR="00BE7E6E" w:rsidRPr="00731494" w:rsidRDefault="00A11576">
            <w:pPr>
              <w:jc w:val="center"/>
            </w:pPr>
            <w:r w:rsidRPr="00731494">
              <w:rPr>
                <w:rFonts w:ascii="Arial" w:hAnsi="Arial" w:cs="Arial"/>
                <w:b/>
                <w:bCs/>
                <w:color w:val="FFFFFF"/>
                <w:position w:val="-2"/>
                <w:sz w:val="18"/>
                <w:szCs w:val="18"/>
              </w:rPr>
              <w:t>POGOJ 4</w:t>
            </w:r>
            <w:r w:rsidRPr="00731494">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C26BA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BA89DD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620C569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42B09"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051251"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KROVNA IZJAVA in ESPD.</w:t>
            </w:r>
          </w:p>
          <w:p w14:paraId="779C9918"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Gospodarski subjekt lahko v ponudbi predloži potrdilo Inšpektorata RS za delo iz katerega bo razvidno, da ne obstajajo razlogi za izključitev.</w:t>
            </w:r>
          </w:p>
          <w:p w14:paraId="06395F5E" w14:textId="4DAA2E98"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V kolikor bo gospodarski subjekt predložil zgolj Obrazec KROVNA IZJAVA in ESPD, lahko naročnik potrdilo pridobi sam.</w:t>
            </w:r>
          </w:p>
        </w:tc>
      </w:tr>
      <w:tr w:rsidR="00BE7E6E" w:rsidRPr="00731494" w14:paraId="3ACD65B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62B69A" w14:textId="77777777" w:rsidR="00BE7E6E" w:rsidRPr="00731494" w:rsidRDefault="00A11576">
            <w:pPr>
              <w:jc w:val="center"/>
            </w:pPr>
            <w:r w:rsidRPr="00731494">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03D9F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E7E6E" w:rsidRPr="00731494" w14:paraId="2308FD9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C32179"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E8078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6C76C24D" w14:textId="21F85C80" w:rsidR="00BE7E6E" w:rsidRPr="00731494" w:rsidRDefault="0071508F">
            <w:pPr>
              <w:spacing w:before="135" w:after="135"/>
              <w:jc w:val="both"/>
              <w:textAlignment w:val="center"/>
            </w:pPr>
            <w:r w:rsidRPr="00731494">
              <w:rPr>
                <w:rFonts w:ascii="Arial" w:hAnsi="Arial" w:cs="Arial"/>
                <w:color w:val="000000"/>
                <w:position w:val="-2"/>
                <w:sz w:val="18"/>
                <w:szCs w:val="18"/>
              </w:rPr>
              <w:t>Veljajo enake zahteve kot za vodilnega partnerja.</w:t>
            </w:r>
          </w:p>
        </w:tc>
      </w:tr>
      <w:tr w:rsidR="00BE7E6E" w:rsidRPr="00731494" w14:paraId="52D5B64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F50F7A"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5F86B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26C9B796" w14:textId="1B6D6963" w:rsidR="0071508F" w:rsidRPr="00731494" w:rsidRDefault="0071508F">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in podpisan Obrazec Izjava pooblaščene osebe podizvajalca v zvezi z izpolnjevanjem obveznih pogojev za podizvajalce in ESPD.</w:t>
            </w:r>
          </w:p>
          <w:p w14:paraId="6B811A2A" w14:textId="4372D106" w:rsidR="00BE7E6E" w:rsidRPr="00731494" w:rsidRDefault="00A11576">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četrtega odstavka 75. člena ZJN-3.</w:t>
            </w:r>
          </w:p>
        </w:tc>
      </w:tr>
    </w:tbl>
    <w:p w14:paraId="6BBE3607" w14:textId="77777777" w:rsidR="00BE7E6E" w:rsidRPr="00731494" w:rsidRDefault="00BE7E6E"/>
    <w:tbl>
      <w:tblPr>
        <w:tblStyle w:val="NormalTablePHPDOCX"/>
        <w:tblW w:w="2500" w:type="pct"/>
        <w:tblInd w:w="108" w:type="dxa"/>
        <w:tblLook w:val="04A0" w:firstRow="1" w:lastRow="0" w:firstColumn="1" w:lastColumn="0" w:noHBand="0" w:noVBand="1"/>
      </w:tblPr>
      <w:tblGrid>
        <w:gridCol w:w="4504"/>
      </w:tblGrid>
      <w:tr w:rsidR="00BE7E6E" w:rsidRPr="00731494" w14:paraId="5248757B"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7B2B96E3" w14:textId="77777777" w:rsidR="00BE7E6E" w:rsidRPr="00731494" w:rsidRDefault="00A11576">
            <w:r w:rsidRPr="00731494">
              <w:rPr>
                <w:rFonts w:ascii="Arial" w:hAnsi="Arial" w:cs="Arial"/>
                <w:color w:val="FFFFFF"/>
                <w:position w:val="-2"/>
                <w:sz w:val="18"/>
                <w:szCs w:val="18"/>
              </w:rPr>
              <w:t>Poslovna in finančna sposobnost</w:t>
            </w:r>
          </w:p>
        </w:tc>
      </w:tr>
    </w:tbl>
    <w:p w14:paraId="40CFC2A1"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488FD21E"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776C00F" w14:textId="39D83184" w:rsidR="00BE7E6E" w:rsidRPr="00731494" w:rsidRDefault="00A11576">
            <w:pPr>
              <w:jc w:val="center"/>
            </w:pPr>
            <w:r w:rsidRPr="00731494">
              <w:rPr>
                <w:rFonts w:ascii="Arial" w:hAnsi="Arial" w:cs="Arial"/>
                <w:b/>
                <w:bCs/>
                <w:color w:val="FFFFFF"/>
                <w:position w:val="-2"/>
                <w:sz w:val="18"/>
                <w:szCs w:val="18"/>
              </w:rPr>
              <w:t xml:space="preserve">POGOJ </w:t>
            </w:r>
            <w:r w:rsidR="0027240B">
              <w:rPr>
                <w:rFonts w:ascii="Arial" w:hAnsi="Arial" w:cs="Arial"/>
                <w:b/>
                <w:bCs/>
                <w:color w:val="FFFFFF"/>
                <w:position w:val="-2"/>
                <w:sz w:val="18"/>
                <w:szCs w:val="18"/>
              </w:rPr>
              <w:t>1</w:t>
            </w:r>
            <w:r w:rsidRPr="00731494">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B2DA9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xml:space="preserve">Gospodarski subjekt je </w:t>
            </w:r>
            <w:r w:rsidRPr="00731494">
              <w:rPr>
                <w:rFonts w:ascii="Arial" w:hAnsi="Arial" w:cs="Arial"/>
                <w:b/>
                <w:bCs/>
                <w:color w:val="000000"/>
                <w:position w:val="-2"/>
                <w:sz w:val="18"/>
                <w:szCs w:val="18"/>
                <w:u w:val="single"/>
              </w:rPr>
              <w:t>vpisan v enega od poklicnih ali poslovnih registrov,</w:t>
            </w:r>
            <w:r w:rsidRPr="00731494">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35779B5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BE7E6E" w:rsidRPr="00731494" w14:paraId="5EA9231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7C9D7E"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B2C76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in podpisan Obrazec  KROVNA IZJAVA.</w:t>
            </w:r>
          </w:p>
          <w:p w14:paraId="0097E7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lahko izpolnjevanje navedenega pogoja preveri v uradnih registrih in evidencah.</w:t>
            </w:r>
          </w:p>
        </w:tc>
      </w:tr>
      <w:tr w:rsidR="00BE7E6E" w:rsidRPr="00731494" w14:paraId="6FADDA9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B4522C"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C129FE" w14:textId="77777777" w:rsidR="00BE7E6E" w:rsidRPr="00731494" w:rsidRDefault="00A11576">
            <w:pPr>
              <w:spacing w:before="135" w:after="135"/>
              <w:jc w:val="both"/>
              <w:textAlignment w:val="center"/>
            </w:pPr>
            <w:r w:rsidRPr="00731494">
              <w:rPr>
                <w:rFonts w:ascii="Arial" w:hAnsi="Arial" w:cs="Arial"/>
                <w:color w:val="000000"/>
                <w:position w:val="-2"/>
                <w:sz w:val="18"/>
                <w:szCs w:val="18"/>
                <w:u w:val="single"/>
              </w:rPr>
              <w:t>Gospodarski subjekti, ki nimajo sedeža v Republiki Sloveniji:</w:t>
            </w:r>
          </w:p>
          <w:p w14:paraId="4E74BE1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BE7E6E" w:rsidRPr="00731494" w14:paraId="14315EB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A6AE76"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7FD14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768CD76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BE7E6E" w:rsidRPr="00731494" w14:paraId="0261C18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0C7976" w14:textId="77777777" w:rsidR="00BE7E6E" w:rsidRPr="00731494" w:rsidRDefault="00A11576">
            <w:pPr>
              <w:jc w:val="center"/>
            </w:pPr>
            <w:r w:rsidRPr="00731494">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9C86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31F0EA85"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2BA5B8F4" w14:textId="77777777" w:rsidR="002F5917" w:rsidRDefault="002F5917"/>
    <w:tbl>
      <w:tblPr>
        <w:tblStyle w:val="NormalTablePHPDOCX"/>
        <w:tblW w:w="2500" w:type="pct"/>
        <w:tblInd w:w="108" w:type="dxa"/>
        <w:tblLook w:val="04A0" w:firstRow="1" w:lastRow="0" w:firstColumn="1" w:lastColumn="0" w:noHBand="0" w:noVBand="1"/>
      </w:tblPr>
      <w:tblGrid>
        <w:gridCol w:w="4504"/>
      </w:tblGrid>
      <w:tr w:rsidR="0088128E" w:rsidRPr="00731494" w14:paraId="0D181B32" w14:textId="77777777" w:rsidTr="00D30DF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16210DB8" w14:textId="77777777" w:rsidR="0088128E" w:rsidRPr="00731494" w:rsidRDefault="0088128E" w:rsidP="00D30DF7">
            <w:r w:rsidRPr="00731494">
              <w:rPr>
                <w:rFonts w:ascii="Arial" w:hAnsi="Arial" w:cs="Arial"/>
                <w:color w:val="FFFFFF"/>
                <w:position w:val="-2"/>
                <w:sz w:val="18"/>
                <w:szCs w:val="18"/>
              </w:rPr>
              <w:t>Tehnična sposobnost</w:t>
            </w:r>
          </w:p>
        </w:tc>
      </w:tr>
    </w:tbl>
    <w:p w14:paraId="70D80E59" w14:textId="77777777" w:rsidR="0088128E" w:rsidRPr="00731494" w:rsidRDefault="0088128E" w:rsidP="0088128E"/>
    <w:tbl>
      <w:tblPr>
        <w:tblStyle w:val="NormalTablePHPDOCX"/>
        <w:tblW w:w="9300" w:type="dxa"/>
        <w:tblInd w:w="108" w:type="dxa"/>
        <w:tblLook w:val="04A0" w:firstRow="1" w:lastRow="0" w:firstColumn="1" w:lastColumn="0" w:noHBand="0" w:noVBand="1"/>
      </w:tblPr>
      <w:tblGrid>
        <w:gridCol w:w="1860"/>
        <w:gridCol w:w="7440"/>
      </w:tblGrid>
      <w:tr w:rsidR="0088128E" w:rsidRPr="00731494" w14:paraId="391A8BE6" w14:textId="77777777" w:rsidTr="00D30DF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BAB6D96" w14:textId="77777777" w:rsidR="0088128E" w:rsidRPr="00731494" w:rsidRDefault="0088128E" w:rsidP="00D30DF7">
            <w:pPr>
              <w:jc w:val="center"/>
            </w:pPr>
            <w:r w:rsidRPr="00731494">
              <w:rPr>
                <w:rFonts w:ascii="Arial" w:hAnsi="Arial" w:cs="Arial"/>
                <w:b/>
                <w:bCs/>
                <w:color w:val="FFFFFF"/>
                <w:position w:val="-2"/>
                <w:sz w:val="18"/>
                <w:szCs w:val="18"/>
              </w:rPr>
              <w:t>POGOJ 1</w:t>
            </w:r>
            <w:r w:rsidRPr="00731494">
              <w:rPr>
                <w:rFonts w:ascii="Arial" w:hAnsi="Arial" w:cs="Arial"/>
                <w:b/>
                <w:bCs/>
                <w:color w:val="FFFFFF"/>
                <w:position w:val="-2"/>
                <w:sz w:val="18"/>
                <w:szCs w:val="18"/>
              </w:rPr>
              <w:br/>
              <w:t>Reference gospodarskega subjekta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F195FD" w14:textId="77777777" w:rsidR="00130C6E" w:rsidRPr="00504461" w:rsidRDefault="00130C6E" w:rsidP="00130C6E">
            <w:pPr>
              <w:spacing w:before="135" w:after="135"/>
              <w:jc w:val="both"/>
              <w:textAlignment w:val="center"/>
              <w:rPr>
                <w:rFonts w:ascii="Arial" w:hAnsi="Arial" w:cs="Arial"/>
                <w:color w:val="000000"/>
                <w:position w:val="-2"/>
                <w:sz w:val="18"/>
                <w:szCs w:val="18"/>
              </w:rPr>
            </w:pPr>
            <w:r w:rsidRPr="00504461">
              <w:rPr>
                <w:rFonts w:ascii="Arial" w:hAnsi="Arial" w:cs="Arial"/>
                <w:color w:val="000000"/>
                <w:position w:val="-2"/>
                <w:sz w:val="18"/>
                <w:szCs w:val="18"/>
              </w:rPr>
              <w:t>Gospodarski subjekt, ki nastopa v ponudbi, mora izkazati vsaj eno (1) referenco, iz katere bo izhajalo, da je referenčnemu naročniku, dobavil istovrstno opremo po funkciji, namenu in kompleksnosti, kot ga ponuja v ponudbi.</w:t>
            </w:r>
          </w:p>
          <w:p w14:paraId="4EA57248" w14:textId="3B1A4288" w:rsidR="00465FFC" w:rsidRPr="00160B4D" w:rsidRDefault="00465FFC" w:rsidP="00812F3B">
            <w:pPr>
              <w:spacing w:before="135" w:after="135"/>
              <w:jc w:val="both"/>
              <w:textAlignment w:val="center"/>
              <w:rPr>
                <w:rFonts w:ascii="Arial" w:hAnsi="Arial" w:cs="Arial"/>
                <w:color w:val="000000"/>
                <w:position w:val="-2"/>
                <w:sz w:val="18"/>
                <w:szCs w:val="18"/>
              </w:rPr>
            </w:pPr>
            <w:r w:rsidRPr="00465FFC">
              <w:rPr>
                <w:rFonts w:ascii="Arial" w:hAnsi="Arial" w:cs="Arial"/>
                <w:color w:val="000000"/>
                <w:position w:val="-2"/>
                <w:sz w:val="18"/>
                <w:szCs w:val="18"/>
              </w:rPr>
              <w:t xml:space="preserve">Zahtevana referenca se nanaša na </w:t>
            </w:r>
            <w:r w:rsidRPr="002647AD">
              <w:rPr>
                <w:rFonts w:ascii="Arial" w:hAnsi="Arial" w:cs="Arial"/>
                <w:color w:val="000000"/>
                <w:position w:val="-2"/>
                <w:sz w:val="18"/>
                <w:szCs w:val="18"/>
              </w:rPr>
              <w:t xml:space="preserve">dobavo enega (1) </w:t>
            </w:r>
            <w:r w:rsidR="004F3F09" w:rsidRPr="002647AD">
              <w:rPr>
                <w:rFonts w:ascii="Arial" w:hAnsi="Arial" w:cs="Arial"/>
                <w:color w:val="000000"/>
                <w:position w:val="-2"/>
                <w:sz w:val="18"/>
                <w:szCs w:val="18"/>
              </w:rPr>
              <w:t>termodezinfektorja</w:t>
            </w:r>
            <w:r w:rsidRPr="00465FFC">
              <w:rPr>
                <w:rFonts w:ascii="Arial" w:hAnsi="Arial" w:cs="Arial"/>
                <w:color w:val="000000"/>
                <w:position w:val="-2"/>
                <w:sz w:val="18"/>
                <w:szCs w:val="18"/>
              </w:rPr>
              <w:t xml:space="preserve"> kot funkcionalno zaključenega kompleta, primerljivega ponujeni opremi, in ne na posamezne sestavne dele ali funkcionalne module posebej.</w:t>
            </w:r>
          </w:p>
          <w:p w14:paraId="2C8205A1" w14:textId="77777777" w:rsidR="00812F3B" w:rsidRPr="00160B4D" w:rsidRDefault="00812F3B" w:rsidP="00812F3B">
            <w:pPr>
              <w:spacing w:before="135" w:after="135"/>
              <w:jc w:val="both"/>
              <w:textAlignment w:val="center"/>
              <w:rPr>
                <w:rFonts w:ascii="Arial" w:hAnsi="Arial" w:cs="Arial"/>
                <w:sz w:val="18"/>
                <w:szCs w:val="18"/>
              </w:rPr>
            </w:pPr>
            <w:r w:rsidRPr="00160B4D">
              <w:rPr>
                <w:rFonts w:ascii="Arial" w:hAnsi="Arial" w:cs="Arial"/>
                <w:color w:val="000000"/>
                <w:position w:val="-2"/>
                <w:sz w:val="18"/>
                <w:szCs w:val="18"/>
              </w:rPr>
              <w:t>Naročnik bo priznal reference, ki ne bodo starejše od 3 let od datuma objave tega javnega naročila.</w:t>
            </w:r>
          </w:p>
          <w:p w14:paraId="4DAB20EA" w14:textId="131EB3E1" w:rsidR="0088128E" w:rsidRPr="00731494" w:rsidRDefault="00812F3B" w:rsidP="00812F3B">
            <w:pPr>
              <w:spacing w:before="135" w:after="135"/>
              <w:jc w:val="both"/>
              <w:textAlignment w:val="center"/>
            </w:pPr>
            <w:r w:rsidRPr="00160B4D">
              <w:rPr>
                <w:rFonts w:ascii="Arial" w:hAnsi="Arial" w:cs="Arial"/>
                <w:color w:val="000000"/>
                <w:position w:val="-2"/>
                <w:sz w:val="18"/>
                <w:szCs w:val="18"/>
              </w:rPr>
              <w:t>Naročnik si pridržuje pravico, da navedene reference preveri. V kolikor bo naročnik z dodatnimi poizvedbami ugotovil, da katera izmed referenc ne izkazuje kvalitetno opravljenih del, se takšna referenca ne upošteva. Kot nekvalitetno opravljena dela štejejo: zamude pri izvedbi, napake v izvedbi, izstavitev višjih računov, kot je bilo dogovorjeno, odpoved pogodbe, unovčenje zavarovanja za dobro izvedbo in podobno.</w:t>
            </w:r>
          </w:p>
        </w:tc>
      </w:tr>
      <w:tr w:rsidR="0088128E" w:rsidRPr="00731494" w14:paraId="7B32DCAD" w14:textId="77777777" w:rsidTr="00D30DF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75B6B1" w14:textId="77777777" w:rsidR="0088128E" w:rsidRPr="00731494" w:rsidRDefault="0088128E" w:rsidP="00D30DF7">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EE90B9" w14:textId="77777777" w:rsidR="0088128E" w:rsidRPr="00731494" w:rsidRDefault="0088128E" w:rsidP="00D30DF7">
            <w:pPr>
              <w:spacing w:before="135" w:after="135"/>
              <w:jc w:val="both"/>
              <w:textAlignment w:val="center"/>
            </w:pPr>
            <w:r w:rsidRPr="00731494">
              <w:rPr>
                <w:rFonts w:ascii="Arial" w:hAnsi="Arial" w:cs="Arial"/>
                <w:color w:val="000000"/>
                <w:position w:val="-2"/>
                <w:sz w:val="18"/>
                <w:szCs w:val="18"/>
              </w:rPr>
              <w:t>Gospodarski subjekt izpolni obrazec Referenčna lista gospodarskega subjekta.</w:t>
            </w:r>
          </w:p>
        </w:tc>
      </w:tr>
      <w:tr w:rsidR="0088128E" w:rsidRPr="00731494" w14:paraId="70986705" w14:textId="77777777" w:rsidTr="00D30DF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48C006" w14:textId="77777777" w:rsidR="0088128E" w:rsidRPr="00731494" w:rsidRDefault="0088128E" w:rsidP="00D30DF7">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FB84AB" w14:textId="77777777" w:rsidR="0088128E" w:rsidRPr="00731494" w:rsidRDefault="0088128E" w:rsidP="00D30DF7">
            <w:pPr>
              <w:jc w:val="both"/>
              <w:textAlignment w:val="center"/>
            </w:pPr>
            <w:r w:rsidRPr="00731494">
              <w:rPr>
                <w:rFonts w:ascii="Arial" w:hAnsi="Arial" w:cs="Arial"/>
                <w:color w:val="000000"/>
                <w:position w:val="-2"/>
                <w:sz w:val="18"/>
                <w:szCs w:val="18"/>
              </w:rPr>
              <w:t> </w:t>
            </w:r>
          </w:p>
          <w:p w14:paraId="1A1D4979" w14:textId="77777777" w:rsidR="0088128E" w:rsidRPr="00731494" w:rsidRDefault="0088128E" w:rsidP="00D30DF7">
            <w:r w:rsidRPr="00731494">
              <w:rPr>
                <w:rFonts w:ascii="Arial" w:hAnsi="Arial" w:cs="Arial"/>
                <w:color w:val="000000"/>
                <w:position w:val="-2"/>
                <w:sz w:val="18"/>
                <w:szCs w:val="18"/>
              </w:rPr>
              <w:t xml:space="preserve"> /</w:t>
            </w:r>
          </w:p>
        </w:tc>
      </w:tr>
      <w:tr w:rsidR="0088128E" w:rsidRPr="00731494" w14:paraId="7C92F617" w14:textId="77777777" w:rsidTr="00D30DF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B51046" w14:textId="77777777" w:rsidR="0088128E" w:rsidRPr="00731494" w:rsidRDefault="0088128E" w:rsidP="00D30DF7">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3DFECF" w14:textId="77777777" w:rsidR="0088128E" w:rsidRPr="00731494" w:rsidRDefault="0088128E" w:rsidP="00D30DF7">
            <w:pPr>
              <w:spacing w:before="135" w:after="135"/>
              <w:jc w:val="both"/>
              <w:textAlignment w:val="center"/>
            </w:pPr>
            <w:r w:rsidRPr="00731494">
              <w:rPr>
                <w:rFonts w:ascii="Arial" w:hAnsi="Arial" w:cs="Arial"/>
                <w:color w:val="000000"/>
                <w:position w:val="-2"/>
                <w:sz w:val="18"/>
                <w:szCs w:val="18"/>
              </w:rPr>
              <w:t>KUMULATIVNO izpolnjevanje pogoja</w:t>
            </w:r>
          </w:p>
          <w:p w14:paraId="77651992" w14:textId="77777777" w:rsidR="0088128E" w:rsidRPr="00731494" w:rsidRDefault="0088128E" w:rsidP="00D30DF7">
            <w:pPr>
              <w:jc w:val="both"/>
              <w:textAlignment w:val="center"/>
            </w:pPr>
            <w:r w:rsidRPr="00731494">
              <w:rPr>
                <w:rFonts w:ascii="Arial" w:hAnsi="Arial" w:cs="Arial"/>
                <w:color w:val="000000"/>
                <w:position w:val="-2"/>
                <w:sz w:val="18"/>
                <w:szCs w:val="18"/>
              </w:rPr>
              <w:t> </w:t>
            </w:r>
          </w:p>
        </w:tc>
      </w:tr>
      <w:tr w:rsidR="0088128E" w:rsidRPr="00731494" w14:paraId="107354AC" w14:textId="77777777" w:rsidTr="00D30DF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F7BA88" w14:textId="77777777" w:rsidR="0088128E" w:rsidRPr="00731494" w:rsidRDefault="0088128E" w:rsidP="00D30DF7">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BBB5B8" w14:textId="77777777" w:rsidR="0088128E" w:rsidRPr="00731494" w:rsidRDefault="0088128E" w:rsidP="00D30DF7">
            <w:pPr>
              <w:spacing w:before="135" w:after="135"/>
              <w:jc w:val="both"/>
              <w:textAlignment w:val="center"/>
            </w:pPr>
            <w:r w:rsidRPr="00731494">
              <w:rPr>
                <w:rFonts w:ascii="Arial" w:hAnsi="Arial" w:cs="Arial"/>
                <w:color w:val="000000"/>
                <w:position w:val="-2"/>
                <w:sz w:val="18"/>
                <w:szCs w:val="18"/>
              </w:rPr>
              <w:t>KUMULATIVNO izpolnjevanje pogoja</w:t>
            </w:r>
          </w:p>
          <w:p w14:paraId="5A37242A" w14:textId="77777777" w:rsidR="0088128E" w:rsidRPr="00731494" w:rsidRDefault="0088128E" w:rsidP="00D30DF7">
            <w:pPr>
              <w:jc w:val="both"/>
              <w:textAlignment w:val="center"/>
            </w:pPr>
            <w:r w:rsidRPr="00731494">
              <w:rPr>
                <w:rFonts w:ascii="Arial" w:hAnsi="Arial" w:cs="Arial"/>
                <w:color w:val="000000"/>
                <w:position w:val="-2"/>
                <w:sz w:val="18"/>
                <w:szCs w:val="18"/>
              </w:rPr>
              <w:t> </w:t>
            </w:r>
          </w:p>
        </w:tc>
      </w:tr>
    </w:tbl>
    <w:p w14:paraId="019979F7" w14:textId="77777777" w:rsidR="002F5917" w:rsidRDefault="002F5917">
      <w:pPr>
        <w:sectPr w:rsidR="002F5917" w:rsidSect="00D931BF">
          <w:pgSz w:w="11906" w:h="16838"/>
          <w:pgMar w:top="1418" w:right="1418" w:bottom="1418" w:left="1418" w:header="567" w:footer="680" w:gutter="0"/>
          <w:cols w:space="708"/>
          <w:docGrid w:linePitch="360"/>
        </w:sectPr>
      </w:pPr>
    </w:p>
    <w:p w14:paraId="0E30EBED"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sidRPr="00731494">
        <w:rPr>
          <w:rFonts w:ascii="Arial" w:hAnsi="Arial" w:cs="Arial"/>
          <w:color w:val="FFFFFF" w:themeColor="background1"/>
        </w:rPr>
        <w:lastRenderedPageBreak/>
        <w:t>Finančna zavarovanja</w:t>
      </w:r>
    </w:p>
    <w:p w14:paraId="40CB0F09" w14:textId="77777777" w:rsidR="007C4AEA" w:rsidRDefault="007C4AEA" w:rsidP="007C4AEA">
      <w:pPr>
        <w:spacing w:before="240" w:after="120"/>
        <w:jc w:val="both"/>
        <w:rPr>
          <w:rFonts w:ascii="Arial" w:hAnsi="Arial" w:cs="Arial"/>
          <w:color w:val="000000"/>
          <w:sz w:val="18"/>
          <w:szCs w:val="18"/>
        </w:rPr>
      </w:pPr>
    </w:p>
    <w:tbl>
      <w:tblPr>
        <w:tblStyle w:val="NormalTablePHPDOCX"/>
        <w:tblW w:w="2500" w:type="pct"/>
        <w:tblInd w:w="108" w:type="dxa"/>
        <w:tblLook w:val="04A0" w:firstRow="1" w:lastRow="0" w:firstColumn="1" w:lastColumn="0" w:noHBand="0" w:noVBand="1"/>
      </w:tblPr>
      <w:tblGrid>
        <w:gridCol w:w="4535"/>
      </w:tblGrid>
      <w:tr w:rsidR="007C4AEA" w:rsidRPr="00731494" w14:paraId="569E9CD2" w14:textId="77777777" w:rsidTr="0069090A">
        <w:tc>
          <w:tcPr>
            <w:tcW w:w="0" w:type="auto"/>
            <w:shd w:val="clear" w:color="auto" w:fill="000000"/>
            <w:tcMar>
              <w:top w:w="150" w:type="dxa"/>
              <w:bottom w:w="150" w:type="dxa"/>
            </w:tcMar>
            <w:vAlign w:val="center"/>
          </w:tcPr>
          <w:p w14:paraId="0D6429A7" w14:textId="3D7E3CE4" w:rsidR="007C4AEA" w:rsidRPr="00731494" w:rsidRDefault="007C4AEA" w:rsidP="0069090A">
            <w:pPr>
              <w:jc w:val="center"/>
            </w:pPr>
            <w:r w:rsidRPr="00731494">
              <w:rPr>
                <w:rFonts w:ascii="Arial" w:hAnsi="Arial" w:cs="Arial"/>
                <w:b/>
                <w:bCs/>
                <w:color w:val="FFFFFF"/>
                <w:position w:val="-2"/>
                <w:sz w:val="18"/>
                <w:szCs w:val="18"/>
                <w:shd w:val="clear" w:color="auto" w:fill="000000"/>
              </w:rPr>
              <w:t xml:space="preserve">Zavarovanje </w:t>
            </w:r>
            <w:r w:rsidR="00911874" w:rsidRPr="00911874">
              <w:rPr>
                <w:rFonts w:ascii="Arial" w:hAnsi="Arial" w:cs="Arial"/>
                <w:b/>
                <w:bCs/>
                <w:color w:val="FFFFFF"/>
                <w:position w:val="-2"/>
                <w:sz w:val="18"/>
                <w:szCs w:val="18"/>
                <w:shd w:val="clear" w:color="auto" w:fill="000000"/>
              </w:rPr>
              <w:t>za dobro izvedbo</w:t>
            </w:r>
          </w:p>
        </w:tc>
      </w:tr>
    </w:tbl>
    <w:p w14:paraId="715F5ED3" w14:textId="4F36B823" w:rsidR="00206E9C" w:rsidRPr="00B02817" w:rsidRDefault="00206E9C" w:rsidP="00D30DF7">
      <w:pPr>
        <w:spacing w:before="120" w:after="120"/>
        <w:jc w:val="both"/>
        <w:rPr>
          <w:rFonts w:ascii="Arial" w:hAnsi="Arial" w:cs="Arial"/>
          <w:color w:val="000000"/>
          <w:sz w:val="18"/>
          <w:szCs w:val="18"/>
        </w:rPr>
      </w:pPr>
      <w:r w:rsidRPr="00B02817">
        <w:rPr>
          <w:rFonts w:ascii="Arial" w:hAnsi="Arial" w:cs="Arial"/>
          <w:color w:val="000000"/>
          <w:sz w:val="18"/>
          <w:szCs w:val="18"/>
        </w:rPr>
        <w:t xml:space="preserve">Pogodba bo postala veljavna pod pogojem, da izbrani ponudnik predloži finančno zavarovanje za dobro izvedbo pogodbenih obveznosti, skladno s to točko razpisne dokumentacije. Izbrani ponudnik bo moral v </w:t>
      </w:r>
      <w:r w:rsidR="009A35C1">
        <w:rPr>
          <w:rFonts w:ascii="Arial" w:hAnsi="Arial" w:cs="Arial"/>
          <w:color w:val="000000"/>
          <w:sz w:val="18"/>
          <w:szCs w:val="18"/>
        </w:rPr>
        <w:t>desetih</w:t>
      </w:r>
      <w:r w:rsidRPr="00B02817">
        <w:rPr>
          <w:rFonts w:ascii="Arial" w:hAnsi="Arial" w:cs="Arial"/>
          <w:color w:val="000000"/>
          <w:sz w:val="18"/>
          <w:szCs w:val="18"/>
        </w:rPr>
        <w:t xml:space="preserve"> (</w:t>
      </w:r>
      <w:r w:rsidR="009A35C1">
        <w:rPr>
          <w:rFonts w:ascii="Arial" w:hAnsi="Arial" w:cs="Arial"/>
          <w:color w:val="000000"/>
          <w:sz w:val="18"/>
          <w:szCs w:val="18"/>
        </w:rPr>
        <w:t>10</w:t>
      </w:r>
      <w:r w:rsidRPr="00B02817">
        <w:rPr>
          <w:rFonts w:ascii="Arial" w:hAnsi="Arial" w:cs="Arial"/>
          <w:color w:val="000000"/>
          <w:sz w:val="18"/>
          <w:szCs w:val="18"/>
        </w:rPr>
        <w:t xml:space="preserve">) dneh od sklenitve pogodbe naročniku predložiti originalno, brezpogojno, nepreklicno bančno garancijo ali kavcijsko zavarovanje finančne inštitucije (banke ali zavarovalnice) s sedežem v EU, plačljivo na prvi poziv, za dobro izvedbo pogodbenih obveznosti, z veljavnostjo najmanj 60 dni od sklenitve pogodbe, v višini 10% od skupne pogodbene vrednosti brez DDV; pred potekom garancijskega roka pa bo moral predložiti novo finančno zavarovanje za dobro izvedbo pogodbenih obveznosti v enaki višini z veljavnostjo najmanj do poteka obdobja pogarancijskega vzdrževanja. Finančno zavarovanje za dobro izvedbo pogodbenih obveznosti ne sme bistveno odstopati od vzorca tega finančnega zavarovanja, ki je sestavni del te razpisne dokumentacije. </w:t>
      </w:r>
    </w:p>
    <w:p w14:paraId="72C5C29B" w14:textId="77777777" w:rsidR="00206E9C" w:rsidRPr="00B02817" w:rsidRDefault="00206E9C" w:rsidP="00D30DF7">
      <w:pPr>
        <w:spacing w:before="120" w:after="120"/>
        <w:jc w:val="both"/>
        <w:rPr>
          <w:rFonts w:ascii="Arial" w:hAnsi="Arial" w:cs="Arial"/>
          <w:color w:val="000000"/>
          <w:sz w:val="18"/>
          <w:szCs w:val="18"/>
        </w:rPr>
      </w:pPr>
      <w:r w:rsidRPr="00B02817">
        <w:rPr>
          <w:rFonts w:ascii="Arial" w:hAnsi="Arial" w:cs="Arial"/>
          <w:color w:val="000000"/>
          <w:sz w:val="18"/>
          <w:szCs w:val="18"/>
        </w:rPr>
        <w:t>Izbrani ponudnik lahko namesto enega instrumenta finančnega zavarovanja za dobro izvedbo pogodbenih obveznosti, ki se predloži neposredno pred potekom garancijskega roka, zaporedno predloži dva instrumenta s krajšima rokoma veljavnosti, ki skupaj izpolnjujeta zahtevano trajanje zavarovanja, pri čemer novi instrument nadomesti prejšnjega in mora biti naročniku predložen vsaj 15 dni pred potekom prejšnjega.</w:t>
      </w:r>
    </w:p>
    <w:p w14:paraId="27C79B30" w14:textId="77777777" w:rsidR="00206E9C" w:rsidRPr="00B02817" w:rsidRDefault="00206E9C" w:rsidP="00D30DF7">
      <w:pPr>
        <w:spacing w:before="120" w:after="120"/>
        <w:jc w:val="both"/>
        <w:rPr>
          <w:rFonts w:ascii="Arial" w:hAnsi="Arial" w:cs="Arial"/>
          <w:color w:val="000000"/>
          <w:sz w:val="18"/>
          <w:szCs w:val="18"/>
        </w:rPr>
      </w:pPr>
      <w:r w:rsidRPr="00B02817">
        <w:rPr>
          <w:rFonts w:ascii="Arial" w:hAnsi="Arial" w:cs="Arial"/>
          <w:color w:val="000000"/>
          <w:sz w:val="18"/>
          <w:szCs w:val="18"/>
        </w:rPr>
        <w:t>Ponudnik mora v ponudbeni dokumentaciji predložiti vzorec finančnega zavarovanja za dobro izvedbo pogodbenih obveznosti (Obrazec »Finančno zavarovanje za dobro izvedbo pogodbenih obveznosti«), s čimer potrdi, da se strinja z njegovo vsebino in razlogi za unovčitev ter da bo v zgoraj zapisanem roku od sklenitve pogodbe (ali skupaj s sklenitvijo pogodbe) naročniku predložil ustrezno finančno zavarovanje garanta z vsebino, kot je podana na obrazcu. Če se bo skladno s 95. členom ZJN-3 spremenil dobavni rok, trajanje obdobja pogarancijskega vzdrževanja ali vrednost predmeta naročila, bo moral izbrani ponudnik temu ustrezno spremeniti, podaljšati oziroma nadomestiti tudi zavarovanje za dobro izvedbo pogodbenih obveznosti.</w:t>
      </w:r>
    </w:p>
    <w:p w14:paraId="2F99430D" w14:textId="77777777" w:rsidR="00206E9C" w:rsidRPr="00B02817" w:rsidRDefault="00206E9C" w:rsidP="00D30DF7">
      <w:pPr>
        <w:spacing w:before="120" w:after="120"/>
        <w:jc w:val="both"/>
        <w:rPr>
          <w:rFonts w:ascii="Arial" w:hAnsi="Arial" w:cs="Arial"/>
          <w:color w:val="000000"/>
          <w:sz w:val="18"/>
          <w:szCs w:val="18"/>
        </w:rPr>
      </w:pPr>
      <w:r w:rsidRPr="00B02817">
        <w:rPr>
          <w:rFonts w:ascii="Arial" w:hAnsi="Arial" w:cs="Arial"/>
          <w:color w:val="000000"/>
          <w:sz w:val="18"/>
          <w:szCs w:val="18"/>
        </w:rPr>
        <w:t>Finančno zavarovanje lahko naročnik unovči, če:</w:t>
      </w:r>
    </w:p>
    <w:p w14:paraId="25AE0F8F" w14:textId="77777777" w:rsidR="00206E9C" w:rsidRDefault="00206E9C" w:rsidP="00161D01">
      <w:pPr>
        <w:pStyle w:val="Odstavekseznama"/>
        <w:numPr>
          <w:ilvl w:val="0"/>
          <w:numId w:val="45"/>
        </w:numPr>
        <w:spacing w:before="120" w:after="120"/>
        <w:jc w:val="both"/>
        <w:rPr>
          <w:rFonts w:ascii="Arial" w:hAnsi="Arial" w:cs="Arial"/>
          <w:color w:val="000000"/>
          <w:sz w:val="18"/>
          <w:szCs w:val="18"/>
        </w:rPr>
      </w:pPr>
      <w:r w:rsidRPr="00142F46">
        <w:rPr>
          <w:rFonts w:ascii="Arial" w:hAnsi="Arial" w:cs="Arial"/>
          <w:color w:val="000000"/>
          <w:sz w:val="18"/>
          <w:szCs w:val="18"/>
        </w:rPr>
        <w:t>dobavitelj ne prične izpolnjevati svojih pogodbenih obveznosti v roku in v skladu z določili pogodbe,</w:t>
      </w:r>
    </w:p>
    <w:p w14:paraId="21979F84" w14:textId="77777777" w:rsidR="00206E9C" w:rsidRPr="00142F46" w:rsidRDefault="00206E9C" w:rsidP="00D30DF7">
      <w:pPr>
        <w:pStyle w:val="Odstavekseznama"/>
        <w:spacing w:before="120" w:after="120"/>
        <w:jc w:val="both"/>
        <w:rPr>
          <w:rFonts w:ascii="Arial" w:hAnsi="Arial" w:cs="Arial"/>
          <w:color w:val="000000"/>
          <w:sz w:val="18"/>
          <w:szCs w:val="18"/>
        </w:rPr>
      </w:pPr>
    </w:p>
    <w:p w14:paraId="50CF5821" w14:textId="77777777" w:rsidR="00206E9C" w:rsidRPr="00142F46" w:rsidRDefault="00206E9C" w:rsidP="00161D01">
      <w:pPr>
        <w:pStyle w:val="Odstavekseznama"/>
        <w:numPr>
          <w:ilvl w:val="0"/>
          <w:numId w:val="45"/>
        </w:numPr>
        <w:spacing w:before="120" w:after="120"/>
        <w:jc w:val="both"/>
        <w:rPr>
          <w:rFonts w:ascii="Arial" w:hAnsi="Arial" w:cs="Arial"/>
          <w:color w:val="000000"/>
          <w:sz w:val="18"/>
          <w:szCs w:val="18"/>
        </w:rPr>
      </w:pPr>
      <w:r w:rsidRPr="00142F46">
        <w:rPr>
          <w:rFonts w:ascii="Arial" w:hAnsi="Arial" w:cs="Arial"/>
          <w:color w:val="000000"/>
          <w:sz w:val="18"/>
          <w:szCs w:val="18"/>
        </w:rPr>
        <w:t>dobavitelj preneha izpolnjevati svoje pogodbene obveznosti v skladu z določili pogodbe,</w:t>
      </w:r>
    </w:p>
    <w:p w14:paraId="3D74C746" w14:textId="77777777" w:rsidR="00206E9C" w:rsidRPr="00142F46" w:rsidRDefault="00206E9C" w:rsidP="00D30DF7">
      <w:pPr>
        <w:pStyle w:val="Odstavekseznama"/>
        <w:spacing w:before="120" w:after="120"/>
        <w:jc w:val="both"/>
        <w:rPr>
          <w:rFonts w:ascii="Arial" w:hAnsi="Arial" w:cs="Arial"/>
          <w:color w:val="000000"/>
          <w:sz w:val="18"/>
          <w:szCs w:val="18"/>
        </w:rPr>
      </w:pPr>
    </w:p>
    <w:p w14:paraId="440DA7BD" w14:textId="77777777" w:rsidR="00206E9C" w:rsidRPr="00142F46" w:rsidRDefault="00206E9C" w:rsidP="00161D01">
      <w:pPr>
        <w:pStyle w:val="Odstavekseznama"/>
        <w:numPr>
          <w:ilvl w:val="0"/>
          <w:numId w:val="45"/>
        </w:numPr>
        <w:spacing w:before="120" w:after="120"/>
        <w:jc w:val="both"/>
        <w:rPr>
          <w:rFonts w:ascii="Arial" w:hAnsi="Arial" w:cs="Arial"/>
          <w:color w:val="000000"/>
          <w:sz w:val="18"/>
          <w:szCs w:val="18"/>
        </w:rPr>
      </w:pPr>
      <w:r w:rsidRPr="00142F46">
        <w:rPr>
          <w:rFonts w:ascii="Arial" w:hAnsi="Arial" w:cs="Arial"/>
          <w:color w:val="000000"/>
          <w:sz w:val="18"/>
          <w:szCs w:val="18"/>
        </w:rPr>
        <w:t>dobavitelj svojih obveznosti ne izpolni skladno s pogodbo, v dogovorjeni kakovosti, obsegu ali rokih (tj. razlog neizpolnitve, nepravočasne izpolnitve ali nepravilne izpolnitve),</w:t>
      </w:r>
    </w:p>
    <w:p w14:paraId="5AE8D94C" w14:textId="77777777" w:rsidR="00206E9C" w:rsidRPr="00142F46" w:rsidRDefault="00206E9C" w:rsidP="00D30DF7">
      <w:pPr>
        <w:pStyle w:val="Odstavekseznama"/>
        <w:spacing w:before="120" w:after="120"/>
        <w:jc w:val="both"/>
        <w:rPr>
          <w:rFonts w:ascii="Arial" w:hAnsi="Arial" w:cs="Arial"/>
          <w:color w:val="000000"/>
          <w:sz w:val="18"/>
          <w:szCs w:val="18"/>
        </w:rPr>
      </w:pPr>
    </w:p>
    <w:p w14:paraId="31E51812" w14:textId="77777777" w:rsidR="00206E9C" w:rsidRPr="00142F46" w:rsidRDefault="00206E9C" w:rsidP="00161D01">
      <w:pPr>
        <w:pStyle w:val="Odstavekseznama"/>
        <w:numPr>
          <w:ilvl w:val="0"/>
          <w:numId w:val="45"/>
        </w:numPr>
        <w:spacing w:before="120" w:after="120"/>
        <w:jc w:val="both"/>
        <w:rPr>
          <w:rFonts w:ascii="Arial" w:hAnsi="Arial" w:cs="Arial"/>
          <w:color w:val="000000"/>
          <w:sz w:val="18"/>
          <w:szCs w:val="18"/>
        </w:rPr>
      </w:pPr>
      <w:r w:rsidRPr="00142F46">
        <w:rPr>
          <w:rFonts w:ascii="Arial" w:hAnsi="Arial" w:cs="Arial"/>
          <w:color w:val="000000"/>
          <w:sz w:val="18"/>
          <w:szCs w:val="18"/>
        </w:rPr>
        <w:t>dobavitelj ne izvaja dobav potrošnega materiala in reagentov skladno z zahtevami razpisne dokumentacije oziroma pogodbe,</w:t>
      </w:r>
    </w:p>
    <w:p w14:paraId="3CD92DC0" w14:textId="77777777" w:rsidR="00206E9C" w:rsidRPr="00142F46" w:rsidRDefault="00206E9C" w:rsidP="00D30DF7">
      <w:pPr>
        <w:pStyle w:val="Odstavekseznama"/>
        <w:spacing w:before="120" w:after="120"/>
        <w:jc w:val="both"/>
        <w:rPr>
          <w:rFonts w:ascii="Arial" w:hAnsi="Arial" w:cs="Arial"/>
          <w:color w:val="000000"/>
          <w:sz w:val="18"/>
          <w:szCs w:val="18"/>
        </w:rPr>
      </w:pPr>
    </w:p>
    <w:p w14:paraId="72BCF5F7" w14:textId="77777777" w:rsidR="00206E9C" w:rsidRPr="00142F46" w:rsidRDefault="00206E9C" w:rsidP="00161D01">
      <w:pPr>
        <w:pStyle w:val="Odstavekseznama"/>
        <w:numPr>
          <w:ilvl w:val="0"/>
          <w:numId w:val="45"/>
        </w:numPr>
        <w:spacing w:before="120" w:after="120"/>
        <w:jc w:val="both"/>
        <w:rPr>
          <w:rFonts w:ascii="Arial" w:hAnsi="Arial" w:cs="Arial"/>
          <w:color w:val="000000"/>
          <w:sz w:val="18"/>
          <w:szCs w:val="18"/>
        </w:rPr>
      </w:pPr>
      <w:r w:rsidRPr="00142F46">
        <w:rPr>
          <w:rFonts w:ascii="Arial" w:hAnsi="Arial" w:cs="Arial"/>
          <w:color w:val="000000"/>
          <w:sz w:val="18"/>
          <w:szCs w:val="18"/>
        </w:rPr>
        <w:t>dobavitelj odstopi od pogodbe brez utemeljenega razloga, ki bi izviral iz sfere naročnika,</w:t>
      </w:r>
    </w:p>
    <w:p w14:paraId="5634EF0D" w14:textId="77777777" w:rsidR="00206E9C" w:rsidRPr="00142F46" w:rsidRDefault="00206E9C" w:rsidP="00D30DF7">
      <w:pPr>
        <w:pStyle w:val="Odstavekseznama"/>
        <w:spacing w:before="120" w:after="120"/>
        <w:jc w:val="both"/>
        <w:rPr>
          <w:rFonts w:ascii="Arial" w:hAnsi="Arial" w:cs="Arial"/>
          <w:color w:val="000000"/>
          <w:sz w:val="18"/>
          <w:szCs w:val="18"/>
        </w:rPr>
      </w:pPr>
    </w:p>
    <w:p w14:paraId="47C3BC56" w14:textId="77777777" w:rsidR="00206E9C" w:rsidRPr="00142F46" w:rsidRDefault="00206E9C" w:rsidP="00161D01">
      <w:pPr>
        <w:pStyle w:val="Odstavekseznama"/>
        <w:numPr>
          <w:ilvl w:val="0"/>
          <w:numId w:val="45"/>
        </w:numPr>
        <w:spacing w:before="120" w:after="120"/>
        <w:jc w:val="both"/>
        <w:rPr>
          <w:rFonts w:ascii="Arial" w:hAnsi="Arial" w:cs="Arial"/>
          <w:color w:val="000000"/>
          <w:sz w:val="18"/>
          <w:szCs w:val="18"/>
        </w:rPr>
      </w:pPr>
      <w:r w:rsidRPr="00142F46">
        <w:rPr>
          <w:rFonts w:ascii="Arial" w:hAnsi="Arial" w:cs="Arial"/>
          <w:color w:val="000000"/>
          <w:sz w:val="18"/>
          <w:szCs w:val="18"/>
        </w:rPr>
        <w:t>naročnik odstopi od pogodbe iz utemeljenega razloga, ki izvira iz sfere dobavitelja,</w:t>
      </w:r>
    </w:p>
    <w:p w14:paraId="3B1CF753" w14:textId="77777777" w:rsidR="00206E9C" w:rsidRPr="00142F46" w:rsidRDefault="00206E9C" w:rsidP="00D30DF7">
      <w:pPr>
        <w:pStyle w:val="Odstavekseznama"/>
        <w:spacing w:before="120" w:after="120"/>
        <w:jc w:val="both"/>
        <w:rPr>
          <w:rFonts w:ascii="Arial" w:hAnsi="Arial" w:cs="Arial"/>
          <w:color w:val="000000"/>
          <w:sz w:val="18"/>
          <w:szCs w:val="18"/>
        </w:rPr>
      </w:pPr>
    </w:p>
    <w:p w14:paraId="6148FAF3" w14:textId="77777777" w:rsidR="00206E9C" w:rsidRPr="00142F46" w:rsidRDefault="00206E9C" w:rsidP="00161D01">
      <w:pPr>
        <w:pStyle w:val="Odstavekseznama"/>
        <w:numPr>
          <w:ilvl w:val="0"/>
          <w:numId w:val="45"/>
        </w:numPr>
        <w:spacing w:before="120" w:after="120"/>
        <w:jc w:val="both"/>
        <w:rPr>
          <w:rFonts w:ascii="Arial" w:hAnsi="Arial" w:cs="Arial"/>
          <w:color w:val="000000"/>
          <w:sz w:val="18"/>
          <w:szCs w:val="18"/>
        </w:rPr>
      </w:pPr>
      <w:r w:rsidRPr="00142F46">
        <w:rPr>
          <w:rFonts w:ascii="Arial" w:hAnsi="Arial" w:cs="Arial"/>
          <w:color w:val="000000"/>
          <w:sz w:val="18"/>
          <w:szCs w:val="18"/>
        </w:rPr>
        <w:t>dobavitelj naročniku ali tretjim osebam pri izvajanju del povzroči škodo, ki je ne povrne v roku 8 dni po pozivu naročnika,</w:t>
      </w:r>
    </w:p>
    <w:p w14:paraId="47D02746" w14:textId="77777777" w:rsidR="00206E9C" w:rsidRPr="00142F46" w:rsidRDefault="00206E9C" w:rsidP="00D30DF7">
      <w:pPr>
        <w:pStyle w:val="Odstavekseznama"/>
        <w:spacing w:before="120" w:after="120"/>
        <w:jc w:val="both"/>
        <w:rPr>
          <w:rFonts w:ascii="Arial" w:hAnsi="Arial" w:cs="Arial"/>
          <w:color w:val="000000"/>
          <w:sz w:val="18"/>
          <w:szCs w:val="18"/>
        </w:rPr>
      </w:pPr>
    </w:p>
    <w:p w14:paraId="177F90F5" w14:textId="77777777" w:rsidR="00206E9C" w:rsidRPr="00142F46" w:rsidRDefault="00206E9C" w:rsidP="00161D01">
      <w:pPr>
        <w:pStyle w:val="Odstavekseznama"/>
        <w:numPr>
          <w:ilvl w:val="0"/>
          <w:numId w:val="45"/>
        </w:numPr>
        <w:spacing w:before="120" w:after="120"/>
        <w:jc w:val="both"/>
        <w:rPr>
          <w:rFonts w:ascii="Arial" w:hAnsi="Arial" w:cs="Arial"/>
          <w:color w:val="000000"/>
          <w:sz w:val="18"/>
          <w:szCs w:val="18"/>
        </w:rPr>
      </w:pPr>
      <w:r w:rsidRPr="00142F46">
        <w:rPr>
          <w:rFonts w:ascii="Arial" w:hAnsi="Arial" w:cs="Arial"/>
          <w:color w:val="000000"/>
          <w:sz w:val="18"/>
          <w:szCs w:val="18"/>
        </w:rPr>
        <w:t>dobavitelj naročniku poda zavajajoče ali lažne izjave, podatke oziroma dokumente,</w:t>
      </w:r>
    </w:p>
    <w:p w14:paraId="13E8C965" w14:textId="77777777" w:rsidR="00206E9C" w:rsidRPr="00142F46" w:rsidRDefault="00206E9C" w:rsidP="00D30DF7">
      <w:pPr>
        <w:pStyle w:val="Odstavekseznama"/>
        <w:spacing w:before="120" w:after="120"/>
        <w:jc w:val="both"/>
        <w:rPr>
          <w:rFonts w:ascii="Arial" w:hAnsi="Arial" w:cs="Arial"/>
          <w:color w:val="000000"/>
          <w:sz w:val="18"/>
          <w:szCs w:val="18"/>
        </w:rPr>
      </w:pPr>
    </w:p>
    <w:p w14:paraId="6482D89E" w14:textId="77777777" w:rsidR="00206E9C" w:rsidRPr="00142F46" w:rsidRDefault="00206E9C" w:rsidP="00161D01">
      <w:pPr>
        <w:pStyle w:val="Odstavekseznama"/>
        <w:numPr>
          <w:ilvl w:val="0"/>
          <w:numId w:val="45"/>
        </w:numPr>
        <w:spacing w:before="120" w:after="120"/>
        <w:jc w:val="both"/>
        <w:rPr>
          <w:rFonts w:ascii="Arial" w:hAnsi="Arial" w:cs="Arial"/>
          <w:color w:val="000000"/>
          <w:sz w:val="18"/>
          <w:szCs w:val="18"/>
        </w:rPr>
      </w:pPr>
      <w:r w:rsidRPr="00142F46">
        <w:rPr>
          <w:rFonts w:ascii="Arial" w:hAnsi="Arial" w:cs="Arial"/>
          <w:color w:val="000000"/>
          <w:sz w:val="18"/>
          <w:szCs w:val="18"/>
        </w:rPr>
        <w:t>dobavitelj v roku, ki ga določi naročnik, ne odpravi morebitnih pomanjkljivosti ali napak na izvedenem predmetu naročila,</w:t>
      </w:r>
    </w:p>
    <w:p w14:paraId="0ABD16B2" w14:textId="77777777" w:rsidR="00206E9C" w:rsidRPr="00142F46" w:rsidRDefault="00206E9C" w:rsidP="00D30DF7">
      <w:pPr>
        <w:pStyle w:val="Odstavekseznama"/>
        <w:spacing w:before="120" w:after="120"/>
        <w:jc w:val="both"/>
        <w:rPr>
          <w:rFonts w:ascii="Arial" w:hAnsi="Arial" w:cs="Arial"/>
          <w:color w:val="000000"/>
          <w:sz w:val="18"/>
          <w:szCs w:val="18"/>
        </w:rPr>
      </w:pPr>
    </w:p>
    <w:p w14:paraId="131C505B" w14:textId="77777777" w:rsidR="00206E9C" w:rsidRPr="00142F46" w:rsidRDefault="00206E9C" w:rsidP="00161D01">
      <w:pPr>
        <w:pStyle w:val="Odstavekseznama"/>
        <w:numPr>
          <w:ilvl w:val="0"/>
          <w:numId w:val="45"/>
        </w:numPr>
        <w:spacing w:before="120" w:after="120"/>
        <w:jc w:val="both"/>
        <w:rPr>
          <w:rFonts w:ascii="Arial" w:hAnsi="Arial" w:cs="Arial"/>
          <w:color w:val="000000"/>
          <w:sz w:val="18"/>
          <w:szCs w:val="18"/>
        </w:rPr>
      </w:pPr>
      <w:r w:rsidRPr="00142F46">
        <w:rPr>
          <w:rFonts w:ascii="Arial" w:hAnsi="Arial" w:cs="Arial"/>
          <w:color w:val="000000"/>
          <w:sz w:val="18"/>
          <w:szCs w:val="18"/>
        </w:rPr>
        <w:t>dobavitelj v predvidenem roku naročniku ne predloži ustreznega finančnega zavarovanja za odpravo napak v garancijskem roku ali za nadaljnjo dobro izvedbo pogodbenih obveznosti,</w:t>
      </w:r>
    </w:p>
    <w:p w14:paraId="4043748C" w14:textId="77777777" w:rsidR="00206E9C" w:rsidRPr="00142F46" w:rsidRDefault="00206E9C" w:rsidP="00161D01">
      <w:pPr>
        <w:pStyle w:val="Odstavekseznama"/>
        <w:numPr>
          <w:ilvl w:val="0"/>
          <w:numId w:val="45"/>
        </w:numPr>
        <w:spacing w:before="120" w:after="120"/>
        <w:jc w:val="both"/>
        <w:rPr>
          <w:rFonts w:ascii="Arial" w:hAnsi="Arial" w:cs="Arial"/>
          <w:color w:val="000000"/>
          <w:sz w:val="18"/>
          <w:szCs w:val="18"/>
        </w:rPr>
      </w:pPr>
      <w:r w:rsidRPr="00142F46">
        <w:rPr>
          <w:rFonts w:ascii="Arial" w:hAnsi="Arial" w:cs="Arial"/>
          <w:color w:val="000000"/>
          <w:sz w:val="18"/>
          <w:szCs w:val="18"/>
        </w:rPr>
        <w:lastRenderedPageBreak/>
        <w:t>dobavitelj naročniku skladno z njegovim pozivom ne izroči novega oziroma spremenjenega finančnega zavarovanja, ki bi bilo potrebno zaradi spremembe vrednosti predmeta naročila, dobavnega roka ali obdobja pogarancijskega vzdrževanja.</w:t>
      </w:r>
    </w:p>
    <w:tbl>
      <w:tblPr>
        <w:tblStyle w:val="NormalTablePHPDOCX"/>
        <w:tblW w:w="2500" w:type="pct"/>
        <w:tblInd w:w="108" w:type="dxa"/>
        <w:tblLook w:val="04A0" w:firstRow="1" w:lastRow="0" w:firstColumn="1" w:lastColumn="0" w:noHBand="0" w:noVBand="1"/>
      </w:tblPr>
      <w:tblGrid>
        <w:gridCol w:w="4535"/>
      </w:tblGrid>
      <w:tr w:rsidR="005F7985" w:rsidRPr="00731494" w14:paraId="5C3D1E20" w14:textId="77777777" w:rsidTr="0069090A">
        <w:tc>
          <w:tcPr>
            <w:tcW w:w="0" w:type="auto"/>
            <w:shd w:val="clear" w:color="auto" w:fill="000000"/>
            <w:tcMar>
              <w:top w:w="150" w:type="dxa"/>
              <w:bottom w:w="150" w:type="dxa"/>
            </w:tcMar>
            <w:vAlign w:val="center"/>
          </w:tcPr>
          <w:p w14:paraId="1FA6C76B" w14:textId="39B9DA36" w:rsidR="005F7985" w:rsidRPr="00731494" w:rsidRDefault="005F7985" w:rsidP="0069090A">
            <w:pPr>
              <w:jc w:val="center"/>
            </w:pPr>
            <w:r w:rsidRPr="00731494">
              <w:rPr>
                <w:rFonts w:ascii="Arial" w:hAnsi="Arial" w:cs="Arial"/>
                <w:b/>
                <w:bCs/>
                <w:color w:val="FFFFFF"/>
                <w:position w:val="-2"/>
                <w:sz w:val="18"/>
                <w:szCs w:val="18"/>
                <w:shd w:val="clear" w:color="auto" w:fill="000000"/>
              </w:rPr>
              <w:t xml:space="preserve">Zavarovanje </w:t>
            </w:r>
            <w:r w:rsidRPr="00911874">
              <w:rPr>
                <w:rFonts w:ascii="Arial" w:hAnsi="Arial" w:cs="Arial"/>
                <w:b/>
                <w:bCs/>
                <w:color w:val="FFFFFF"/>
                <w:position w:val="-2"/>
                <w:sz w:val="18"/>
                <w:szCs w:val="18"/>
                <w:shd w:val="clear" w:color="auto" w:fill="000000"/>
              </w:rPr>
              <w:t>za odpravo napak</w:t>
            </w:r>
          </w:p>
        </w:tc>
      </w:tr>
    </w:tbl>
    <w:p w14:paraId="5A0E100A" w14:textId="77777777" w:rsidR="00D13912" w:rsidRPr="00E10EA1" w:rsidRDefault="00D13912" w:rsidP="00D13912">
      <w:pPr>
        <w:spacing w:before="120" w:after="120"/>
        <w:jc w:val="both"/>
        <w:rPr>
          <w:rFonts w:ascii="Arial" w:hAnsi="Arial" w:cs="Arial"/>
          <w:color w:val="000000"/>
          <w:sz w:val="18"/>
          <w:szCs w:val="18"/>
        </w:rPr>
      </w:pPr>
      <w:r w:rsidRPr="00E10EA1">
        <w:rPr>
          <w:rFonts w:ascii="Arial" w:hAnsi="Arial" w:cs="Arial"/>
          <w:color w:val="000000"/>
          <w:sz w:val="18"/>
          <w:szCs w:val="18"/>
        </w:rPr>
        <w:t>Izbrani ponudnik bo moral najkasneje ob primopredaji naročniku predložiti originalno, brezpogojno, nepreklicno bančno garancijo ali kavcijsko zavarovanje finančne inštitucije (banke ali zavarovalnice) s sedežem v EU, plačljivo na prvi poziv, za odpravo napak v garancijskem roku, v višini 5% od realizirane vrednosti pogodbe brez DDV, z veljavnostjo najmanj do poteka garancijskega roka po pogodbi, sicer se bo štelo, da dobava ni uspešno izvedena. Finančno zavarovanje za odpravo napak v garancijskem roku ne sme bistveno odstopati od vzorca tega finančnega zavarovanja, ki je sestavni del te razpisne dokumentacije.</w:t>
      </w:r>
    </w:p>
    <w:p w14:paraId="688A2C2B" w14:textId="77777777" w:rsidR="00D13912" w:rsidRPr="00E10EA1" w:rsidRDefault="00D13912" w:rsidP="00D13912">
      <w:pPr>
        <w:spacing w:before="120" w:after="120"/>
        <w:jc w:val="both"/>
        <w:rPr>
          <w:rFonts w:ascii="Arial" w:hAnsi="Arial" w:cs="Arial"/>
          <w:color w:val="000000"/>
          <w:sz w:val="18"/>
          <w:szCs w:val="18"/>
        </w:rPr>
      </w:pPr>
      <w:r w:rsidRPr="00E10EA1">
        <w:rPr>
          <w:rFonts w:ascii="Arial" w:hAnsi="Arial" w:cs="Arial"/>
          <w:color w:val="000000"/>
          <w:sz w:val="18"/>
          <w:szCs w:val="18"/>
        </w:rPr>
        <w:t>Ponudnik mora v ponudbeni dokumentaciji predložiti vzorec finančnega zavarovanja za odpravo napak v garancijskem roku (Obrazec »Finančno zavarovanje za odpravo napak v garancijskem roku«), s čimer potrdi, da se strinja z njegovo vsebino in razlogi za unovčitev ter da bo najkasneje ob primopredaji predložil ustrezno finančno zavarovanje garanta z vsebino, kot je podana na obrazcu. Če se bo skladno s 95. členom ZJN-3 spremenil garancijski rok ali vrednost predmeta naročila, bo moral izbrani ponudnik temu ustrezno spremeniti, podaljšati oziroma nadomestiti tudi zavarovanje za odpravo napak v garancijskem roku.</w:t>
      </w:r>
    </w:p>
    <w:p w14:paraId="17CD53FA" w14:textId="77777777" w:rsidR="00D13912" w:rsidRPr="00E10EA1" w:rsidRDefault="00D13912" w:rsidP="00D13912">
      <w:pPr>
        <w:spacing w:before="120" w:after="120"/>
        <w:jc w:val="both"/>
        <w:rPr>
          <w:rFonts w:ascii="Arial" w:hAnsi="Arial" w:cs="Arial"/>
          <w:color w:val="000000"/>
          <w:sz w:val="18"/>
          <w:szCs w:val="18"/>
        </w:rPr>
      </w:pPr>
      <w:r w:rsidRPr="00E10EA1">
        <w:rPr>
          <w:rFonts w:ascii="Arial" w:hAnsi="Arial" w:cs="Arial"/>
          <w:color w:val="000000"/>
          <w:sz w:val="18"/>
          <w:szCs w:val="18"/>
        </w:rPr>
        <w:t xml:space="preserve">Finančno zavarovanje za odpravo napak v garancijskem roku lahko naročnik unovči, če: </w:t>
      </w:r>
    </w:p>
    <w:p w14:paraId="3B1B55F1" w14:textId="77777777" w:rsidR="00D13912" w:rsidRDefault="00D13912" w:rsidP="00161D01">
      <w:pPr>
        <w:pStyle w:val="Odstavekseznama"/>
        <w:numPr>
          <w:ilvl w:val="0"/>
          <w:numId w:val="46"/>
        </w:numPr>
        <w:spacing w:before="120" w:after="120"/>
        <w:jc w:val="both"/>
        <w:rPr>
          <w:rFonts w:ascii="Arial" w:hAnsi="Arial" w:cs="Arial"/>
          <w:color w:val="000000"/>
          <w:sz w:val="18"/>
          <w:szCs w:val="18"/>
        </w:rPr>
      </w:pPr>
      <w:r w:rsidRPr="00142F46">
        <w:rPr>
          <w:rFonts w:ascii="Arial" w:hAnsi="Arial" w:cs="Arial"/>
          <w:color w:val="000000"/>
          <w:sz w:val="18"/>
          <w:szCs w:val="18"/>
        </w:rPr>
        <w:t>dobavitelj v garancijskem obdobju ne odpravi v celoti, ustrezno in v določenih rokih vseh notificiranih napak,</w:t>
      </w:r>
    </w:p>
    <w:p w14:paraId="22BCDA44" w14:textId="77777777" w:rsidR="00D13912" w:rsidRPr="00142F46" w:rsidRDefault="00D13912" w:rsidP="00D13912">
      <w:pPr>
        <w:pStyle w:val="Odstavekseznama"/>
        <w:spacing w:before="120" w:after="120"/>
        <w:jc w:val="both"/>
        <w:rPr>
          <w:rFonts w:ascii="Arial" w:hAnsi="Arial" w:cs="Arial"/>
          <w:color w:val="000000"/>
          <w:sz w:val="18"/>
          <w:szCs w:val="18"/>
        </w:rPr>
      </w:pPr>
    </w:p>
    <w:p w14:paraId="420E22C4" w14:textId="77777777" w:rsidR="00D13912" w:rsidRPr="00142F46" w:rsidRDefault="00D13912" w:rsidP="00161D01">
      <w:pPr>
        <w:pStyle w:val="Odstavekseznama"/>
        <w:numPr>
          <w:ilvl w:val="0"/>
          <w:numId w:val="46"/>
        </w:numPr>
        <w:spacing w:before="120" w:after="120"/>
        <w:jc w:val="both"/>
        <w:rPr>
          <w:rFonts w:ascii="Arial" w:hAnsi="Arial" w:cs="Arial"/>
          <w:color w:val="000000"/>
          <w:sz w:val="18"/>
          <w:szCs w:val="18"/>
        </w:rPr>
      </w:pPr>
      <w:r w:rsidRPr="00142F46">
        <w:rPr>
          <w:rFonts w:ascii="Arial" w:hAnsi="Arial" w:cs="Arial"/>
          <w:color w:val="000000"/>
          <w:sz w:val="18"/>
          <w:szCs w:val="18"/>
        </w:rPr>
        <w:t>izvedeni predmet naročila nima lastnosti, značilnosti, kakovosti ali certifikacij, h katerim se je zavezal ponudnik oziroma dobavitelj, ali ki bi jih moral imeti skladno s svojo naravo,</w:t>
      </w:r>
    </w:p>
    <w:p w14:paraId="33589EA8" w14:textId="77777777" w:rsidR="00D13912" w:rsidRPr="00142F46" w:rsidRDefault="00D13912" w:rsidP="00D13912">
      <w:pPr>
        <w:pStyle w:val="Odstavekseznama"/>
        <w:spacing w:before="120" w:after="120"/>
        <w:jc w:val="both"/>
        <w:rPr>
          <w:rFonts w:ascii="Arial" w:hAnsi="Arial" w:cs="Arial"/>
          <w:color w:val="000000"/>
          <w:sz w:val="18"/>
          <w:szCs w:val="18"/>
        </w:rPr>
      </w:pPr>
    </w:p>
    <w:p w14:paraId="69CB6A9F" w14:textId="77777777" w:rsidR="00D13912" w:rsidRPr="00142F46" w:rsidRDefault="00D13912" w:rsidP="00161D01">
      <w:pPr>
        <w:pStyle w:val="Odstavekseznama"/>
        <w:numPr>
          <w:ilvl w:val="0"/>
          <w:numId w:val="46"/>
        </w:numPr>
        <w:spacing w:before="120" w:after="120"/>
        <w:jc w:val="both"/>
        <w:rPr>
          <w:rFonts w:ascii="Arial" w:hAnsi="Arial" w:cs="Arial"/>
          <w:color w:val="000000"/>
          <w:sz w:val="18"/>
          <w:szCs w:val="18"/>
        </w:rPr>
      </w:pPr>
      <w:r w:rsidRPr="00142F46">
        <w:rPr>
          <w:rFonts w:ascii="Arial" w:hAnsi="Arial" w:cs="Arial"/>
          <w:color w:val="000000"/>
          <w:sz w:val="18"/>
          <w:szCs w:val="18"/>
        </w:rPr>
        <w:t>dobavitelj ne izvaja dobav potrošnega materiala in reagentov skladno z zahtevami razpisne dokumentacije oziroma pogodbe,</w:t>
      </w:r>
    </w:p>
    <w:p w14:paraId="3BC63C90" w14:textId="77777777" w:rsidR="00D13912" w:rsidRPr="00142F46" w:rsidRDefault="00D13912" w:rsidP="00D13912">
      <w:pPr>
        <w:pStyle w:val="Odstavekseznama"/>
        <w:spacing w:before="120" w:after="120"/>
        <w:jc w:val="both"/>
        <w:rPr>
          <w:rFonts w:ascii="Arial" w:hAnsi="Arial" w:cs="Arial"/>
          <w:color w:val="000000"/>
          <w:sz w:val="18"/>
          <w:szCs w:val="18"/>
        </w:rPr>
      </w:pPr>
    </w:p>
    <w:p w14:paraId="3F0E423F" w14:textId="77777777" w:rsidR="00D13912" w:rsidRPr="00142F46" w:rsidRDefault="00D13912" w:rsidP="00161D01">
      <w:pPr>
        <w:pStyle w:val="Odstavekseznama"/>
        <w:numPr>
          <w:ilvl w:val="0"/>
          <w:numId w:val="46"/>
        </w:numPr>
        <w:spacing w:before="120" w:after="120"/>
        <w:jc w:val="both"/>
        <w:rPr>
          <w:rFonts w:ascii="Arial" w:hAnsi="Arial" w:cs="Arial"/>
          <w:color w:val="000000"/>
          <w:sz w:val="18"/>
          <w:szCs w:val="18"/>
        </w:rPr>
      </w:pPr>
      <w:r w:rsidRPr="00142F46">
        <w:rPr>
          <w:rFonts w:ascii="Arial" w:hAnsi="Arial" w:cs="Arial"/>
          <w:color w:val="000000"/>
          <w:sz w:val="18"/>
          <w:szCs w:val="18"/>
        </w:rPr>
        <w:t>dobavitelj v predvidenem roku naročniku ne predloži ustreznega finančnega zavarovanja za nadaljnjo dobro izvedbo pogodbenih obveznosti,</w:t>
      </w:r>
    </w:p>
    <w:p w14:paraId="21102DE0" w14:textId="77777777" w:rsidR="00D13912" w:rsidRPr="00142F46" w:rsidRDefault="00D13912" w:rsidP="00D13912">
      <w:pPr>
        <w:pStyle w:val="Odstavekseznama"/>
        <w:spacing w:before="120" w:after="120"/>
        <w:jc w:val="both"/>
        <w:rPr>
          <w:rFonts w:ascii="Arial" w:hAnsi="Arial" w:cs="Arial"/>
          <w:color w:val="000000"/>
          <w:sz w:val="18"/>
          <w:szCs w:val="18"/>
        </w:rPr>
      </w:pPr>
    </w:p>
    <w:p w14:paraId="04BCACB1" w14:textId="77777777" w:rsidR="00D13912" w:rsidRPr="00142F46" w:rsidRDefault="00D13912" w:rsidP="00161D01">
      <w:pPr>
        <w:pStyle w:val="Odstavekseznama"/>
        <w:numPr>
          <w:ilvl w:val="0"/>
          <w:numId w:val="46"/>
        </w:numPr>
        <w:spacing w:before="120" w:after="120"/>
        <w:jc w:val="both"/>
        <w:rPr>
          <w:rFonts w:ascii="Arial" w:hAnsi="Arial" w:cs="Arial"/>
          <w:color w:val="000000"/>
          <w:sz w:val="18"/>
          <w:szCs w:val="18"/>
        </w:rPr>
      </w:pPr>
      <w:r w:rsidRPr="00142F46">
        <w:rPr>
          <w:rFonts w:ascii="Arial" w:hAnsi="Arial" w:cs="Arial"/>
          <w:color w:val="000000"/>
          <w:sz w:val="18"/>
          <w:szCs w:val="18"/>
        </w:rPr>
        <w:t>dobavitelj naročniku skladno z njegovim pozivom ne izroči novega oziroma spremenjenega finančnega zavarovanja, ki bi bilo potrebno zaradi spremembe vrednosti predmeta naročila ali garancijskega roka.</w:t>
      </w:r>
    </w:p>
    <w:p w14:paraId="2A0217DB" w14:textId="77777777" w:rsidR="007C4AEA" w:rsidRPr="007C4AEA" w:rsidRDefault="007C4AEA" w:rsidP="007C4AEA">
      <w:pPr>
        <w:spacing w:before="120" w:after="120"/>
        <w:jc w:val="both"/>
        <w:rPr>
          <w:rFonts w:ascii="Arial" w:hAnsi="Arial" w:cs="Arial"/>
          <w:color w:val="000000"/>
          <w:sz w:val="18"/>
          <w:szCs w:val="18"/>
        </w:rPr>
      </w:pPr>
    </w:p>
    <w:p w14:paraId="619B2300"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179A9ABB"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sidRPr="00731494">
        <w:rPr>
          <w:rFonts w:ascii="Arial" w:hAnsi="Arial" w:cs="Arial"/>
          <w:color w:val="FFFFFF" w:themeColor="background1"/>
        </w:rPr>
        <w:lastRenderedPageBreak/>
        <w:t>Tehnične specifikacije</w:t>
      </w:r>
    </w:p>
    <w:p w14:paraId="6BB86324" w14:textId="77777777" w:rsidR="00534F78" w:rsidRPr="00731494" w:rsidRDefault="00534F78" w:rsidP="00546FD8">
      <w:pPr>
        <w:spacing w:after="0" w:line="260" w:lineRule="exact"/>
        <w:jc w:val="both"/>
        <w:rPr>
          <w:rFonts w:ascii="Arial" w:hAnsi="Arial" w:cs="Arial"/>
          <w:b/>
          <w:sz w:val="18"/>
          <w:szCs w:val="18"/>
        </w:rPr>
      </w:pPr>
    </w:p>
    <w:p w14:paraId="05DD8BC5" w14:textId="66F6656E" w:rsidR="00546FD8" w:rsidRPr="00432CAB" w:rsidRDefault="00546FD8" w:rsidP="00546FD8">
      <w:pPr>
        <w:spacing w:after="0" w:line="260" w:lineRule="exact"/>
        <w:jc w:val="both"/>
        <w:rPr>
          <w:rFonts w:ascii="Arial" w:hAnsi="Arial" w:cs="Arial"/>
          <w:b/>
          <w:sz w:val="18"/>
          <w:szCs w:val="18"/>
        </w:rPr>
      </w:pPr>
      <w:r w:rsidRPr="00432CAB">
        <w:rPr>
          <w:rFonts w:ascii="Arial" w:hAnsi="Arial" w:cs="Arial"/>
          <w:b/>
          <w:sz w:val="18"/>
          <w:szCs w:val="18"/>
        </w:rPr>
        <w:t xml:space="preserve">1. PREDMET JAVNEGA NAROČILA </w:t>
      </w:r>
    </w:p>
    <w:p w14:paraId="31D2D263" w14:textId="18970430" w:rsidR="00534F78" w:rsidRPr="00432CAB" w:rsidRDefault="00546FD8" w:rsidP="00534F78">
      <w:pPr>
        <w:spacing w:before="225" w:after="225" w:line="240" w:lineRule="auto"/>
        <w:jc w:val="both"/>
        <w:rPr>
          <w:rFonts w:ascii="Arial" w:hAnsi="Arial" w:cs="Arial"/>
          <w:snapToGrid w:val="0"/>
          <w:color w:val="000000"/>
          <w:sz w:val="18"/>
          <w:szCs w:val="18"/>
        </w:rPr>
      </w:pPr>
      <w:r w:rsidRPr="00432CAB">
        <w:rPr>
          <w:rFonts w:ascii="Arial" w:hAnsi="Arial" w:cs="Arial"/>
          <w:snapToGrid w:val="0"/>
          <w:color w:val="000000"/>
          <w:sz w:val="18"/>
          <w:szCs w:val="18"/>
        </w:rPr>
        <w:t xml:space="preserve">Predmet javnega naročila </w:t>
      </w:r>
      <w:r w:rsidR="00534F78" w:rsidRPr="00432CAB">
        <w:rPr>
          <w:rFonts w:ascii="Arial" w:hAnsi="Arial" w:cs="Arial"/>
          <w:snapToGrid w:val="0"/>
          <w:color w:val="000000"/>
          <w:sz w:val="18"/>
          <w:szCs w:val="18"/>
        </w:rPr>
        <w:t>je nakup</w:t>
      </w:r>
      <w:r w:rsidR="004F3F09">
        <w:rPr>
          <w:rFonts w:ascii="Arial" w:hAnsi="Arial" w:cs="Arial"/>
          <w:snapToGrid w:val="0"/>
          <w:color w:val="000000"/>
          <w:sz w:val="18"/>
          <w:szCs w:val="18"/>
        </w:rPr>
        <w:t xml:space="preserve"> in vzdrževanje dveh termodezinfektorjev za potrebe Očesne klinike. </w:t>
      </w:r>
    </w:p>
    <w:p w14:paraId="7799B9B0" w14:textId="73CE2E2E" w:rsidR="00546FD8" w:rsidRPr="00432CAB" w:rsidRDefault="00546FD8" w:rsidP="00534F78">
      <w:pPr>
        <w:spacing w:before="225" w:after="225" w:line="240" w:lineRule="auto"/>
        <w:jc w:val="both"/>
        <w:rPr>
          <w:rFonts w:ascii="Arial" w:hAnsi="Arial" w:cs="Arial"/>
          <w:sz w:val="18"/>
          <w:szCs w:val="18"/>
        </w:rPr>
      </w:pPr>
      <w:r w:rsidRPr="00432CAB">
        <w:rPr>
          <w:rFonts w:ascii="Arial" w:hAnsi="Arial" w:cs="Arial"/>
          <w:sz w:val="18"/>
          <w:szCs w:val="18"/>
        </w:rPr>
        <w:t xml:space="preserve">Oprema mora ustrezati zahtevam in opisom v </w:t>
      </w:r>
      <w:r w:rsidR="00534F78" w:rsidRPr="00432CAB">
        <w:rPr>
          <w:rFonts w:ascii="Arial" w:hAnsi="Arial" w:cs="Arial"/>
          <w:sz w:val="18"/>
          <w:szCs w:val="18"/>
        </w:rPr>
        <w:t>tej razpisni dokumentaciji</w:t>
      </w:r>
      <w:r w:rsidRPr="00432CAB">
        <w:rPr>
          <w:rFonts w:ascii="Arial" w:hAnsi="Arial" w:cs="Arial"/>
          <w:sz w:val="18"/>
          <w:szCs w:val="18"/>
        </w:rPr>
        <w:t xml:space="preserve"> in mora izpolnjevati minimalne zahteve, zato mora ponudnik ponuditi opremo z navedenimi karakteristikami ali boljšimi. </w:t>
      </w:r>
    </w:p>
    <w:p w14:paraId="63BD6FD0" w14:textId="6A842A1A" w:rsidR="00546FD8" w:rsidRPr="00731494" w:rsidRDefault="00546FD8" w:rsidP="00546FD8">
      <w:pPr>
        <w:jc w:val="both"/>
        <w:rPr>
          <w:rFonts w:ascii="Arial" w:hAnsi="Arial" w:cs="Arial"/>
          <w:color w:val="000000"/>
          <w:sz w:val="18"/>
          <w:szCs w:val="18"/>
        </w:rPr>
      </w:pPr>
      <w:r w:rsidRPr="00432CAB">
        <w:rPr>
          <w:rFonts w:ascii="Arial" w:hAnsi="Arial" w:cs="Arial"/>
          <w:color w:val="000000"/>
          <w:sz w:val="18"/>
          <w:szCs w:val="18"/>
        </w:rPr>
        <w:t xml:space="preserve">Ponudnik s podpisom </w:t>
      </w:r>
      <w:r w:rsidRPr="00432CAB">
        <w:rPr>
          <w:rFonts w:ascii="Arial" w:hAnsi="Arial" w:cs="Arial"/>
          <w:i/>
          <w:color w:val="000000"/>
          <w:sz w:val="18"/>
          <w:szCs w:val="18"/>
        </w:rPr>
        <w:t>Krovne izjave</w:t>
      </w:r>
      <w:r w:rsidRPr="00432CAB">
        <w:rPr>
          <w:rFonts w:ascii="Arial" w:hAnsi="Arial" w:cs="Arial"/>
          <w:color w:val="000000"/>
          <w:sz w:val="18"/>
          <w:szCs w:val="18"/>
        </w:rPr>
        <w:t xml:space="preserve"> sprejema vse pogoje in zahteve naročnika v tehničnih specifikacijah.</w:t>
      </w:r>
    </w:p>
    <w:p w14:paraId="34D6F6DE" w14:textId="63B873E9" w:rsidR="00546FD8" w:rsidRPr="00731494" w:rsidRDefault="00546FD8" w:rsidP="00546FD8">
      <w:pPr>
        <w:pStyle w:val="Naslov1"/>
        <w:rPr>
          <w:rFonts w:ascii="Arial" w:hAnsi="Arial" w:cs="Arial"/>
          <w:sz w:val="18"/>
          <w:szCs w:val="18"/>
        </w:rPr>
      </w:pPr>
      <w:r w:rsidRPr="00731494">
        <w:rPr>
          <w:rFonts w:ascii="Arial" w:hAnsi="Arial" w:cs="Arial"/>
          <w:sz w:val="18"/>
          <w:szCs w:val="18"/>
        </w:rPr>
        <w:t xml:space="preserve">2. </w:t>
      </w:r>
      <w:r w:rsidRPr="00AA6650">
        <w:rPr>
          <w:rFonts w:ascii="Arial" w:hAnsi="Arial" w:cs="Arial"/>
          <w:sz w:val="18"/>
          <w:szCs w:val="18"/>
        </w:rPr>
        <w:t>TEHNIČNA USTREZNOST PONUJENE OPREME</w:t>
      </w:r>
      <w:r w:rsidRPr="00731494">
        <w:rPr>
          <w:rFonts w:ascii="Arial" w:hAnsi="Arial" w:cs="Arial"/>
          <w:sz w:val="18"/>
          <w:szCs w:val="18"/>
        </w:rPr>
        <w:t xml:space="preserve"> </w:t>
      </w:r>
    </w:p>
    <w:p w14:paraId="373E6231" w14:textId="3C0CEBE8" w:rsidR="00B33FCD" w:rsidRPr="00B0392A" w:rsidRDefault="00546FD8" w:rsidP="00534F78">
      <w:pPr>
        <w:spacing w:before="225" w:after="225" w:line="260" w:lineRule="exact"/>
        <w:jc w:val="both"/>
        <w:rPr>
          <w:rFonts w:ascii="Arial" w:hAnsi="Arial" w:cs="Arial"/>
          <w:sz w:val="18"/>
          <w:szCs w:val="18"/>
        </w:rPr>
      </w:pPr>
      <w:r w:rsidRPr="00731494">
        <w:rPr>
          <w:rFonts w:ascii="Arial" w:hAnsi="Arial" w:cs="Arial"/>
          <w:sz w:val="18"/>
          <w:szCs w:val="18"/>
        </w:rPr>
        <w:t>Ponujena oprema mora v celoti ustrezati vsem zahtevam iz razpisne dokumentacije</w:t>
      </w:r>
      <w:r w:rsidR="00534F78" w:rsidRPr="00731494">
        <w:rPr>
          <w:rFonts w:ascii="Arial" w:hAnsi="Arial" w:cs="Arial"/>
          <w:sz w:val="18"/>
          <w:szCs w:val="18"/>
        </w:rPr>
        <w:t>.</w:t>
      </w:r>
      <w:r w:rsidRPr="00731494">
        <w:rPr>
          <w:rFonts w:ascii="Arial" w:hAnsi="Arial" w:cs="Arial"/>
          <w:sz w:val="18"/>
          <w:szCs w:val="18"/>
        </w:rPr>
        <w:t xml:space="preserve"> </w:t>
      </w:r>
      <w:r w:rsidR="00701A24" w:rsidRPr="00731494">
        <w:rPr>
          <w:rFonts w:ascii="Arial" w:hAnsi="Arial" w:cs="Arial"/>
          <w:sz w:val="18"/>
          <w:szCs w:val="18"/>
        </w:rPr>
        <w:t xml:space="preserve">Naročnik v nadaljevanju podaja minimalne tehnične specifikacije za </w:t>
      </w:r>
      <w:r w:rsidR="00432CAB">
        <w:rPr>
          <w:rFonts w:ascii="Arial" w:hAnsi="Arial" w:cs="Arial"/>
          <w:sz w:val="18"/>
          <w:szCs w:val="18"/>
        </w:rPr>
        <w:t>opremo</w:t>
      </w:r>
      <w:r w:rsidR="00701A24" w:rsidRPr="00731494">
        <w:rPr>
          <w:rFonts w:ascii="Arial" w:hAnsi="Arial" w:cs="Arial"/>
          <w:sz w:val="18"/>
          <w:szCs w:val="18"/>
        </w:rPr>
        <w:t xml:space="preserve">, ki </w:t>
      </w:r>
      <w:r w:rsidR="00432CAB">
        <w:rPr>
          <w:rFonts w:ascii="Arial" w:hAnsi="Arial" w:cs="Arial"/>
          <w:sz w:val="18"/>
          <w:szCs w:val="18"/>
        </w:rPr>
        <w:t>je</w:t>
      </w:r>
      <w:r w:rsidR="00701A24" w:rsidRPr="00731494">
        <w:rPr>
          <w:rFonts w:ascii="Arial" w:hAnsi="Arial" w:cs="Arial"/>
          <w:sz w:val="18"/>
          <w:szCs w:val="18"/>
        </w:rPr>
        <w:t xml:space="preserve"> predmet </w:t>
      </w:r>
      <w:r w:rsidR="00B33FCD">
        <w:rPr>
          <w:rFonts w:ascii="Arial" w:hAnsi="Arial" w:cs="Arial"/>
          <w:sz w:val="18"/>
          <w:szCs w:val="18"/>
        </w:rPr>
        <w:t>tega javnega naročila</w:t>
      </w:r>
      <w:r w:rsidR="00701A24" w:rsidRPr="00731494">
        <w:rPr>
          <w:rFonts w:ascii="Arial" w:hAnsi="Arial" w:cs="Arial"/>
          <w:sz w:val="18"/>
          <w:szCs w:val="18"/>
        </w:rPr>
        <w:t>.</w:t>
      </w:r>
    </w:p>
    <w:p w14:paraId="4D18D481" w14:textId="5DCEBE0B" w:rsidR="00E3448B" w:rsidRPr="00E3448B" w:rsidRDefault="0041455A" w:rsidP="00161D01">
      <w:pPr>
        <w:pStyle w:val="Odstavekseznama"/>
        <w:numPr>
          <w:ilvl w:val="0"/>
          <w:numId w:val="44"/>
        </w:numPr>
        <w:spacing w:before="120" w:after="120" w:line="260" w:lineRule="exact"/>
        <w:jc w:val="both"/>
        <w:rPr>
          <w:rFonts w:ascii="Arial" w:hAnsi="Arial" w:cs="Arial"/>
          <w:sz w:val="18"/>
          <w:szCs w:val="18"/>
        </w:rPr>
      </w:pPr>
      <w:r w:rsidRPr="00E3448B">
        <w:rPr>
          <w:rFonts w:ascii="Arial" w:hAnsi="Arial" w:cs="Arial"/>
          <w:b/>
          <w:bCs/>
          <w:sz w:val="18"/>
          <w:szCs w:val="18"/>
        </w:rPr>
        <w:t xml:space="preserve">Tehnična specifikacija  -  </w:t>
      </w:r>
      <w:r w:rsidR="004F3F09">
        <w:rPr>
          <w:rFonts w:ascii="Arial" w:hAnsi="Arial" w:cs="Arial"/>
          <w:b/>
          <w:bCs/>
          <w:sz w:val="18"/>
          <w:szCs w:val="18"/>
        </w:rPr>
        <w:t>TERMODEZINFEKTOR (2 kom)</w:t>
      </w:r>
    </w:p>
    <w:p w14:paraId="6543D8FC" w14:textId="77777777" w:rsidR="00E3448B" w:rsidRPr="00E3448B" w:rsidRDefault="00E3448B" w:rsidP="00E3448B">
      <w:pPr>
        <w:spacing w:before="120" w:after="120" w:line="260" w:lineRule="exact"/>
        <w:jc w:val="both"/>
        <w:rPr>
          <w:rFonts w:ascii="Arial" w:hAnsi="Arial" w:cs="Arial"/>
          <w:b/>
          <w:sz w:val="18"/>
          <w:szCs w:val="18"/>
        </w:rPr>
      </w:pPr>
      <w:r w:rsidRPr="00E3448B">
        <w:rPr>
          <w:rFonts w:ascii="Arial" w:hAnsi="Arial" w:cs="Arial"/>
          <w:b/>
          <w:sz w:val="18"/>
          <w:szCs w:val="18"/>
        </w:rPr>
        <w:t>Splošna določila</w:t>
      </w:r>
    </w:p>
    <w:p w14:paraId="2683A0CF" w14:textId="77777777" w:rsidR="004F3F09" w:rsidRPr="004F3F09" w:rsidRDefault="004F3F09" w:rsidP="004F3F09">
      <w:pPr>
        <w:spacing w:after="120" w:line="260" w:lineRule="exact"/>
        <w:jc w:val="both"/>
        <w:rPr>
          <w:rFonts w:ascii="Arial" w:hAnsi="Arial" w:cs="Arial"/>
          <w:sz w:val="18"/>
          <w:szCs w:val="18"/>
        </w:rPr>
      </w:pPr>
      <w:r w:rsidRPr="004F3F09">
        <w:rPr>
          <w:rFonts w:ascii="Arial" w:hAnsi="Arial" w:cs="Arial"/>
          <w:sz w:val="18"/>
          <w:szCs w:val="18"/>
        </w:rPr>
        <w:t>1.</w:t>
      </w:r>
      <w:r w:rsidRPr="004F3F09">
        <w:rPr>
          <w:rFonts w:ascii="Arial" w:hAnsi="Arial" w:cs="Arial"/>
          <w:sz w:val="18"/>
          <w:szCs w:val="18"/>
        </w:rPr>
        <w:tab/>
        <w:t>Naprava mora biti namenjena avtomatiziranemu čiščenju, termični dezinfekciji in sušenju kirurških instrumentov in medicinskih pripomočkov, z možnostjo priključitve obstoječih košar za termodezinfekcijo votlih instrumentov, ki se uporabljajo v oftalmološki kirurgiji.</w:t>
      </w:r>
    </w:p>
    <w:p w14:paraId="22BCE291" w14:textId="77777777" w:rsidR="004F3F09" w:rsidRPr="004F3F09" w:rsidRDefault="004F3F09" w:rsidP="004F3F09">
      <w:pPr>
        <w:spacing w:after="120" w:line="260" w:lineRule="exact"/>
        <w:jc w:val="both"/>
        <w:rPr>
          <w:rFonts w:ascii="Arial" w:hAnsi="Arial" w:cs="Arial"/>
          <w:sz w:val="18"/>
          <w:szCs w:val="18"/>
        </w:rPr>
      </w:pPr>
      <w:r w:rsidRPr="004F3F09">
        <w:rPr>
          <w:rFonts w:ascii="Arial" w:hAnsi="Arial" w:cs="Arial"/>
          <w:sz w:val="18"/>
          <w:szCs w:val="18"/>
        </w:rPr>
        <w:t>2.</w:t>
      </w:r>
      <w:r w:rsidRPr="004F3F09">
        <w:rPr>
          <w:rFonts w:ascii="Arial" w:hAnsi="Arial" w:cs="Arial"/>
          <w:sz w:val="18"/>
          <w:szCs w:val="18"/>
        </w:rPr>
        <w:tab/>
        <w:t>Naprava mora biti prehodnega tipa, ki ločuje čisti in nečisti del sterilizacije, ter mora biti vgrajena v obstoječo steno z dvojnimi vrati.</w:t>
      </w:r>
    </w:p>
    <w:p w14:paraId="434CA573" w14:textId="77777777" w:rsidR="004F3F09" w:rsidRPr="004F3F09" w:rsidRDefault="004F3F09" w:rsidP="004F3F09">
      <w:pPr>
        <w:spacing w:after="120" w:line="260" w:lineRule="exact"/>
        <w:jc w:val="both"/>
        <w:rPr>
          <w:rFonts w:ascii="Arial" w:hAnsi="Arial" w:cs="Arial"/>
          <w:sz w:val="18"/>
          <w:szCs w:val="18"/>
        </w:rPr>
      </w:pPr>
      <w:r w:rsidRPr="004F3F09">
        <w:rPr>
          <w:rFonts w:ascii="Arial" w:hAnsi="Arial" w:cs="Arial"/>
          <w:sz w:val="18"/>
          <w:szCs w:val="18"/>
        </w:rPr>
        <w:t>3.</w:t>
      </w:r>
      <w:r w:rsidRPr="004F3F09">
        <w:rPr>
          <w:rFonts w:ascii="Arial" w:hAnsi="Arial" w:cs="Arial"/>
          <w:sz w:val="18"/>
          <w:szCs w:val="18"/>
        </w:rPr>
        <w:tab/>
        <w:t>Zunanje dimenzije naprave pri zaprtih vratih (Š x G x V) ne smejo presegati 650 x 700 x 2000 mm. Za širino in globino sta podani največji dovoljeni dimenziji glede na odprtino, kamor se naprava umešča. Največja dovoljena višina naprave je 2500 mm.</w:t>
      </w:r>
    </w:p>
    <w:p w14:paraId="6E73FF45" w14:textId="77777777" w:rsidR="004F3F09" w:rsidRPr="004F3F09" w:rsidRDefault="004F3F09" w:rsidP="004F3F09">
      <w:pPr>
        <w:spacing w:after="120" w:line="260" w:lineRule="exact"/>
        <w:jc w:val="both"/>
        <w:rPr>
          <w:rFonts w:ascii="Arial" w:hAnsi="Arial" w:cs="Arial"/>
          <w:sz w:val="18"/>
          <w:szCs w:val="18"/>
        </w:rPr>
      </w:pPr>
      <w:r w:rsidRPr="004F3F09">
        <w:rPr>
          <w:rFonts w:ascii="Arial" w:hAnsi="Arial" w:cs="Arial"/>
          <w:sz w:val="18"/>
          <w:szCs w:val="18"/>
        </w:rPr>
        <w:t>4.</w:t>
      </w:r>
      <w:r w:rsidRPr="004F3F09">
        <w:rPr>
          <w:rFonts w:ascii="Arial" w:hAnsi="Arial" w:cs="Arial"/>
          <w:sz w:val="18"/>
          <w:szCs w:val="18"/>
        </w:rPr>
        <w:tab/>
        <w:t>Kapaciteta komore mora znašati najmanj 12 DIN košar dimenzij 480 x 250 x 50 mm.</w:t>
      </w:r>
    </w:p>
    <w:p w14:paraId="7314F9BE" w14:textId="77777777" w:rsidR="004F3F09" w:rsidRPr="004F3F09" w:rsidRDefault="004F3F09" w:rsidP="004F3F09">
      <w:pPr>
        <w:spacing w:after="120" w:line="260" w:lineRule="exact"/>
        <w:jc w:val="both"/>
        <w:rPr>
          <w:rFonts w:ascii="Arial" w:hAnsi="Arial" w:cs="Arial"/>
          <w:sz w:val="18"/>
          <w:szCs w:val="18"/>
        </w:rPr>
      </w:pPr>
      <w:r w:rsidRPr="004F3F09">
        <w:rPr>
          <w:rFonts w:ascii="Arial" w:hAnsi="Arial" w:cs="Arial"/>
          <w:sz w:val="18"/>
          <w:szCs w:val="18"/>
        </w:rPr>
        <w:t>5.</w:t>
      </w:r>
      <w:r w:rsidRPr="004F3F09">
        <w:rPr>
          <w:rFonts w:ascii="Arial" w:hAnsi="Arial" w:cs="Arial"/>
          <w:sz w:val="18"/>
          <w:szCs w:val="18"/>
        </w:rPr>
        <w:tab/>
        <w:t>Termična dezinfekcija mora potekati skladno s konceptom A</w:t>
      </w:r>
      <w:r w:rsidRPr="004F3F09">
        <w:rPr>
          <w:rFonts w:ascii="Cambria Math" w:hAnsi="Cambria Math" w:cs="Cambria Math"/>
          <w:sz w:val="18"/>
          <w:szCs w:val="18"/>
        </w:rPr>
        <w:t>₀</w:t>
      </w:r>
      <w:r w:rsidRPr="004F3F09">
        <w:rPr>
          <w:rFonts w:ascii="Arial" w:hAnsi="Arial" w:cs="Arial"/>
          <w:sz w:val="18"/>
          <w:szCs w:val="18"/>
        </w:rPr>
        <w:t xml:space="preserve"> ≥ 3000, z možnostjo nastavitve tudi nižjih A</w:t>
      </w:r>
      <w:r w:rsidRPr="004F3F09">
        <w:rPr>
          <w:rFonts w:ascii="Cambria Math" w:hAnsi="Cambria Math" w:cs="Cambria Math"/>
          <w:sz w:val="18"/>
          <w:szCs w:val="18"/>
        </w:rPr>
        <w:t>₀</w:t>
      </w:r>
      <w:r w:rsidRPr="004F3F09">
        <w:rPr>
          <w:rFonts w:ascii="Arial" w:hAnsi="Arial" w:cs="Arial"/>
          <w:sz w:val="18"/>
          <w:szCs w:val="18"/>
        </w:rPr>
        <w:t xml:space="preserve"> vrednosti (npr. ≥ 600), pri temperaturi 90–93 °C. Naprava mora imeti najmanj šest tovarniško prednastavljenih programov različnih intenzitet.</w:t>
      </w:r>
    </w:p>
    <w:p w14:paraId="06BDDBA6" w14:textId="77777777" w:rsidR="004F3F09" w:rsidRPr="004F3F09" w:rsidRDefault="004F3F09" w:rsidP="004F3F09">
      <w:pPr>
        <w:spacing w:after="120" w:line="260" w:lineRule="exact"/>
        <w:jc w:val="both"/>
        <w:rPr>
          <w:rFonts w:ascii="Arial" w:hAnsi="Arial" w:cs="Arial"/>
          <w:sz w:val="18"/>
          <w:szCs w:val="18"/>
        </w:rPr>
      </w:pPr>
      <w:r w:rsidRPr="004F3F09">
        <w:rPr>
          <w:rFonts w:ascii="Arial" w:hAnsi="Arial" w:cs="Arial"/>
          <w:sz w:val="18"/>
          <w:szCs w:val="18"/>
        </w:rPr>
        <w:t>6.</w:t>
      </w:r>
      <w:r w:rsidRPr="004F3F09">
        <w:rPr>
          <w:rFonts w:ascii="Arial" w:hAnsi="Arial" w:cs="Arial"/>
          <w:sz w:val="18"/>
          <w:szCs w:val="18"/>
        </w:rPr>
        <w:tab/>
        <w:t>Naprava mora imeti učinkovit sistem sušenja z ventilatorjem, toplotnim izmenjevalcem in HEPA filtrom razreda najmanj H14. Po končanem ciklu mora biti material osušen do stopnje, primerne za nadaljnjo uporabo ali sterilizacijo.</w:t>
      </w:r>
    </w:p>
    <w:p w14:paraId="3CA018E4" w14:textId="77777777" w:rsidR="004F3F09" w:rsidRPr="004F3F09" w:rsidRDefault="004F3F09" w:rsidP="004F3F09">
      <w:pPr>
        <w:spacing w:after="120" w:line="260" w:lineRule="exact"/>
        <w:jc w:val="both"/>
        <w:rPr>
          <w:rFonts w:ascii="Arial" w:hAnsi="Arial" w:cs="Arial"/>
          <w:sz w:val="18"/>
          <w:szCs w:val="18"/>
        </w:rPr>
      </w:pPr>
      <w:r w:rsidRPr="004F3F09">
        <w:rPr>
          <w:rFonts w:ascii="Arial" w:hAnsi="Arial" w:cs="Arial"/>
          <w:sz w:val="18"/>
          <w:szCs w:val="18"/>
        </w:rPr>
        <w:t>7.</w:t>
      </w:r>
      <w:r w:rsidRPr="004F3F09">
        <w:rPr>
          <w:rFonts w:ascii="Arial" w:hAnsi="Arial" w:cs="Arial"/>
          <w:sz w:val="18"/>
          <w:szCs w:val="18"/>
        </w:rPr>
        <w:tab/>
        <w:t>Polnjenje in praznjenje naprave mora biti omogočeno na ergonomski delovni višini.</w:t>
      </w:r>
    </w:p>
    <w:p w14:paraId="64E7B566" w14:textId="77777777" w:rsidR="004F3F09" w:rsidRPr="004F3F09" w:rsidRDefault="004F3F09" w:rsidP="004F3F09">
      <w:pPr>
        <w:spacing w:after="120" w:line="260" w:lineRule="exact"/>
        <w:jc w:val="both"/>
        <w:rPr>
          <w:rFonts w:ascii="Arial" w:hAnsi="Arial" w:cs="Arial"/>
          <w:sz w:val="18"/>
          <w:szCs w:val="18"/>
        </w:rPr>
      </w:pPr>
      <w:r w:rsidRPr="004F3F09">
        <w:rPr>
          <w:rFonts w:ascii="Arial" w:hAnsi="Arial" w:cs="Arial"/>
          <w:sz w:val="18"/>
          <w:szCs w:val="18"/>
        </w:rPr>
        <w:t>8.</w:t>
      </w:r>
      <w:r w:rsidRPr="004F3F09">
        <w:rPr>
          <w:rFonts w:ascii="Arial" w:hAnsi="Arial" w:cs="Arial"/>
          <w:sz w:val="18"/>
          <w:szCs w:val="18"/>
        </w:rPr>
        <w:tab/>
        <w:t>Vrata se morajo odpirati ročno (zaprto: vertikalni položaj / odprto: horizontalni položaj) in morajo služiti kot odlagalna površina za nalaganje ali razlaganje vložnega vozička v termodezinfektor.</w:t>
      </w:r>
    </w:p>
    <w:p w14:paraId="2826EA57" w14:textId="77777777" w:rsidR="004F3F09" w:rsidRPr="004F3F09" w:rsidRDefault="004F3F09" w:rsidP="004F3F09">
      <w:pPr>
        <w:spacing w:after="120" w:line="260" w:lineRule="exact"/>
        <w:jc w:val="both"/>
        <w:rPr>
          <w:rFonts w:ascii="Arial" w:hAnsi="Arial" w:cs="Arial"/>
          <w:sz w:val="18"/>
          <w:szCs w:val="18"/>
        </w:rPr>
      </w:pPr>
      <w:r w:rsidRPr="004F3F09">
        <w:rPr>
          <w:rFonts w:ascii="Arial" w:hAnsi="Arial" w:cs="Arial"/>
          <w:sz w:val="18"/>
          <w:szCs w:val="18"/>
        </w:rPr>
        <w:t>9.</w:t>
      </w:r>
      <w:r w:rsidRPr="004F3F09">
        <w:rPr>
          <w:rFonts w:ascii="Arial" w:hAnsi="Arial" w:cs="Arial"/>
          <w:sz w:val="18"/>
          <w:szCs w:val="18"/>
        </w:rPr>
        <w:tab/>
        <w:t>Vrata morajo imeti vgrajeno transparentno okno preko večjega dela površine za lažjo vizualno kontrolo procesa.</w:t>
      </w:r>
    </w:p>
    <w:p w14:paraId="77F8CEBD" w14:textId="77777777" w:rsidR="004F3F09" w:rsidRPr="004F3F09" w:rsidRDefault="004F3F09" w:rsidP="004F3F09">
      <w:pPr>
        <w:spacing w:after="120" w:line="260" w:lineRule="exact"/>
        <w:jc w:val="both"/>
        <w:rPr>
          <w:rFonts w:ascii="Arial" w:hAnsi="Arial" w:cs="Arial"/>
          <w:sz w:val="18"/>
          <w:szCs w:val="18"/>
        </w:rPr>
      </w:pPr>
      <w:r w:rsidRPr="004F3F09">
        <w:rPr>
          <w:rFonts w:ascii="Arial" w:hAnsi="Arial" w:cs="Arial"/>
          <w:sz w:val="18"/>
          <w:szCs w:val="18"/>
        </w:rPr>
        <w:t>10.</w:t>
      </w:r>
      <w:r w:rsidRPr="004F3F09">
        <w:rPr>
          <w:rFonts w:ascii="Arial" w:hAnsi="Arial" w:cs="Arial"/>
          <w:sz w:val="18"/>
          <w:szCs w:val="18"/>
        </w:rPr>
        <w:tab/>
        <w:t>Vrata morajo imeti vgrajene blažilce za kontrolirano odpiranje in lažje zapiranje.</w:t>
      </w:r>
    </w:p>
    <w:p w14:paraId="1F201F46" w14:textId="77777777" w:rsidR="004F3F09" w:rsidRPr="004F3F09" w:rsidRDefault="004F3F09" w:rsidP="004F3F09">
      <w:pPr>
        <w:spacing w:after="120" w:line="260" w:lineRule="exact"/>
        <w:jc w:val="both"/>
        <w:rPr>
          <w:rFonts w:ascii="Arial" w:hAnsi="Arial" w:cs="Arial"/>
          <w:sz w:val="18"/>
          <w:szCs w:val="18"/>
        </w:rPr>
      </w:pPr>
      <w:r w:rsidRPr="004F3F09">
        <w:rPr>
          <w:rFonts w:ascii="Arial" w:hAnsi="Arial" w:cs="Arial"/>
          <w:sz w:val="18"/>
          <w:szCs w:val="18"/>
        </w:rPr>
        <w:t>11.</w:t>
      </w:r>
      <w:r w:rsidRPr="004F3F09">
        <w:rPr>
          <w:rFonts w:ascii="Arial" w:hAnsi="Arial" w:cs="Arial"/>
          <w:sz w:val="18"/>
          <w:szCs w:val="18"/>
        </w:rPr>
        <w:tab/>
        <w:t>Komora mora biti izdelana iz nerjavnega kislinsko odpornega jekla AISI 316L (1.4404).</w:t>
      </w:r>
    </w:p>
    <w:p w14:paraId="2E5C8896" w14:textId="77777777" w:rsidR="004F3F09" w:rsidRPr="004F3F09" w:rsidRDefault="004F3F09" w:rsidP="004F3F09">
      <w:pPr>
        <w:spacing w:after="120" w:line="260" w:lineRule="exact"/>
        <w:jc w:val="both"/>
        <w:rPr>
          <w:rFonts w:ascii="Arial" w:hAnsi="Arial" w:cs="Arial"/>
          <w:sz w:val="18"/>
          <w:szCs w:val="18"/>
        </w:rPr>
      </w:pPr>
      <w:r w:rsidRPr="004F3F09">
        <w:rPr>
          <w:rFonts w:ascii="Arial" w:hAnsi="Arial" w:cs="Arial"/>
          <w:sz w:val="18"/>
          <w:szCs w:val="18"/>
        </w:rPr>
        <w:t>12.</w:t>
      </w:r>
      <w:r w:rsidRPr="004F3F09">
        <w:rPr>
          <w:rFonts w:ascii="Arial" w:hAnsi="Arial" w:cs="Arial"/>
          <w:sz w:val="18"/>
          <w:szCs w:val="18"/>
        </w:rPr>
        <w:tab/>
        <w:t>Komora mora biti opremljena z dvema rotacijskima pralnima ročicama (ena na dnu, druga na vrhu komore).</w:t>
      </w:r>
    </w:p>
    <w:p w14:paraId="2EF0B943" w14:textId="77777777" w:rsidR="004F3F09" w:rsidRPr="004F3F09" w:rsidRDefault="004F3F09" w:rsidP="004F3F09">
      <w:pPr>
        <w:spacing w:after="120" w:line="260" w:lineRule="exact"/>
        <w:jc w:val="both"/>
        <w:rPr>
          <w:rFonts w:ascii="Arial" w:hAnsi="Arial" w:cs="Arial"/>
          <w:sz w:val="18"/>
          <w:szCs w:val="18"/>
        </w:rPr>
      </w:pPr>
      <w:r w:rsidRPr="004F3F09">
        <w:rPr>
          <w:rFonts w:ascii="Arial" w:hAnsi="Arial" w:cs="Arial"/>
          <w:sz w:val="18"/>
          <w:szCs w:val="18"/>
        </w:rPr>
        <w:t>13.</w:t>
      </w:r>
      <w:r w:rsidRPr="004F3F09">
        <w:rPr>
          <w:rFonts w:ascii="Arial" w:hAnsi="Arial" w:cs="Arial"/>
          <w:sz w:val="18"/>
          <w:szCs w:val="18"/>
        </w:rPr>
        <w:tab/>
        <w:t>Pralne ročice morajo omogočati enostavno demontažo brez uporabe orodja (npr. brez vijačenja).</w:t>
      </w:r>
    </w:p>
    <w:p w14:paraId="63FFFFDA" w14:textId="77777777" w:rsidR="004F3F09" w:rsidRPr="004F3F09" w:rsidRDefault="004F3F09" w:rsidP="004F3F09">
      <w:pPr>
        <w:spacing w:after="120" w:line="260" w:lineRule="exact"/>
        <w:jc w:val="both"/>
        <w:rPr>
          <w:rFonts w:ascii="Arial" w:hAnsi="Arial" w:cs="Arial"/>
          <w:sz w:val="18"/>
          <w:szCs w:val="18"/>
        </w:rPr>
      </w:pPr>
      <w:r w:rsidRPr="004F3F09">
        <w:rPr>
          <w:rFonts w:ascii="Arial" w:hAnsi="Arial" w:cs="Arial"/>
          <w:sz w:val="18"/>
          <w:szCs w:val="18"/>
        </w:rPr>
        <w:t>14.</w:t>
      </w:r>
      <w:r w:rsidRPr="004F3F09">
        <w:rPr>
          <w:rFonts w:ascii="Arial" w:hAnsi="Arial" w:cs="Arial"/>
          <w:sz w:val="18"/>
          <w:szCs w:val="18"/>
        </w:rPr>
        <w:tab/>
        <w:t>Na dnu komore mora biti nameščen filter za delce (velikost odprtin največ 1 mm), ki je enostavno dostopen in omogoča ročno čiščenje. Izdelan mora biti iz enakega materiala kot komora.</w:t>
      </w:r>
    </w:p>
    <w:p w14:paraId="6F073718" w14:textId="77777777" w:rsidR="004F3F09" w:rsidRPr="004F3F09" w:rsidRDefault="004F3F09" w:rsidP="004F3F09">
      <w:pPr>
        <w:spacing w:after="120" w:line="260" w:lineRule="exact"/>
        <w:jc w:val="both"/>
        <w:rPr>
          <w:rFonts w:ascii="Arial" w:hAnsi="Arial" w:cs="Arial"/>
          <w:sz w:val="18"/>
          <w:szCs w:val="18"/>
        </w:rPr>
      </w:pPr>
      <w:r w:rsidRPr="004F3F09">
        <w:rPr>
          <w:rFonts w:ascii="Arial" w:hAnsi="Arial" w:cs="Arial"/>
          <w:sz w:val="18"/>
          <w:szCs w:val="18"/>
        </w:rPr>
        <w:lastRenderedPageBreak/>
        <w:t>15.</w:t>
      </w:r>
      <w:r w:rsidRPr="004F3F09">
        <w:rPr>
          <w:rFonts w:ascii="Arial" w:hAnsi="Arial" w:cs="Arial"/>
          <w:sz w:val="18"/>
          <w:szCs w:val="18"/>
        </w:rPr>
        <w:tab/>
        <w:t>Električni grelec za ogrevanje vode mora biti nameščen tako, da ne ovira čiščenja komore ter mora biti zaščiten s filtrom komore.</w:t>
      </w:r>
    </w:p>
    <w:p w14:paraId="02D978F3" w14:textId="77777777" w:rsidR="004F3F09" w:rsidRPr="004F3F09" w:rsidRDefault="004F3F09" w:rsidP="004F3F09">
      <w:pPr>
        <w:spacing w:after="120" w:line="260" w:lineRule="exact"/>
        <w:jc w:val="both"/>
        <w:rPr>
          <w:rFonts w:ascii="Arial" w:hAnsi="Arial" w:cs="Arial"/>
          <w:sz w:val="18"/>
          <w:szCs w:val="18"/>
        </w:rPr>
      </w:pPr>
      <w:r w:rsidRPr="004F3F09">
        <w:rPr>
          <w:rFonts w:ascii="Arial" w:hAnsi="Arial" w:cs="Arial"/>
          <w:sz w:val="18"/>
          <w:szCs w:val="18"/>
        </w:rPr>
        <w:t>16.</w:t>
      </w:r>
      <w:r w:rsidRPr="004F3F09">
        <w:rPr>
          <w:rFonts w:ascii="Arial" w:hAnsi="Arial" w:cs="Arial"/>
          <w:sz w:val="18"/>
          <w:szCs w:val="18"/>
        </w:rPr>
        <w:tab/>
        <w:t>Komora mora biti opremljena z validacijskim priključkom in ventilom za odvzem vzorca zadnje izpiralne vode za kemijsko analizo.</w:t>
      </w:r>
    </w:p>
    <w:p w14:paraId="6C01C509" w14:textId="77777777" w:rsidR="004F3F09" w:rsidRPr="004F3F09" w:rsidRDefault="004F3F09" w:rsidP="004F3F09">
      <w:pPr>
        <w:spacing w:after="120" w:line="260" w:lineRule="exact"/>
        <w:jc w:val="both"/>
        <w:rPr>
          <w:rFonts w:ascii="Arial" w:hAnsi="Arial" w:cs="Arial"/>
          <w:sz w:val="18"/>
          <w:szCs w:val="18"/>
        </w:rPr>
      </w:pPr>
      <w:r w:rsidRPr="004F3F09">
        <w:rPr>
          <w:rFonts w:ascii="Arial" w:hAnsi="Arial" w:cs="Arial"/>
          <w:sz w:val="18"/>
          <w:szCs w:val="18"/>
        </w:rPr>
        <w:t>17.</w:t>
      </w:r>
      <w:r w:rsidRPr="004F3F09">
        <w:rPr>
          <w:rFonts w:ascii="Arial" w:hAnsi="Arial" w:cs="Arial"/>
          <w:sz w:val="18"/>
          <w:szCs w:val="18"/>
        </w:rPr>
        <w:tab/>
        <w:t>V komori mora biti vgrajena osvetlitev za lažje vizualno spremljanje procesa.</w:t>
      </w:r>
    </w:p>
    <w:p w14:paraId="1AF0E468" w14:textId="77777777" w:rsidR="004F3F09" w:rsidRPr="004F3F09" w:rsidRDefault="004F3F09" w:rsidP="004F3F09">
      <w:pPr>
        <w:spacing w:after="120" w:line="260" w:lineRule="exact"/>
        <w:jc w:val="both"/>
        <w:rPr>
          <w:rFonts w:ascii="Arial" w:hAnsi="Arial" w:cs="Arial"/>
          <w:sz w:val="18"/>
          <w:szCs w:val="18"/>
        </w:rPr>
      </w:pPr>
      <w:r w:rsidRPr="004F3F09">
        <w:rPr>
          <w:rFonts w:ascii="Arial" w:hAnsi="Arial" w:cs="Arial"/>
          <w:sz w:val="18"/>
          <w:szCs w:val="18"/>
        </w:rPr>
        <w:t>18.</w:t>
      </w:r>
      <w:r w:rsidRPr="004F3F09">
        <w:rPr>
          <w:rFonts w:ascii="Arial" w:hAnsi="Arial" w:cs="Arial"/>
          <w:sz w:val="18"/>
          <w:szCs w:val="18"/>
        </w:rPr>
        <w:tab/>
        <w:t>Naprava mora imeti vgrajen električni grelec za sušenje in brezkrtačni motor sušilnika.</w:t>
      </w:r>
    </w:p>
    <w:p w14:paraId="2677372F" w14:textId="77777777" w:rsidR="004F3F09" w:rsidRPr="004F3F09" w:rsidRDefault="004F3F09" w:rsidP="004F3F09">
      <w:pPr>
        <w:spacing w:after="120" w:line="260" w:lineRule="exact"/>
        <w:jc w:val="both"/>
        <w:rPr>
          <w:rFonts w:ascii="Arial" w:hAnsi="Arial" w:cs="Arial"/>
          <w:sz w:val="18"/>
          <w:szCs w:val="18"/>
        </w:rPr>
      </w:pPr>
      <w:r w:rsidRPr="004F3F09">
        <w:rPr>
          <w:rFonts w:ascii="Arial" w:hAnsi="Arial" w:cs="Arial"/>
          <w:sz w:val="18"/>
          <w:szCs w:val="18"/>
        </w:rPr>
        <w:t>19.</w:t>
      </w:r>
      <w:r w:rsidRPr="004F3F09">
        <w:rPr>
          <w:rFonts w:ascii="Arial" w:hAnsi="Arial" w:cs="Arial"/>
          <w:sz w:val="18"/>
          <w:szCs w:val="18"/>
        </w:rPr>
        <w:tab/>
        <w:t>Naprava mora imeti vgrajene najmanj štiri avtomatske dozirne črpalke za detergente s kontrolo pretoka in nivoja.</w:t>
      </w:r>
    </w:p>
    <w:p w14:paraId="468CD1E7" w14:textId="77777777" w:rsidR="004F3F09" w:rsidRPr="004F3F09" w:rsidRDefault="004F3F09" w:rsidP="004F3F09">
      <w:pPr>
        <w:spacing w:after="120" w:line="260" w:lineRule="exact"/>
        <w:jc w:val="both"/>
        <w:rPr>
          <w:rFonts w:ascii="Arial" w:hAnsi="Arial" w:cs="Arial"/>
          <w:sz w:val="18"/>
          <w:szCs w:val="18"/>
        </w:rPr>
      </w:pPr>
      <w:r w:rsidRPr="004F3F09">
        <w:rPr>
          <w:rFonts w:ascii="Arial" w:hAnsi="Arial" w:cs="Arial"/>
          <w:sz w:val="18"/>
          <w:szCs w:val="18"/>
        </w:rPr>
        <w:t>20.</w:t>
      </w:r>
      <w:r w:rsidRPr="004F3F09">
        <w:rPr>
          <w:rFonts w:ascii="Arial" w:hAnsi="Arial" w:cs="Arial"/>
          <w:sz w:val="18"/>
          <w:szCs w:val="18"/>
        </w:rPr>
        <w:tab/>
        <w:t>Naprava mora imeti integriran prostor za shranjevanje štirih vsebnikov za detergente kapacitete 5 l.</w:t>
      </w:r>
    </w:p>
    <w:p w14:paraId="235D5DDE" w14:textId="77777777" w:rsidR="004F3F09" w:rsidRPr="004F3F09" w:rsidRDefault="004F3F09" w:rsidP="004F3F09">
      <w:pPr>
        <w:spacing w:after="120" w:line="260" w:lineRule="exact"/>
        <w:jc w:val="both"/>
        <w:rPr>
          <w:rFonts w:ascii="Arial" w:hAnsi="Arial" w:cs="Arial"/>
          <w:sz w:val="18"/>
          <w:szCs w:val="18"/>
        </w:rPr>
      </w:pPr>
      <w:r w:rsidRPr="004F3F09">
        <w:rPr>
          <w:rFonts w:ascii="Arial" w:hAnsi="Arial" w:cs="Arial"/>
          <w:sz w:val="18"/>
          <w:szCs w:val="18"/>
        </w:rPr>
        <w:t>21.</w:t>
      </w:r>
      <w:r w:rsidRPr="004F3F09">
        <w:rPr>
          <w:rFonts w:ascii="Arial" w:hAnsi="Arial" w:cs="Arial"/>
          <w:sz w:val="18"/>
          <w:szCs w:val="18"/>
        </w:rPr>
        <w:tab/>
        <w:t>Naprava mora imeti integriran tiskalnik za izpis procesnih parametrov.</w:t>
      </w:r>
    </w:p>
    <w:p w14:paraId="4FE6C40C" w14:textId="77777777" w:rsidR="004F3F09" w:rsidRPr="004F3F09" w:rsidRDefault="004F3F09" w:rsidP="004F3F09">
      <w:pPr>
        <w:spacing w:after="120" w:line="260" w:lineRule="exact"/>
        <w:jc w:val="both"/>
        <w:rPr>
          <w:rFonts w:ascii="Arial" w:hAnsi="Arial" w:cs="Arial"/>
          <w:sz w:val="18"/>
          <w:szCs w:val="18"/>
        </w:rPr>
      </w:pPr>
      <w:r w:rsidRPr="004F3F09">
        <w:rPr>
          <w:rFonts w:ascii="Arial" w:hAnsi="Arial" w:cs="Arial"/>
          <w:sz w:val="18"/>
          <w:szCs w:val="18"/>
        </w:rPr>
        <w:t>22.</w:t>
      </w:r>
      <w:r w:rsidRPr="004F3F09">
        <w:rPr>
          <w:rFonts w:ascii="Arial" w:hAnsi="Arial" w:cs="Arial"/>
          <w:sz w:val="18"/>
          <w:szCs w:val="18"/>
        </w:rPr>
        <w:tab/>
        <w:t>Temperatura odpadne vode ne sme presegati 60 °C.</w:t>
      </w:r>
    </w:p>
    <w:p w14:paraId="62FBD540" w14:textId="77777777" w:rsidR="004F3F09" w:rsidRPr="004F3F09" w:rsidRDefault="004F3F09" w:rsidP="004F3F09">
      <w:pPr>
        <w:spacing w:after="120" w:line="260" w:lineRule="exact"/>
        <w:jc w:val="both"/>
        <w:rPr>
          <w:rFonts w:ascii="Arial" w:hAnsi="Arial" w:cs="Arial"/>
          <w:sz w:val="18"/>
          <w:szCs w:val="18"/>
        </w:rPr>
      </w:pPr>
      <w:r w:rsidRPr="004F3F09">
        <w:rPr>
          <w:rFonts w:ascii="Arial" w:hAnsi="Arial" w:cs="Arial"/>
          <w:sz w:val="18"/>
          <w:szCs w:val="18"/>
        </w:rPr>
        <w:t>23.</w:t>
      </w:r>
      <w:r w:rsidRPr="004F3F09">
        <w:rPr>
          <w:rFonts w:ascii="Arial" w:hAnsi="Arial" w:cs="Arial"/>
          <w:sz w:val="18"/>
          <w:szCs w:val="18"/>
        </w:rPr>
        <w:tab/>
        <w:t>Mikroprocesorska krmilna enota mora omogočati avtomatsko vodenje vseh procesov pranja in termodezinfekcije, zvočno in vizualno alarmiranje ob napakah ter prikaz trenutnega stanja procesa. Omogočati mora tudi mrežni priključek za zunanjo komunikacijo.</w:t>
      </w:r>
    </w:p>
    <w:p w14:paraId="7230F0BB" w14:textId="77777777" w:rsidR="004F3F09" w:rsidRPr="004F3F09" w:rsidRDefault="004F3F09" w:rsidP="004F3F09">
      <w:pPr>
        <w:spacing w:after="120" w:line="260" w:lineRule="exact"/>
        <w:jc w:val="both"/>
        <w:rPr>
          <w:rFonts w:ascii="Arial" w:hAnsi="Arial" w:cs="Arial"/>
          <w:sz w:val="18"/>
          <w:szCs w:val="18"/>
        </w:rPr>
      </w:pPr>
      <w:r w:rsidRPr="004F3F09">
        <w:rPr>
          <w:rFonts w:ascii="Arial" w:hAnsi="Arial" w:cs="Arial"/>
          <w:sz w:val="18"/>
          <w:szCs w:val="18"/>
        </w:rPr>
        <w:t>24.</w:t>
      </w:r>
      <w:r w:rsidRPr="004F3F09">
        <w:rPr>
          <w:rFonts w:ascii="Arial" w:hAnsi="Arial" w:cs="Arial"/>
          <w:sz w:val="18"/>
          <w:szCs w:val="18"/>
        </w:rPr>
        <w:tab/>
        <w:t>Uporabniški vmesnik mora biti barvni zaslon na dotik (»touch screen«) velikosti najmanj 7'', nameščen na nečisti in čisti strani. Meni mora biti v slovenskem jeziku. Omogočeno mora biti spremljanje procesa v realnem času (alfanumerični, grafični ali shematski prikaz).</w:t>
      </w:r>
    </w:p>
    <w:p w14:paraId="5A903922" w14:textId="77777777" w:rsidR="004F3F09" w:rsidRPr="004F3F09" w:rsidRDefault="004F3F09" w:rsidP="004F3F09">
      <w:pPr>
        <w:spacing w:after="120" w:line="260" w:lineRule="exact"/>
        <w:jc w:val="both"/>
        <w:rPr>
          <w:rFonts w:ascii="Arial" w:hAnsi="Arial" w:cs="Arial"/>
          <w:sz w:val="18"/>
          <w:szCs w:val="18"/>
        </w:rPr>
      </w:pPr>
      <w:r w:rsidRPr="004F3F09">
        <w:rPr>
          <w:rFonts w:ascii="Arial" w:hAnsi="Arial" w:cs="Arial"/>
          <w:sz w:val="18"/>
          <w:szCs w:val="18"/>
        </w:rPr>
        <w:t>25.</w:t>
      </w:r>
      <w:r w:rsidRPr="004F3F09">
        <w:rPr>
          <w:rFonts w:ascii="Arial" w:hAnsi="Arial" w:cs="Arial"/>
          <w:sz w:val="18"/>
          <w:szCs w:val="18"/>
        </w:rPr>
        <w:tab/>
        <w:t>Naprava mora biti opremljena z dvema pralnima črpalkama, pri čemer mora biti glavna črpalka frekvenčno krmiljena, kar omogoča nadzorovano pranje votlih instrumentov.</w:t>
      </w:r>
    </w:p>
    <w:p w14:paraId="69ECA949" w14:textId="77777777" w:rsidR="004F3F09" w:rsidRPr="004F3F09" w:rsidRDefault="004F3F09" w:rsidP="004F3F09">
      <w:pPr>
        <w:spacing w:after="120" w:line="260" w:lineRule="exact"/>
        <w:jc w:val="both"/>
        <w:rPr>
          <w:rFonts w:ascii="Arial" w:hAnsi="Arial" w:cs="Arial"/>
          <w:sz w:val="18"/>
          <w:szCs w:val="18"/>
        </w:rPr>
      </w:pPr>
      <w:r w:rsidRPr="004F3F09">
        <w:rPr>
          <w:rFonts w:ascii="Arial" w:hAnsi="Arial" w:cs="Arial"/>
          <w:sz w:val="18"/>
          <w:szCs w:val="18"/>
        </w:rPr>
        <w:t>26.</w:t>
      </w:r>
      <w:r w:rsidRPr="004F3F09">
        <w:rPr>
          <w:rFonts w:ascii="Arial" w:hAnsi="Arial" w:cs="Arial"/>
          <w:sz w:val="18"/>
          <w:szCs w:val="18"/>
        </w:rPr>
        <w:tab/>
        <w:t>Termodezinfektor mora omogočati povezavo z oblačno podatkovno bazo za potrebe diagnostike in alarmiranja (enosmerna komunikacija: naprava → oblak). Komunikacija mora biti šifrirana in varna (skladno z zahtevami informacijske varnosti v UKC Ljubljana); protokol mora biti priložen ponudbi. Sistem mora omogočati:</w:t>
      </w:r>
    </w:p>
    <w:p w14:paraId="372750DA" w14:textId="77777777" w:rsidR="004F3F09" w:rsidRPr="004F3F09" w:rsidRDefault="004F3F09" w:rsidP="004F3F09">
      <w:pPr>
        <w:spacing w:after="120" w:line="260" w:lineRule="exact"/>
        <w:jc w:val="both"/>
        <w:rPr>
          <w:rFonts w:ascii="Arial" w:hAnsi="Arial" w:cs="Arial"/>
          <w:sz w:val="18"/>
          <w:szCs w:val="18"/>
        </w:rPr>
      </w:pPr>
      <w:r w:rsidRPr="004F3F09">
        <w:rPr>
          <w:rFonts w:ascii="Arial" w:hAnsi="Arial" w:cs="Arial"/>
          <w:sz w:val="18"/>
          <w:szCs w:val="18"/>
        </w:rPr>
        <w:t>•</w:t>
      </w:r>
      <w:r w:rsidRPr="004F3F09">
        <w:rPr>
          <w:rFonts w:ascii="Arial" w:hAnsi="Arial" w:cs="Arial"/>
          <w:sz w:val="18"/>
          <w:szCs w:val="18"/>
        </w:rPr>
        <w:tab/>
        <w:t xml:space="preserve">dostop več uporabnikom glede na nivo pravic, </w:t>
      </w:r>
    </w:p>
    <w:p w14:paraId="7A559448" w14:textId="77777777" w:rsidR="004F3F09" w:rsidRPr="004F3F09" w:rsidRDefault="004F3F09" w:rsidP="004F3F09">
      <w:pPr>
        <w:spacing w:after="120" w:line="260" w:lineRule="exact"/>
        <w:jc w:val="both"/>
        <w:rPr>
          <w:rFonts w:ascii="Arial" w:hAnsi="Arial" w:cs="Arial"/>
          <w:sz w:val="18"/>
          <w:szCs w:val="18"/>
        </w:rPr>
      </w:pPr>
      <w:r w:rsidRPr="004F3F09">
        <w:rPr>
          <w:rFonts w:ascii="Arial" w:hAnsi="Arial" w:cs="Arial"/>
          <w:sz w:val="18"/>
          <w:szCs w:val="18"/>
        </w:rPr>
        <w:t>•</w:t>
      </w:r>
      <w:r w:rsidRPr="004F3F09">
        <w:rPr>
          <w:rFonts w:ascii="Arial" w:hAnsi="Arial" w:cs="Arial"/>
          <w:sz w:val="18"/>
          <w:szCs w:val="18"/>
        </w:rPr>
        <w:tab/>
        <w:t xml:space="preserve">spremljanje stanja naprave v realnem času (telefon, tablica, računalnik), </w:t>
      </w:r>
    </w:p>
    <w:p w14:paraId="40268D3C" w14:textId="77777777" w:rsidR="004F3F09" w:rsidRPr="004F3F09" w:rsidRDefault="004F3F09" w:rsidP="004F3F09">
      <w:pPr>
        <w:spacing w:after="120" w:line="260" w:lineRule="exact"/>
        <w:jc w:val="both"/>
        <w:rPr>
          <w:rFonts w:ascii="Arial" w:hAnsi="Arial" w:cs="Arial"/>
          <w:sz w:val="18"/>
          <w:szCs w:val="18"/>
        </w:rPr>
      </w:pPr>
      <w:r w:rsidRPr="004F3F09">
        <w:rPr>
          <w:rFonts w:ascii="Arial" w:hAnsi="Arial" w:cs="Arial"/>
          <w:sz w:val="18"/>
          <w:szCs w:val="18"/>
        </w:rPr>
        <w:t>•</w:t>
      </w:r>
      <w:r w:rsidRPr="004F3F09">
        <w:rPr>
          <w:rFonts w:ascii="Arial" w:hAnsi="Arial" w:cs="Arial"/>
          <w:sz w:val="18"/>
          <w:szCs w:val="18"/>
        </w:rPr>
        <w:tab/>
        <w:t xml:space="preserve">samodejno obveščanje o zaključku cikla ali napakah (e-pošta, SMS), </w:t>
      </w:r>
    </w:p>
    <w:p w14:paraId="22051309" w14:textId="77777777" w:rsidR="004F3F09" w:rsidRPr="004F3F09" w:rsidRDefault="004F3F09" w:rsidP="004F3F09">
      <w:pPr>
        <w:spacing w:after="120" w:line="260" w:lineRule="exact"/>
        <w:jc w:val="both"/>
        <w:rPr>
          <w:rFonts w:ascii="Arial" w:hAnsi="Arial" w:cs="Arial"/>
          <w:sz w:val="18"/>
          <w:szCs w:val="18"/>
        </w:rPr>
      </w:pPr>
      <w:r w:rsidRPr="004F3F09">
        <w:rPr>
          <w:rFonts w:ascii="Arial" w:hAnsi="Arial" w:cs="Arial"/>
          <w:sz w:val="18"/>
          <w:szCs w:val="18"/>
        </w:rPr>
        <w:t>•</w:t>
      </w:r>
      <w:r w:rsidRPr="004F3F09">
        <w:rPr>
          <w:rFonts w:ascii="Arial" w:hAnsi="Arial" w:cs="Arial"/>
          <w:sz w:val="18"/>
          <w:szCs w:val="18"/>
        </w:rPr>
        <w:tab/>
        <w:t xml:space="preserve">oddaljeno diagnostiko servisne službe, </w:t>
      </w:r>
    </w:p>
    <w:p w14:paraId="37B80AC0" w14:textId="77777777" w:rsidR="004F3F09" w:rsidRPr="004F3F09" w:rsidRDefault="004F3F09" w:rsidP="004F3F09">
      <w:pPr>
        <w:spacing w:after="120" w:line="260" w:lineRule="exact"/>
        <w:jc w:val="both"/>
        <w:rPr>
          <w:rFonts w:ascii="Arial" w:hAnsi="Arial" w:cs="Arial"/>
          <w:sz w:val="18"/>
          <w:szCs w:val="18"/>
        </w:rPr>
      </w:pPr>
      <w:r w:rsidRPr="004F3F09">
        <w:rPr>
          <w:rFonts w:ascii="Arial" w:hAnsi="Arial" w:cs="Arial"/>
          <w:sz w:val="18"/>
          <w:szCs w:val="18"/>
        </w:rPr>
        <w:t>•</w:t>
      </w:r>
      <w:r w:rsidRPr="004F3F09">
        <w:rPr>
          <w:rFonts w:ascii="Arial" w:hAnsi="Arial" w:cs="Arial"/>
          <w:sz w:val="18"/>
          <w:szCs w:val="18"/>
        </w:rPr>
        <w:tab/>
        <w:t xml:space="preserve">diagnostiko komponent, </w:t>
      </w:r>
    </w:p>
    <w:p w14:paraId="2A81305B" w14:textId="77777777" w:rsidR="004F3F09" w:rsidRPr="004F3F09" w:rsidRDefault="004F3F09" w:rsidP="004F3F09">
      <w:pPr>
        <w:spacing w:after="120" w:line="260" w:lineRule="exact"/>
        <w:jc w:val="both"/>
        <w:rPr>
          <w:rFonts w:ascii="Arial" w:hAnsi="Arial" w:cs="Arial"/>
          <w:sz w:val="18"/>
          <w:szCs w:val="18"/>
        </w:rPr>
      </w:pPr>
      <w:r w:rsidRPr="004F3F09">
        <w:rPr>
          <w:rFonts w:ascii="Arial" w:hAnsi="Arial" w:cs="Arial"/>
          <w:sz w:val="18"/>
          <w:szCs w:val="18"/>
        </w:rPr>
        <w:t>•</w:t>
      </w:r>
      <w:r w:rsidRPr="004F3F09">
        <w:rPr>
          <w:rFonts w:ascii="Arial" w:hAnsi="Arial" w:cs="Arial"/>
          <w:sz w:val="18"/>
          <w:szCs w:val="18"/>
        </w:rPr>
        <w:tab/>
        <w:t>statistiko delovanja in samodejna mesečna poročila,</w:t>
      </w:r>
    </w:p>
    <w:p w14:paraId="3928ED46" w14:textId="77777777" w:rsidR="004F3F09" w:rsidRPr="004F3F09" w:rsidRDefault="004F3F09" w:rsidP="004F3F09">
      <w:pPr>
        <w:spacing w:after="120" w:line="260" w:lineRule="exact"/>
        <w:jc w:val="both"/>
        <w:rPr>
          <w:rFonts w:ascii="Arial" w:hAnsi="Arial" w:cs="Arial"/>
          <w:sz w:val="18"/>
          <w:szCs w:val="18"/>
        </w:rPr>
      </w:pPr>
      <w:r w:rsidRPr="004F3F09">
        <w:rPr>
          <w:rFonts w:ascii="Arial" w:hAnsi="Arial" w:cs="Arial"/>
          <w:sz w:val="18"/>
          <w:szCs w:val="18"/>
        </w:rPr>
        <w:t>•</w:t>
      </w:r>
      <w:r w:rsidRPr="004F3F09">
        <w:rPr>
          <w:rFonts w:ascii="Arial" w:hAnsi="Arial" w:cs="Arial"/>
          <w:sz w:val="18"/>
          <w:szCs w:val="18"/>
        </w:rPr>
        <w:tab/>
        <w:t>priklop na obstoječi sistem sledljivosti, ki je v uporabi v UKC Ljubljana.</w:t>
      </w:r>
    </w:p>
    <w:p w14:paraId="72122399" w14:textId="77777777" w:rsidR="004F3F09" w:rsidRDefault="004F3F09" w:rsidP="004F3F09">
      <w:pPr>
        <w:spacing w:after="120" w:line="260" w:lineRule="exact"/>
        <w:jc w:val="both"/>
        <w:rPr>
          <w:rFonts w:ascii="Arial" w:hAnsi="Arial" w:cs="Arial"/>
          <w:b/>
          <w:bCs/>
          <w:sz w:val="18"/>
          <w:szCs w:val="18"/>
        </w:rPr>
      </w:pPr>
    </w:p>
    <w:p w14:paraId="071D1D43" w14:textId="34F33A58" w:rsidR="004F3F09" w:rsidRPr="004F3F09" w:rsidRDefault="004F3F09" w:rsidP="004F3F09">
      <w:pPr>
        <w:spacing w:after="120" w:line="260" w:lineRule="exact"/>
        <w:jc w:val="both"/>
        <w:rPr>
          <w:rFonts w:ascii="Arial" w:hAnsi="Arial" w:cs="Arial"/>
          <w:b/>
          <w:bCs/>
          <w:sz w:val="18"/>
          <w:szCs w:val="18"/>
        </w:rPr>
      </w:pPr>
      <w:r w:rsidRPr="004F3F09">
        <w:rPr>
          <w:rFonts w:ascii="Arial" w:hAnsi="Arial" w:cs="Arial"/>
          <w:b/>
          <w:bCs/>
          <w:sz w:val="18"/>
          <w:szCs w:val="18"/>
        </w:rPr>
        <w:t xml:space="preserve">Skladnost z zahtevami in standardi (priložiti ponudbi): </w:t>
      </w:r>
    </w:p>
    <w:p w14:paraId="02F83510" w14:textId="77777777" w:rsidR="004F3F09" w:rsidRPr="004F3F09" w:rsidRDefault="004F3F09" w:rsidP="004F3F09">
      <w:pPr>
        <w:spacing w:after="120" w:line="260" w:lineRule="exact"/>
        <w:jc w:val="both"/>
        <w:rPr>
          <w:rFonts w:ascii="Arial" w:hAnsi="Arial" w:cs="Arial"/>
          <w:sz w:val="18"/>
          <w:szCs w:val="18"/>
        </w:rPr>
      </w:pPr>
      <w:r w:rsidRPr="004F3F09">
        <w:rPr>
          <w:rFonts w:ascii="Arial" w:hAnsi="Arial" w:cs="Arial"/>
          <w:sz w:val="18"/>
          <w:szCs w:val="18"/>
        </w:rPr>
        <w:t>•</w:t>
      </w:r>
      <w:r w:rsidRPr="004F3F09">
        <w:rPr>
          <w:rFonts w:ascii="Arial" w:hAnsi="Arial" w:cs="Arial"/>
          <w:sz w:val="18"/>
          <w:szCs w:val="18"/>
        </w:rPr>
        <w:tab/>
        <w:t xml:space="preserve">EU izjava o skladnosti z Uredbo (EU) 2017/745 (MDR) z UDI-DI številko (za napravo in vložni voziček), </w:t>
      </w:r>
    </w:p>
    <w:p w14:paraId="07185040" w14:textId="77777777" w:rsidR="004F3F09" w:rsidRPr="004F3F09" w:rsidRDefault="004F3F09" w:rsidP="004F3F09">
      <w:pPr>
        <w:spacing w:after="120" w:line="260" w:lineRule="exact"/>
        <w:jc w:val="both"/>
        <w:rPr>
          <w:rFonts w:ascii="Arial" w:hAnsi="Arial" w:cs="Arial"/>
          <w:sz w:val="18"/>
          <w:szCs w:val="18"/>
        </w:rPr>
      </w:pPr>
      <w:r w:rsidRPr="004F3F09">
        <w:rPr>
          <w:rFonts w:ascii="Arial" w:hAnsi="Arial" w:cs="Arial"/>
          <w:sz w:val="18"/>
          <w:szCs w:val="18"/>
        </w:rPr>
        <w:t>•</w:t>
      </w:r>
      <w:r w:rsidRPr="004F3F09">
        <w:rPr>
          <w:rFonts w:ascii="Arial" w:hAnsi="Arial" w:cs="Arial"/>
          <w:sz w:val="18"/>
          <w:szCs w:val="18"/>
        </w:rPr>
        <w:tab/>
        <w:t xml:space="preserve">certifikat EN ISO 13485:2016 za proizvajalca, </w:t>
      </w:r>
    </w:p>
    <w:p w14:paraId="4ACB6BE3" w14:textId="77777777" w:rsidR="004F3F09" w:rsidRPr="004F3F09" w:rsidRDefault="004F3F09" w:rsidP="004F3F09">
      <w:pPr>
        <w:spacing w:after="120" w:line="260" w:lineRule="exact"/>
        <w:jc w:val="both"/>
        <w:rPr>
          <w:rFonts w:ascii="Arial" w:hAnsi="Arial" w:cs="Arial"/>
          <w:sz w:val="18"/>
          <w:szCs w:val="18"/>
        </w:rPr>
      </w:pPr>
      <w:r w:rsidRPr="004F3F09">
        <w:rPr>
          <w:rFonts w:ascii="Arial" w:hAnsi="Arial" w:cs="Arial"/>
          <w:sz w:val="18"/>
          <w:szCs w:val="18"/>
        </w:rPr>
        <w:t>•</w:t>
      </w:r>
      <w:r w:rsidRPr="004F3F09">
        <w:rPr>
          <w:rFonts w:ascii="Arial" w:hAnsi="Arial" w:cs="Arial"/>
          <w:sz w:val="18"/>
          <w:szCs w:val="18"/>
        </w:rPr>
        <w:tab/>
        <w:t xml:space="preserve">dokazilo o tipskem testiranju skladno z: </w:t>
      </w:r>
    </w:p>
    <w:p w14:paraId="78F6BC9E" w14:textId="77777777" w:rsidR="004F3F09" w:rsidRPr="004F3F09" w:rsidRDefault="004F3F09" w:rsidP="004F3F09">
      <w:pPr>
        <w:spacing w:after="120" w:line="260" w:lineRule="exact"/>
        <w:jc w:val="both"/>
        <w:rPr>
          <w:rFonts w:ascii="Arial" w:hAnsi="Arial" w:cs="Arial"/>
          <w:sz w:val="18"/>
          <w:szCs w:val="18"/>
        </w:rPr>
      </w:pPr>
      <w:r w:rsidRPr="004F3F09">
        <w:rPr>
          <w:rFonts w:ascii="Arial" w:hAnsi="Arial" w:cs="Arial"/>
          <w:sz w:val="18"/>
          <w:szCs w:val="18"/>
        </w:rPr>
        <w:t>o</w:t>
      </w:r>
      <w:r w:rsidRPr="004F3F09">
        <w:rPr>
          <w:rFonts w:ascii="Arial" w:hAnsi="Arial" w:cs="Arial"/>
          <w:sz w:val="18"/>
          <w:szCs w:val="18"/>
        </w:rPr>
        <w:tab/>
        <w:t xml:space="preserve">EN ISO 15883-1:2009/A1:2014 </w:t>
      </w:r>
    </w:p>
    <w:p w14:paraId="2CAEF029" w14:textId="77777777" w:rsidR="004F3F09" w:rsidRPr="004F3F09" w:rsidRDefault="004F3F09" w:rsidP="004F3F09">
      <w:pPr>
        <w:spacing w:after="120" w:line="260" w:lineRule="exact"/>
        <w:jc w:val="both"/>
        <w:rPr>
          <w:rFonts w:ascii="Arial" w:hAnsi="Arial" w:cs="Arial"/>
          <w:sz w:val="18"/>
          <w:szCs w:val="18"/>
        </w:rPr>
      </w:pPr>
      <w:r w:rsidRPr="004F3F09">
        <w:rPr>
          <w:rFonts w:ascii="Arial" w:hAnsi="Arial" w:cs="Arial"/>
          <w:sz w:val="18"/>
          <w:szCs w:val="18"/>
        </w:rPr>
        <w:t>o</w:t>
      </w:r>
      <w:r w:rsidRPr="004F3F09">
        <w:rPr>
          <w:rFonts w:ascii="Arial" w:hAnsi="Arial" w:cs="Arial"/>
          <w:sz w:val="18"/>
          <w:szCs w:val="18"/>
        </w:rPr>
        <w:tab/>
        <w:t xml:space="preserve">EN ISO 15883-2:2009 </w:t>
      </w:r>
    </w:p>
    <w:p w14:paraId="4E402AFD" w14:textId="77777777" w:rsidR="004F3F09" w:rsidRPr="004F3F09" w:rsidRDefault="004F3F09" w:rsidP="004F3F09">
      <w:pPr>
        <w:spacing w:after="120" w:line="260" w:lineRule="exact"/>
        <w:jc w:val="both"/>
        <w:rPr>
          <w:rFonts w:ascii="Arial" w:hAnsi="Arial" w:cs="Arial"/>
          <w:sz w:val="18"/>
          <w:szCs w:val="18"/>
        </w:rPr>
      </w:pPr>
      <w:r w:rsidRPr="004F3F09">
        <w:rPr>
          <w:rFonts w:ascii="Arial" w:hAnsi="Arial" w:cs="Arial"/>
          <w:sz w:val="18"/>
          <w:szCs w:val="18"/>
        </w:rPr>
        <w:t>o</w:t>
      </w:r>
      <w:r w:rsidRPr="004F3F09">
        <w:rPr>
          <w:rFonts w:ascii="Arial" w:hAnsi="Arial" w:cs="Arial"/>
          <w:sz w:val="18"/>
          <w:szCs w:val="18"/>
        </w:rPr>
        <w:tab/>
        <w:t xml:space="preserve">EN ISO 15883-5:2021 </w:t>
      </w:r>
    </w:p>
    <w:p w14:paraId="0EBDFA70" w14:textId="77777777" w:rsidR="004F3F09" w:rsidRPr="004F3F09" w:rsidRDefault="004F3F09" w:rsidP="004F3F09">
      <w:pPr>
        <w:spacing w:after="120" w:line="260" w:lineRule="exact"/>
        <w:jc w:val="both"/>
        <w:rPr>
          <w:rFonts w:ascii="Arial" w:hAnsi="Arial" w:cs="Arial"/>
          <w:sz w:val="18"/>
          <w:szCs w:val="18"/>
        </w:rPr>
      </w:pPr>
      <w:r w:rsidRPr="004F3F09">
        <w:rPr>
          <w:rFonts w:ascii="Arial" w:hAnsi="Arial" w:cs="Arial"/>
          <w:sz w:val="18"/>
          <w:szCs w:val="18"/>
        </w:rPr>
        <w:t>o</w:t>
      </w:r>
      <w:r w:rsidRPr="004F3F09">
        <w:rPr>
          <w:rFonts w:ascii="Arial" w:hAnsi="Arial" w:cs="Arial"/>
          <w:sz w:val="18"/>
          <w:szCs w:val="18"/>
        </w:rPr>
        <w:tab/>
        <w:t xml:space="preserve">EN ISO 15883-6:2015 </w:t>
      </w:r>
    </w:p>
    <w:p w14:paraId="293D5BF4" w14:textId="77777777" w:rsidR="004F3F09" w:rsidRPr="004F3F09" w:rsidRDefault="004F3F09" w:rsidP="004F3F09">
      <w:pPr>
        <w:spacing w:after="120" w:line="260" w:lineRule="exact"/>
        <w:jc w:val="both"/>
        <w:rPr>
          <w:rFonts w:ascii="Arial" w:hAnsi="Arial" w:cs="Arial"/>
          <w:sz w:val="18"/>
          <w:szCs w:val="18"/>
        </w:rPr>
      </w:pPr>
      <w:r w:rsidRPr="004F3F09">
        <w:rPr>
          <w:rFonts w:ascii="Arial" w:hAnsi="Arial" w:cs="Arial"/>
          <w:sz w:val="18"/>
          <w:szCs w:val="18"/>
        </w:rPr>
        <w:lastRenderedPageBreak/>
        <w:t>o</w:t>
      </w:r>
      <w:r w:rsidRPr="004F3F09">
        <w:rPr>
          <w:rFonts w:ascii="Arial" w:hAnsi="Arial" w:cs="Arial"/>
          <w:sz w:val="18"/>
          <w:szCs w:val="18"/>
        </w:rPr>
        <w:tab/>
        <w:t>EN ISO 15883-7:2016</w:t>
      </w:r>
    </w:p>
    <w:p w14:paraId="7A6AAE42" w14:textId="77777777" w:rsidR="004F3F09" w:rsidRDefault="004F3F09" w:rsidP="004F3F09">
      <w:pPr>
        <w:spacing w:after="120" w:line="260" w:lineRule="exact"/>
        <w:jc w:val="both"/>
        <w:rPr>
          <w:rFonts w:ascii="Arial" w:hAnsi="Arial" w:cs="Arial"/>
          <w:b/>
          <w:bCs/>
          <w:sz w:val="18"/>
          <w:szCs w:val="18"/>
        </w:rPr>
      </w:pPr>
    </w:p>
    <w:p w14:paraId="31FD5B23" w14:textId="2A618652" w:rsidR="004F3F09" w:rsidRPr="004F3F09" w:rsidRDefault="004F3F09" w:rsidP="004F3F09">
      <w:pPr>
        <w:spacing w:after="120" w:line="260" w:lineRule="exact"/>
        <w:jc w:val="both"/>
        <w:rPr>
          <w:rFonts w:ascii="Arial" w:hAnsi="Arial" w:cs="Arial"/>
          <w:b/>
          <w:bCs/>
          <w:sz w:val="18"/>
          <w:szCs w:val="18"/>
        </w:rPr>
      </w:pPr>
      <w:r w:rsidRPr="004F3F09">
        <w:rPr>
          <w:rFonts w:ascii="Arial" w:hAnsi="Arial" w:cs="Arial"/>
          <w:b/>
          <w:bCs/>
          <w:sz w:val="18"/>
          <w:szCs w:val="18"/>
        </w:rPr>
        <w:t>Priklopi:</w:t>
      </w:r>
    </w:p>
    <w:p w14:paraId="5F9E09BB" w14:textId="77777777" w:rsidR="004F3F09" w:rsidRPr="004F3F09" w:rsidRDefault="004F3F09" w:rsidP="004F3F09">
      <w:pPr>
        <w:spacing w:after="120" w:line="260" w:lineRule="exact"/>
        <w:jc w:val="both"/>
        <w:rPr>
          <w:rFonts w:ascii="Arial" w:hAnsi="Arial" w:cs="Arial"/>
          <w:sz w:val="18"/>
          <w:szCs w:val="18"/>
        </w:rPr>
      </w:pPr>
      <w:r w:rsidRPr="004F3F09">
        <w:rPr>
          <w:rFonts w:ascii="Arial" w:hAnsi="Arial" w:cs="Arial"/>
          <w:sz w:val="18"/>
          <w:szCs w:val="18"/>
        </w:rPr>
        <w:t>•</w:t>
      </w:r>
      <w:r w:rsidRPr="004F3F09">
        <w:rPr>
          <w:rFonts w:ascii="Arial" w:hAnsi="Arial" w:cs="Arial"/>
          <w:sz w:val="18"/>
          <w:szCs w:val="18"/>
        </w:rPr>
        <w:tab/>
        <w:t xml:space="preserve">priključna moč največ 12 kW (400 V, 3N, 50 Hz), </w:t>
      </w:r>
    </w:p>
    <w:p w14:paraId="4CE837BB" w14:textId="77777777" w:rsidR="004F3F09" w:rsidRPr="004F3F09" w:rsidRDefault="004F3F09" w:rsidP="004F3F09">
      <w:pPr>
        <w:spacing w:after="120" w:line="260" w:lineRule="exact"/>
        <w:jc w:val="both"/>
        <w:rPr>
          <w:rFonts w:ascii="Arial" w:hAnsi="Arial" w:cs="Arial"/>
          <w:sz w:val="18"/>
          <w:szCs w:val="18"/>
        </w:rPr>
      </w:pPr>
      <w:r w:rsidRPr="004F3F09">
        <w:rPr>
          <w:rFonts w:ascii="Arial" w:hAnsi="Arial" w:cs="Arial"/>
          <w:sz w:val="18"/>
          <w:szCs w:val="18"/>
        </w:rPr>
        <w:t>•</w:t>
      </w:r>
      <w:r w:rsidRPr="004F3F09">
        <w:rPr>
          <w:rFonts w:ascii="Arial" w:hAnsi="Arial" w:cs="Arial"/>
          <w:sz w:val="18"/>
          <w:szCs w:val="18"/>
        </w:rPr>
        <w:tab/>
        <w:t xml:space="preserve">UTP priključek, </w:t>
      </w:r>
    </w:p>
    <w:p w14:paraId="03AED0E3" w14:textId="77777777" w:rsidR="004F3F09" w:rsidRPr="004F3F09" w:rsidRDefault="004F3F09" w:rsidP="004F3F09">
      <w:pPr>
        <w:spacing w:after="120" w:line="260" w:lineRule="exact"/>
        <w:jc w:val="both"/>
        <w:rPr>
          <w:rFonts w:ascii="Arial" w:hAnsi="Arial" w:cs="Arial"/>
          <w:sz w:val="18"/>
          <w:szCs w:val="18"/>
        </w:rPr>
      </w:pPr>
      <w:r w:rsidRPr="004F3F09">
        <w:rPr>
          <w:rFonts w:ascii="Arial" w:hAnsi="Arial" w:cs="Arial"/>
          <w:sz w:val="18"/>
          <w:szCs w:val="18"/>
        </w:rPr>
        <w:t>•</w:t>
      </w:r>
      <w:r w:rsidRPr="004F3F09">
        <w:rPr>
          <w:rFonts w:ascii="Arial" w:hAnsi="Arial" w:cs="Arial"/>
          <w:sz w:val="18"/>
          <w:szCs w:val="18"/>
        </w:rPr>
        <w:tab/>
        <w:t xml:space="preserve">vroča voda, </w:t>
      </w:r>
    </w:p>
    <w:p w14:paraId="649040AC" w14:textId="77777777" w:rsidR="004F3F09" w:rsidRPr="004F3F09" w:rsidRDefault="004F3F09" w:rsidP="004F3F09">
      <w:pPr>
        <w:spacing w:after="120" w:line="260" w:lineRule="exact"/>
        <w:jc w:val="both"/>
        <w:rPr>
          <w:rFonts w:ascii="Arial" w:hAnsi="Arial" w:cs="Arial"/>
          <w:sz w:val="18"/>
          <w:szCs w:val="18"/>
        </w:rPr>
      </w:pPr>
      <w:r w:rsidRPr="004F3F09">
        <w:rPr>
          <w:rFonts w:ascii="Arial" w:hAnsi="Arial" w:cs="Arial"/>
          <w:sz w:val="18"/>
          <w:szCs w:val="18"/>
        </w:rPr>
        <w:t>•</w:t>
      </w:r>
      <w:r w:rsidRPr="004F3F09">
        <w:rPr>
          <w:rFonts w:ascii="Arial" w:hAnsi="Arial" w:cs="Arial"/>
          <w:sz w:val="18"/>
          <w:szCs w:val="18"/>
        </w:rPr>
        <w:tab/>
        <w:t xml:space="preserve">hladna mehka voda, </w:t>
      </w:r>
    </w:p>
    <w:p w14:paraId="0D0DE6C5" w14:textId="77777777" w:rsidR="004F3F09" w:rsidRPr="004F3F09" w:rsidRDefault="004F3F09" w:rsidP="004F3F09">
      <w:pPr>
        <w:spacing w:after="120" w:line="260" w:lineRule="exact"/>
        <w:jc w:val="both"/>
        <w:rPr>
          <w:rFonts w:ascii="Arial" w:hAnsi="Arial" w:cs="Arial"/>
          <w:sz w:val="18"/>
          <w:szCs w:val="18"/>
        </w:rPr>
      </w:pPr>
      <w:r w:rsidRPr="004F3F09">
        <w:rPr>
          <w:rFonts w:ascii="Arial" w:hAnsi="Arial" w:cs="Arial"/>
          <w:sz w:val="18"/>
          <w:szCs w:val="18"/>
        </w:rPr>
        <w:t>•</w:t>
      </w:r>
      <w:r w:rsidRPr="004F3F09">
        <w:rPr>
          <w:rFonts w:ascii="Arial" w:hAnsi="Arial" w:cs="Arial"/>
          <w:sz w:val="18"/>
          <w:szCs w:val="18"/>
        </w:rPr>
        <w:tab/>
        <w:t xml:space="preserve">RO/demineralizirana voda za končno izpiranje, </w:t>
      </w:r>
    </w:p>
    <w:p w14:paraId="695AD6B3" w14:textId="77777777" w:rsidR="004F3F09" w:rsidRDefault="004F3F09" w:rsidP="004F3F09">
      <w:pPr>
        <w:spacing w:after="120" w:line="260" w:lineRule="exact"/>
        <w:jc w:val="both"/>
        <w:rPr>
          <w:rFonts w:ascii="Arial" w:hAnsi="Arial" w:cs="Arial"/>
          <w:sz w:val="18"/>
          <w:szCs w:val="18"/>
        </w:rPr>
      </w:pPr>
      <w:r w:rsidRPr="004F3F09">
        <w:rPr>
          <w:rFonts w:ascii="Arial" w:hAnsi="Arial" w:cs="Arial"/>
          <w:sz w:val="18"/>
          <w:szCs w:val="18"/>
        </w:rPr>
        <w:t>•</w:t>
      </w:r>
      <w:r w:rsidRPr="004F3F09">
        <w:rPr>
          <w:rFonts w:ascii="Arial" w:hAnsi="Arial" w:cs="Arial"/>
          <w:sz w:val="18"/>
          <w:szCs w:val="18"/>
        </w:rPr>
        <w:tab/>
        <w:t>odtok.</w:t>
      </w:r>
    </w:p>
    <w:p w14:paraId="0AC2C50B" w14:textId="77777777" w:rsidR="004F3F09" w:rsidRPr="004F3F09" w:rsidRDefault="004F3F09" w:rsidP="004F3F09">
      <w:pPr>
        <w:spacing w:after="120" w:line="260" w:lineRule="exact"/>
        <w:jc w:val="both"/>
        <w:rPr>
          <w:rFonts w:ascii="Arial" w:hAnsi="Arial" w:cs="Arial"/>
          <w:sz w:val="18"/>
          <w:szCs w:val="18"/>
        </w:rPr>
      </w:pPr>
    </w:p>
    <w:p w14:paraId="5CEB87A3" w14:textId="77777777" w:rsidR="004F3F09" w:rsidRPr="004F3F09" w:rsidRDefault="004F3F09" w:rsidP="004F3F09">
      <w:pPr>
        <w:spacing w:after="120" w:line="260" w:lineRule="exact"/>
        <w:jc w:val="both"/>
        <w:rPr>
          <w:rFonts w:ascii="Arial" w:hAnsi="Arial" w:cs="Arial"/>
          <w:sz w:val="18"/>
          <w:szCs w:val="18"/>
        </w:rPr>
      </w:pPr>
      <w:r w:rsidRPr="004F3F09">
        <w:rPr>
          <w:rFonts w:ascii="Arial" w:hAnsi="Arial" w:cs="Arial"/>
          <w:sz w:val="18"/>
          <w:szCs w:val="18"/>
        </w:rPr>
        <w:t>29.</w:t>
      </w:r>
      <w:r w:rsidRPr="004F3F09">
        <w:rPr>
          <w:rFonts w:ascii="Arial" w:hAnsi="Arial" w:cs="Arial"/>
          <w:sz w:val="18"/>
          <w:szCs w:val="18"/>
        </w:rPr>
        <w:tab/>
        <w:t>Štirietažni vložni voziček za pranje instrumentov. Pralne ročice in police morajo biti snemljive na vsakem nivoju posebej (brez vijačenja). Po odstranitvi ročic mora biti površina police popolnoma prosta. Voziček mora imeti najmanj 6 nastavkov za pranje cevi.</w:t>
      </w:r>
    </w:p>
    <w:p w14:paraId="52BF66A9" w14:textId="77777777" w:rsidR="004F3F09" w:rsidRPr="004F3F09" w:rsidRDefault="004F3F09" w:rsidP="004F3F09">
      <w:pPr>
        <w:spacing w:after="120" w:line="260" w:lineRule="exact"/>
        <w:jc w:val="both"/>
        <w:rPr>
          <w:rFonts w:ascii="Arial" w:hAnsi="Arial" w:cs="Arial"/>
          <w:sz w:val="18"/>
          <w:szCs w:val="18"/>
        </w:rPr>
      </w:pPr>
      <w:r w:rsidRPr="004F3F09">
        <w:rPr>
          <w:rFonts w:ascii="Arial" w:hAnsi="Arial" w:cs="Arial"/>
          <w:sz w:val="18"/>
          <w:szCs w:val="18"/>
        </w:rPr>
        <w:t>30.</w:t>
      </w:r>
      <w:r w:rsidRPr="004F3F09">
        <w:rPr>
          <w:rFonts w:ascii="Arial" w:hAnsi="Arial" w:cs="Arial"/>
          <w:sz w:val="18"/>
          <w:szCs w:val="18"/>
        </w:rPr>
        <w:tab/>
        <w:t xml:space="preserve">Naprava mora omogočati uporabo čistilnih in nevtralizacijskih sredstev, ki so v uporabi v UKC Ljubljana. </w:t>
      </w:r>
    </w:p>
    <w:p w14:paraId="13D23132" w14:textId="77777777" w:rsidR="004F3F09" w:rsidRPr="004F3F09" w:rsidRDefault="004F3F09" w:rsidP="004F3F09">
      <w:pPr>
        <w:spacing w:after="120" w:line="260" w:lineRule="exact"/>
        <w:jc w:val="both"/>
        <w:rPr>
          <w:rFonts w:ascii="Arial" w:hAnsi="Arial" w:cs="Arial"/>
          <w:sz w:val="18"/>
          <w:szCs w:val="18"/>
        </w:rPr>
      </w:pPr>
      <w:r w:rsidRPr="004F3F09">
        <w:rPr>
          <w:rFonts w:ascii="Arial" w:hAnsi="Arial" w:cs="Arial"/>
          <w:sz w:val="18"/>
          <w:szCs w:val="18"/>
        </w:rPr>
        <w:t>31.</w:t>
      </w:r>
      <w:r w:rsidRPr="004F3F09">
        <w:rPr>
          <w:rFonts w:ascii="Arial" w:hAnsi="Arial" w:cs="Arial"/>
          <w:sz w:val="18"/>
          <w:szCs w:val="18"/>
        </w:rPr>
        <w:tab/>
        <w:t xml:space="preserve">Servisni dostop mora biti omogočen s prednje strani. </w:t>
      </w:r>
    </w:p>
    <w:p w14:paraId="01B60FCD" w14:textId="77777777" w:rsidR="004F3F09" w:rsidRPr="004F3F09" w:rsidRDefault="004F3F09" w:rsidP="004F3F09">
      <w:pPr>
        <w:spacing w:after="120" w:line="260" w:lineRule="exact"/>
        <w:jc w:val="both"/>
        <w:rPr>
          <w:rFonts w:ascii="Arial" w:hAnsi="Arial" w:cs="Arial"/>
          <w:sz w:val="18"/>
          <w:szCs w:val="18"/>
        </w:rPr>
      </w:pPr>
      <w:r w:rsidRPr="004F3F09">
        <w:rPr>
          <w:rFonts w:ascii="Arial" w:hAnsi="Arial" w:cs="Arial"/>
          <w:sz w:val="18"/>
          <w:szCs w:val="18"/>
        </w:rPr>
        <w:t>32.</w:t>
      </w:r>
      <w:r w:rsidRPr="004F3F09">
        <w:rPr>
          <w:rFonts w:ascii="Arial" w:hAnsi="Arial" w:cs="Arial"/>
          <w:sz w:val="18"/>
          <w:szCs w:val="18"/>
        </w:rPr>
        <w:tab/>
        <w:t>Ponudnik mora zagotoviti montažo (vključno z vodovodnimi inštalacijami), priklop na električno omrežje z glavnim servisnim stikalom ter priklop na obstoječi sistem za odvod zraka.</w:t>
      </w:r>
    </w:p>
    <w:p w14:paraId="4088EDA2" w14:textId="77777777" w:rsidR="004F3F09" w:rsidRDefault="004F3F09" w:rsidP="004F3F09">
      <w:pPr>
        <w:spacing w:after="120" w:line="260" w:lineRule="exact"/>
        <w:jc w:val="both"/>
        <w:rPr>
          <w:rFonts w:ascii="Arial" w:hAnsi="Arial" w:cs="Arial"/>
          <w:sz w:val="18"/>
          <w:szCs w:val="18"/>
        </w:rPr>
      </w:pPr>
      <w:r w:rsidRPr="004F3F09">
        <w:rPr>
          <w:rFonts w:ascii="Arial" w:hAnsi="Arial" w:cs="Arial"/>
          <w:sz w:val="18"/>
          <w:szCs w:val="18"/>
        </w:rPr>
        <w:t>33.</w:t>
      </w:r>
      <w:r w:rsidRPr="004F3F09">
        <w:rPr>
          <w:rFonts w:ascii="Arial" w:hAnsi="Arial" w:cs="Arial"/>
          <w:sz w:val="18"/>
          <w:szCs w:val="18"/>
        </w:rPr>
        <w:tab/>
        <w:t>Ponudnik mora ob primopredaji izvesti IQ/OQ validacijo in predložiti ustrezno dokumentacijo.</w:t>
      </w:r>
    </w:p>
    <w:p w14:paraId="4C80F7C1" w14:textId="77777777" w:rsidR="004F3F09" w:rsidRPr="004F3F09" w:rsidRDefault="004F3F09" w:rsidP="004F3F09">
      <w:pPr>
        <w:spacing w:after="120" w:line="260" w:lineRule="exact"/>
        <w:jc w:val="both"/>
        <w:rPr>
          <w:rFonts w:ascii="Arial" w:hAnsi="Arial" w:cs="Arial"/>
          <w:sz w:val="18"/>
          <w:szCs w:val="18"/>
        </w:rPr>
      </w:pPr>
    </w:p>
    <w:p w14:paraId="533BF8D7" w14:textId="77777777" w:rsidR="004F3F09" w:rsidRPr="004F3F09" w:rsidRDefault="004F3F09" w:rsidP="004F3F09">
      <w:pPr>
        <w:spacing w:after="120" w:line="260" w:lineRule="exact"/>
        <w:jc w:val="both"/>
        <w:rPr>
          <w:rFonts w:ascii="Arial" w:hAnsi="Arial" w:cs="Arial"/>
          <w:b/>
          <w:bCs/>
          <w:sz w:val="18"/>
          <w:szCs w:val="18"/>
        </w:rPr>
      </w:pPr>
      <w:r w:rsidRPr="004F3F09">
        <w:rPr>
          <w:rFonts w:ascii="Arial" w:hAnsi="Arial" w:cs="Arial"/>
          <w:b/>
          <w:bCs/>
          <w:sz w:val="18"/>
          <w:szCs w:val="18"/>
        </w:rPr>
        <w:t>2. Dodatna oprema:</w:t>
      </w:r>
    </w:p>
    <w:p w14:paraId="3EC637E2" w14:textId="4E672A1B" w:rsidR="004F3F09" w:rsidRPr="004F3F09" w:rsidRDefault="004F3F09" w:rsidP="004F3F09">
      <w:pPr>
        <w:spacing w:after="120" w:line="260" w:lineRule="exact"/>
        <w:jc w:val="both"/>
        <w:rPr>
          <w:rFonts w:ascii="Arial" w:hAnsi="Arial" w:cs="Arial"/>
          <w:sz w:val="18"/>
          <w:szCs w:val="18"/>
        </w:rPr>
      </w:pPr>
      <w:r w:rsidRPr="004F3F09">
        <w:rPr>
          <w:rFonts w:ascii="Arial" w:hAnsi="Arial" w:cs="Arial"/>
          <w:sz w:val="18"/>
          <w:szCs w:val="18"/>
        </w:rPr>
        <w:t xml:space="preserve">Ponudnik mora poleg 2 naprav in 2 osnovnih vložnih vozičkov </w:t>
      </w:r>
      <w:r w:rsidR="002647AD">
        <w:rPr>
          <w:rFonts w:ascii="Arial" w:hAnsi="Arial" w:cs="Arial"/>
          <w:sz w:val="18"/>
          <w:szCs w:val="18"/>
        </w:rPr>
        <w:t xml:space="preserve">(v 4 nivojih) </w:t>
      </w:r>
      <w:r w:rsidRPr="004F3F09">
        <w:rPr>
          <w:rFonts w:ascii="Arial" w:hAnsi="Arial" w:cs="Arial"/>
          <w:sz w:val="18"/>
          <w:szCs w:val="18"/>
        </w:rPr>
        <w:t>zagotoviti še:</w:t>
      </w:r>
    </w:p>
    <w:p w14:paraId="2AD1ECA8" w14:textId="71D4FAB6" w:rsidR="002647AD" w:rsidRDefault="004F3F09" w:rsidP="004F3F09">
      <w:pPr>
        <w:spacing w:after="120" w:line="260" w:lineRule="exact"/>
        <w:jc w:val="both"/>
        <w:rPr>
          <w:rFonts w:ascii="Arial" w:hAnsi="Arial" w:cs="Arial"/>
          <w:sz w:val="18"/>
          <w:szCs w:val="18"/>
        </w:rPr>
      </w:pPr>
      <w:r w:rsidRPr="004F3F09">
        <w:rPr>
          <w:rFonts w:ascii="Arial" w:hAnsi="Arial" w:cs="Arial"/>
          <w:sz w:val="18"/>
          <w:szCs w:val="18"/>
        </w:rPr>
        <w:t>•</w:t>
      </w:r>
      <w:r w:rsidRPr="004F3F09">
        <w:rPr>
          <w:rFonts w:ascii="Arial" w:hAnsi="Arial" w:cs="Arial"/>
          <w:sz w:val="18"/>
          <w:szCs w:val="18"/>
        </w:rPr>
        <w:tab/>
      </w:r>
      <w:r w:rsidR="002647AD" w:rsidRPr="002647AD">
        <w:rPr>
          <w:rFonts w:ascii="Arial" w:hAnsi="Arial" w:cs="Arial"/>
          <w:sz w:val="18"/>
          <w:szCs w:val="18"/>
        </w:rPr>
        <w:t>1 kos vložni modul za pranje lumnov za namestitev na vložni voziček. Modul mora omogočati pranje najmanj 12 dolgih instrumentov nameščenih na nosilce s silikonskim pokrovom za pričvrstitev inštrumenta z notranjim premerom do 25 mm, najmanj 4 injektorske cevi z odprtim vrhom z zunanjim premerom 4 mm, najmanj 12 priključkov za silikonske cevi ter min 8 silikonskih cevi za priklop in pranje finih inštrumentov. Vstavek mora biti opremljen s finim filtrom za dovod vode.</w:t>
      </w:r>
    </w:p>
    <w:p w14:paraId="111A158C" w14:textId="623F68A4" w:rsidR="004F3F09" w:rsidRPr="004F3F09" w:rsidRDefault="004F3F09" w:rsidP="004F3F09">
      <w:pPr>
        <w:spacing w:after="120" w:line="260" w:lineRule="exact"/>
        <w:jc w:val="both"/>
        <w:rPr>
          <w:rFonts w:ascii="Arial" w:hAnsi="Arial" w:cs="Arial"/>
          <w:sz w:val="18"/>
          <w:szCs w:val="18"/>
        </w:rPr>
      </w:pPr>
      <w:r w:rsidRPr="004F3F09">
        <w:rPr>
          <w:rFonts w:ascii="Arial" w:hAnsi="Arial" w:cs="Arial"/>
          <w:sz w:val="18"/>
          <w:szCs w:val="18"/>
        </w:rPr>
        <w:t>•</w:t>
      </w:r>
      <w:r w:rsidRPr="004F3F09">
        <w:rPr>
          <w:rFonts w:ascii="Arial" w:hAnsi="Arial" w:cs="Arial"/>
          <w:sz w:val="18"/>
          <w:szCs w:val="18"/>
        </w:rPr>
        <w:tab/>
      </w:r>
      <w:r w:rsidRPr="002647AD">
        <w:rPr>
          <w:rFonts w:ascii="Arial" w:hAnsi="Arial" w:cs="Arial"/>
          <w:sz w:val="18"/>
          <w:szCs w:val="18"/>
        </w:rPr>
        <w:t>4 košare</w:t>
      </w:r>
      <w:r w:rsidRPr="004F3F09">
        <w:rPr>
          <w:rFonts w:ascii="Arial" w:hAnsi="Arial" w:cs="Arial"/>
          <w:sz w:val="18"/>
          <w:szCs w:val="18"/>
        </w:rPr>
        <w:t xml:space="preserve"> dimenzij 240 × 240 × 50 mm (±10%) za pranje oftalmoloških instrumentov, z najmanj 6 Luer priključki ter s priključkom na 4-nivojski vložni voziček</w:t>
      </w:r>
      <w:r w:rsidR="002647AD">
        <w:rPr>
          <w:rFonts w:ascii="Arial" w:hAnsi="Arial" w:cs="Arial"/>
          <w:sz w:val="18"/>
          <w:szCs w:val="18"/>
        </w:rPr>
        <w:t xml:space="preserve"> oz. modul</w:t>
      </w:r>
      <w:r w:rsidRPr="004F3F09">
        <w:rPr>
          <w:rFonts w:ascii="Arial" w:hAnsi="Arial" w:cs="Arial"/>
          <w:sz w:val="18"/>
          <w:szCs w:val="18"/>
        </w:rPr>
        <w:t xml:space="preserve"> za pranje in sušenje votlih </w:t>
      </w:r>
      <w:r w:rsidRPr="00AC1128">
        <w:rPr>
          <w:rFonts w:ascii="Arial" w:hAnsi="Arial" w:cs="Arial"/>
          <w:sz w:val="18"/>
          <w:szCs w:val="18"/>
        </w:rPr>
        <w:t>instrumentov. Košare morajo biti združljive tudi z obstoječim termodezinfektorjem Medisafe Niagara</w:t>
      </w:r>
      <w:r w:rsidR="002647AD" w:rsidRPr="00AC1128">
        <w:rPr>
          <w:rFonts w:ascii="Arial" w:hAnsi="Arial" w:cs="Arial"/>
          <w:sz w:val="18"/>
          <w:szCs w:val="18"/>
        </w:rPr>
        <w:t>, ki ga</w:t>
      </w:r>
      <w:r w:rsidR="00AC1128">
        <w:rPr>
          <w:rFonts w:ascii="Arial" w:hAnsi="Arial" w:cs="Arial"/>
          <w:sz w:val="18"/>
          <w:szCs w:val="18"/>
        </w:rPr>
        <w:t xml:space="preserve"> </w:t>
      </w:r>
      <w:r w:rsidR="002647AD" w:rsidRPr="00AC1128">
        <w:rPr>
          <w:rFonts w:ascii="Arial" w:hAnsi="Arial" w:cs="Arial"/>
          <w:sz w:val="18"/>
          <w:szCs w:val="18"/>
        </w:rPr>
        <w:t>naročnik</w:t>
      </w:r>
      <w:r w:rsidR="00AC1128">
        <w:rPr>
          <w:rFonts w:ascii="Arial" w:hAnsi="Arial" w:cs="Arial"/>
          <w:sz w:val="18"/>
          <w:szCs w:val="18"/>
        </w:rPr>
        <w:t xml:space="preserve"> že uporablja</w:t>
      </w:r>
      <w:r w:rsidRPr="00AC1128">
        <w:rPr>
          <w:rFonts w:ascii="Arial" w:hAnsi="Arial" w:cs="Arial"/>
          <w:sz w:val="18"/>
          <w:szCs w:val="18"/>
        </w:rPr>
        <w:t>.</w:t>
      </w:r>
    </w:p>
    <w:p w14:paraId="30B9630B" w14:textId="77777777" w:rsidR="004F3F09" w:rsidRPr="004F3F09" w:rsidRDefault="004F3F09" w:rsidP="004F3F09">
      <w:pPr>
        <w:spacing w:after="120" w:line="260" w:lineRule="exact"/>
        <w:jc w:val="both"/>
        <w:rPr>
          <w:rFonts w:ascii="Arial" w:hAnsi="Arial" w:cs="Arial"/>
          <w:sz w:val="18"/>
          <w:szCs w:val="18"/>
        </w:rPr>
      </w:pPr>
    </w:p>
    <w:p w14:paraId="531965E7" w14:textId="77777777" w:rsidR="004F3F09" w:rsidRPr="004F3F09" w:rsidRDefault="004F3F09" w:rsidP="004F3F09">
      <w:pPr>
        <w:spacing w:after="120" w:line="260" w:lineRule="exact"/>
        <w:jc w:val="both"/>
        <w:rPr>
          <w:rFonts w:ascii="Arial" w:hAnsi="Arial" w:cs="Arial"/>
          <w:b/>
          <w:bCs/>
          <w:sz w:val="18"/>
          <w:szCs w:val="18"/>
        </w:rPr>
      </w:pPr>
      <w:r w:rsidRPr="004F3F09">
        <w:rPr>
          <w:rFonts w:ascii="Arial" w:hAnsi="Arial" w:cs="Arial"/>
          <w:b/>
          <w:bCs/>
          <w:sz w:val="18"/>
          <w:szCs w:val="18"/>
        </w:rPr>
        <w:t>3. Splošni pogoji:</w:t>
      </w:r>
    </w:p>
    <w:p w14:paraId="10671EA5" w14:textId="47894103" w:rsidR="004F3F09" w:rsidRPr="004F3F09" w:rsidRDefault="004F3F09" w:rsidP="004F3F09">
      <w:pPr>
        <w:spacing w:after="120" w:line="260" w:lineRule="exact"/>
        <w:jc w:val="both"/>
        <w:rPr>
          <w:rFonts w:ascii="Arial" w:hAnsi="Arial" w:cs="Arial"/>
          <w:sz w:val="18"/>
          <w:szCs w:val="18"/>
        </w:rPr>
      </w:pPr>
      <w:r w:rsidRPr="004F3F09">
        <w:rPr>
          <w:rFonts w:ascii="Arial" w:hAnsi="Arial" w:cs="Arial"/>
          <w:sz w:val="18"/>
          <w:szCs w:val="18"/>
        </w:rPr>
        <w:t>1.</w:t>
      </w:r>
      <w:r w:rsidRPr="004F3F09">
        <w:rPr>
          <w:rFonts w:ascii="Arial" w:hAnsi="Arial" w:cs="Arial"/>
          <w:sz w:val="18"/>
          <w:szCs w:val="18"/>
        </w:rPr>
        <w:tab/>
        <w:t>Ponudnik mora predložiti EU izjavo o skladnosti in CE oznako za ponujeni tip naprave. Naprava mora biti izdelana skladno s standardoma EN ISO 15883-1 in EN ISO 15883-2.</w:t>
      </w:r>
    </w:p>
    <w:p w14:paraId="5F0F5D9B" w14:textId="77777777" w:rsidR="004F3F09" w:rsidRPr="004F3F09" w:rsidRDefault="004F3F09" w:rsidP="004F3F09">
      <w:pPr>
        <w:spacing w:after="120" w:line="260" w:lineRule="exact"/>
        <w:jc w:val="both"/>
        <w:rPr>
          <w:rFonts w:ascii="Arial" w:hAnsi="Arial" w:cs="Arial"/>
          <w:sz w:val="18"/>
          <w:szCs w:val="18"/>
        </w:rPr>
      </w:pPr>
      <w:r w:rsidRPr="004F3F09">
        <w:rPr>
          <w:rFonts w:ascii="Arial" w:hAnsi="Arial" w:cs="Arial"/>
          <w:sz w:val="18"/>
          <w:szCs w:val="18"/>
        </w:rPr>
        <w:t>2.</w:t>
      </w:r>
      <w:r w:rsidRPr="004F3F09">
        <w:rPr>
          <w:rFonts w:ascii="Arial" w:hAnsi="Arial" w:cs="Arial"/>
          <w:sz w:val="18"/>
          <w:szCs w:val="18"/>
        </w:rPr>
        <w:tab/>
        <w:t xml:space="preserve">Naprava mora omogočati validacijo skladno s standardom EN ISO 15883. </w:t>
      </w:r>
    </w:p>
    <w:p w14:paraId="6B86EFF4" w14:textId="77777777" w:rsidR="004F3F09" w:rsidRPr="004F3F09" w:rsidRDefault="004F3F09" w:rsidP="004F3F09">
      <w:pPr>
        <w:spacing w:after="120" w:line="260" w:lineRule="exact"/>
        <w:jc w:val="both"/>
        <w:rPr>
          <w:rFonts w:ascii="Arial" w:hAnsi="Arial" w:cs="Arial"/>
          <w:sz w:val="18"/>
          <w:szCs w:val="18"/>
        </w:rPr>
      </w:pPr>
      <w:r w:rsidRPr="004F3F09">
        <w:rPr>
          <w:rFonts w:ascii="Arial" w:hAnsi="Arial" w:cs="Arial"/>
          <w:sz w:val="18"/>
          <w:szCs w:val="18"/>
        </w:rPr>
        <w:t>3.</w:t>
      </w:r>
      <w:r w:rsidRPr="004F3F09">
        <w:rPr>
          <w:rFonts w:ascii="Arial" w:hAnsi="Arial" w:cs="Arial"/>
          <w:sz w:val="18"/>
          <w:szCs w:val="18"/>
        </w:rPr>
        <w:tab/>
        <w:t xml:space="preserve">Naprava mora biti skladna z Uredbo (EU) 2017/745 (MDR). </w:t>
      </w:r>
    </w:p>
    <w:p w14:paraId="32B04C04" w14:textId="77777777" w:rsidR="004F3F09" w:rsidRPr="004F3F09" w:rsidRDefault="004F3F09" w:rsidP="004F3F09">
      <w:pPr>
        <w:spacing w:after="120" w:line="260" w:lineRule="exact"/>
        <w:jc w:val="both"/>
        <w:rPr>
          <w:rFonts w:ascii="Arial" w:hAnsi="Arial" w:cs="Arial"/>
          <w:sz w:val="18"/>
          <w:szCs w:val="18"/>
        </w:rPr>
      </w:pPr>
      <w:r w:rsidRPr="004F3F09">
        <w:rPr>
          <w:rFonts w:ascii="Arial" w:hAnsi="Arial" w:cs="Arial"/>
          <w:sz w:val="18"/>
          <w:szCs w:val="18"/>
        </w:rPr>
        <w:t>4.</w:t>
      </w:r>
      <w:r w:rsidRPr="004F3F09">
        <w:rPr>
          <w:rFonts w:ascii="Arial" w:hAnsi="Arial" w:cs="Arial"/>
          <w:sz w:val="18"/>
          <w:szCs w:val="18"/>
        </w:rPr>
        <w:tab/>
        <w:t>Zagotovljen mora biti pooblaščen servis v Republiki Sloveniji z najmanj enim certificiranim serviserjem.</w:t>
      </w:r>
    </w:p>
    <w:p w14:paraId="30611058" w14:textId="77777777" w:rsidR="004F3F09" w:rsidRPr="004F3F09" w:rsidRDefault="004F3F09" w:rsidP="004F3F09">
      <w:pPr>
        <w:spacing w:after="120" w:line="260" w:lineRule="exact"/>
        <w:jc w:val="both"/>
        <w:rPr>
          <w:rFonts w:ascii="Arial" w:hAnsi="Arial" w:cs="Arial"/>
          <w:sz w:val="18"/>
          <w:szCs w:val="18"/>
        </w:rPr>
      </w:pPr>
      <w:r w:rsidRPr="004F3F09">
        <w:rPr>
          <w:rFonts w:ascii="Arial" w:hAnsi="Arial" w:cs="Arial"/>
          <w:sz w:val="18"/>
          <w:szCs w:val="18"/>
        </w:rPr>
        <w:t>5.</w:t>
      </w:r>
      <w:r w:rsidRPr="004F3F09">
        <w:rPr>
          <w:rFonts w:ascii="Arial" w:hAnsi="Arial" w:cs="Arial"/>
          <w:sz w:val="18"/>
          <w:szCs w:val="18"/>
        </w:rPr>
        <w:tab/>
        <w:t>Garancijska doba: najmanj 24 mesecev od primopredaje.</w:t>
      </w:r>
    </w:p>
    <w:p w14:paraId="16BCC01C" w14:textId="77777777" w:rsidR="004F3F09" w:rsidRPr="004F3F09" w:rsidRDefault="004F3F09" w:rsidP="004F3F09">
      <w:pPr>
        <w:spacing w:after="120" w:line="260" w:lineRule="exact"/>
        <w:jc w:val="both"/>
        <w:rPr>
          <w:rFonts w:ascii="Arial" w:hAnsi="Arial" w:cs="Arial"/>
          <w:sz w:val="18"/>
          <w:szCs w:val="18"/>
        </w:rPr>
      </w:pPr>
      <w:r w:rsidRPr="004F3F09">
        <w:rPr>
          <w:rFonts w:ascii="Arial" w:hAnsi="Arial" w:cs="Arial"/>
          <w:sz w:val="18"/>
          <w:szCs w:val="18"/>
        </w:rPr>
        <w:t>6.</w:t>
      </w:r>
      <w:r w:rsidRPr="004F3F09">
        <w:rPr>
          <w:rFonts w:ascii="Arial" w:hAnsi="Arial" w:cs="Arial"/>
          <w:sz w:val="18"/>
          <w:szCs w:val="18"/>
        </w:rPr>
        <w:tab/>
        <w:t>Odzivni čas servisa: največ 4 ure (v delovnem času); odprava napake v 72 urah.</w:t>
      </w:r>
    </w:p>
    <w:p w14:paraId="6222B83A" w14:textId="77777777" w:rsidR="004F3F09" w:rsidRPr="004F3F09" w:rsidRDefault="004F3F09" w:rsidP="004F3F09">
      <w:pPr>
        <w:spacing w:after="120" w:line="260" w:lineRule="exact"/>
        <w:jc w:val="both"/>
        <w:rPr>
          <w:rFonts w:ascii="Arial" w:hAnsi="Arial" w:cs="Arial"/>
          <w:sz w:val="18"/>
          <w:szCs w:val="18"/>
        </w:rPr>
      </w:pPr>
      <w:r w:rsidRPr="004F3F09">
        <w:rPr>
          <w:rFonts w:ascii="Arial" w:hAnsi="Arial" w:cs="Arial"/>
          <w:sz w:val="18"/>
          <w:szCs w:val="18"/>
        </w:rPr>
        <w:lastRenderedPageBreak/>
        <w:t>7.</w:t>
      </w:r>
      <w:r w:rsidRPr="004F3F09">
        <w:rPr>
          <w:rFonts w:ascii="Arial" w:hAnsi="Arial" w:cs="Arial"/>
          <w:sz w:val="18"/>
          <w:szCs w:val="18"/>
        </w:rPr>
        <w:tab/>
        <w:t>Zagotovljeni originalni rezervni deli najmanj 10 let po izteku garancije.</w:t>
      </w:r>
    </w:p>
    <w:p w14:paraId="690282E7" w14:textId="77777777" w:rsidR="004F3F09" w:rsidRPr="004F3F09" w:rsidRDefault="004F3F09" w:rsidP="004F3F09">
      <w:pPr>
        <w:spacing w:after="120" w:line="260" w:lineRule="exact"/>
        <w:jc w:val="both"/>
        <w:rPr>
          <w:rFonts w:ascii="Arial" w:hAnsi="Arial" w:cs="Arial"/>
          <w:sz w:val="18"/>
          <w:szCs w:val="18"/>
        </w:rPr>
      </w:pPr>
      <w:r w:rsidRPr="004F3F09">
        <w:rPr>
          <w:rFonts w:ascii="Arial" w:hAnsi="Arial" w:cs="Arial"/>
          <w:sz w:val="18"/>
          <w:szCs w:val="18"/>
        </w:rPr>
        <w:t>8.</w:t>
      </w:r>
      <w:r w:rsidRPr="004F3F09">
        <w:rPr>
          <w:rFonts w:ascii="Arial" w:hAnsi="Arial" w:cs="Arial"/>
          <w:sz w:val="18"/>
          <w:szCs w:val="18"/>
        </w:rPr>
        <w:tab/>
        <w:t xml:space="preserve">Priložena navodila za uporabo v slovenskem jeziku ter slike naprave (zunanjost, osnovni vložni vstavek s 4 nivoji,  dodatni vstavek ter košare za lumne). </w:t>
      </w:r>
    </w:p>
    <w:p w14:paraId="2064BF19" w14:textId="77777777" w:rsidR="004F3F09" w:rsidRPr="004F3F09" w:rsidRDefault="004F3F09" w:rsidP="004F3F09">
      <w:pPr>
        <w:spacing w:after="120" w:line="260" w:lineRule="exact"/>
        <w:jc w:val="both"/>
        <w:rPr>
          <w:rFonts w:ascii="Arial" w:hAnsi="Arial" w:cs="Arial"/>
          <w:sz w:val="18"/>
          <w:szCs w:val="18"/>
        </w:rPr>
      </w:pPr>
      <w:r w:rsidRPr="004F3F09">
        <w:rPr>
          <w:rFonts w:ascii="Arial" w:hAnsi="Arial" w:cs="Arial"/>
          <w:sz w:val="18"/>
          <w:szCs w:val="18"/>
        </w:rPr>
        <w:t>9.</w:t>
      </w:r>
      <w:r w:rsidRPr="004F3F09">
        <w:rPr>
          <w:rFonts w:ascii="Arial" w:hAnsi="Arial" w:cs="Arial"/>
          <w:sz w:val="18"/>
          <w:szCs w:val="18"/>
        </w:rPr>
        <w:tab/>
        <w:t xml:space="preserve">Ob primopredaji se ponovno predajo navodila za uporabo in vzdrževanje v slovenskem jeziku. </w:t>
      </w:r>
    </w:p>
    <w:p w14:paraId="5403DA21" w14:textId="77777777" w:rsidR="004F3F09" w:rsidRPr="004F3F09" w:rsidRDefault="004F3F09" w:rsidP="004F3F09">
      <w:pPr>
        <w:spacing w:after="120" w:line="260" w:lineRule="exact"/>
        <w:jc w:val="both"/>
        <w:rPr>
          <w:rFonts w:ascii="Arial" w:hAnsi="Arial" w:cs="Arial"/>
          <w:sz w:val="18"/>
          <w:szCs w:val="18"/>
        </w:rPr>
      </w:pPr>
      <w:r w:rsidRPr="004F3F09">
        <w:rPr>
          <w:rFonts w:ascii="Arial" w:hAnsi="Arial" w:cs="Arial"/>
          <w:sz w:val="18"/>
          <w:szCs w:val="18"/>
        </w:rPr>
        <w:t>10.</w:t>
      </w:r>
      <w:r w:rsidRPr="004F3F09">
        <w:rPr>
          <w:rFonts w:ascii="Arial" w:hAnsi="Arial" w:cs="Arial"/>
          <w:sz w:val="18"/>
          <w:szCs w:val="18"/>
        </w:rPr>
        <w:tab/>
        <w:t xml:space="preserve">Priložena mora biti tehnična dokumentacija z jasno označenimi izpolnjenimi zahtevami. </w:t>
      </w:r>
    </w:p>
    <w:p w14:paraId="32D3F8BC" w14:textId="77777777" w:rsidR="004F3F09" w:rsidRPr="004F3F09" w:rsidRDefault="004F3F09" w:rsidP="004F3F09">
      <w:pPr>
        <w:spacing w:after="120" w:line="260" w:lineRule="exact"/>
        <w:jc w:val="both"/>
        <w:rPr>
          <w:rFonts w:ascii="Arial" w:hAnsi="Arial" w:cs="Arial"/>
          <w:sz w:val="18"/>
          <w:szCs w:val="18"/>
        </w:rPr>
      </w:pPr>
      <w:r w:rsidRPr="004F3F09">
        <w:rPr>
          <w:rFonts w:ascii="Arial" w:hAnsi="Arial" w:cs="Arial"/>
          <w:sz w:val="18"/>
          <w:szCs w:val="18"/>
        </w:rPr>
        <w:t>11.</w:t>
      </w:r>
      <w:r w:rsidRPr="004F3F09">
        <w:rPr>
          <w:rFonts w:ascii="Arial" w:hAnsi="Arial" w:cs="Arial"/>
          <w:sz w:val="18"/>
          <w:szCs w:val="18"/>
        </w:rPr>
        <w:tab/>
        <w:t xml:space="preserve">Zagotovljeno mora biti brezplačno usposabljanje uporabnikov (osebje sterilizacije in tehnično osebje UKC Ljubljana). </w:t>
      </w:r>
    </w:p>
    <w:p w14:paraId="098D82F1" w14:textId="3F70B8C1" w:rsidR="007B5741" w:rsidRDefault="007B5741" w:rsidP="008B2A60">
      <w:pPr>
        <w:spacing w:after="120" w:line="260" w:lineRule="exact"/>
        <w:jc w:val="both"/>
        <w:rPr>
          <w:rFonts w:ascii="Arial" w:hAnsi="Arial" w:cs="Arial"/>
          <w:sz w:val="18"/>
          <w:szCs w:val="18"/>
        </w:rPr>
      </w:pPr>
      <w:r>
        <w:rPr>
          <w:rFonts w:ascii="Arial" w:hAnsi="Arial" w:cs="Arial"/>
          <w:sz w:val="18"/>
          <w:szCs w:val="18"/>
        </w:rPr>
        <w:t>***</w:t>
      </w:r>
    </w:p>
    <w:p w14:paraId="702E8363" w14:textId="0361DFC7" w:rsidR="00E3448B" w:rsidRPr="002647AD" w:rsidRDefault="007B5741" w:rsidP="008B2A60">
      <w:pPr>
        <w:spacing w:after="120" w:line="260" w:lineRule="exact"/>
        <w:jc w:val="both"/>
        <w:rPr>
          <w:rFonts w:ascii="Arial" w:hAnsi="Arial" w:cs="Arial"/>
          <w:sz w:val="18"/>
          <w:szCs w:val="18"/>
        </w:rPr>
      </w:pPr>
      <w:r w:rsidRPr="00145B04">
        <w:rPr>
          <w:rFonts w:ascii="Arial" w:hAnsi="Arial" w:cs="Arial"/>
          <w:sz w:val="18"/>
          <w:szCs w:val="18"/>
        </w:rPr>
        <w:t xml:space="preserve">Oprema, ki se nabavlja mora biti </w:t>
      </w:r>
      <w:r w:rsidR="00E3448B" w:rsidRPr="00145B04">
        <w:rPr>
          <w:rFonts w:ascii="Arial" w:hAnsi="Arial" w:cs="Arial"/>
          <w:sz w:val="18"/>
          <w:szCs w:val="18"/>
        </w:rPr>
        <w:t>nov</w:t>
      </w:r>
      <w:r w:rsidRPr="00145B04">
        <w:rPr>
          <w:rFonts w:ascii="Arial" w:hAnsi="Arial" w:cs="Arial"/>
          <w:sz w:val="18"/>
          <w:szCs w:val="18"/>
        </w:rPr>
        <w:t>a</w:t>
      </w:r>
      <w:r w:rsidR="00E3448B" w:rsidRPr="00145B04">
        <w:rPr>
          <w:rFonts w:ascii="Arial" w:hAnsi="Arial" w:cs="Arial"/>
          <w:sz w:val="18"/>
          <w:szCs w:val="18"/>
        </w:rPr>
        <w:t>, proizvodnja v tekočem letu, neuporabljen</w:t>
      </w:r>
      <w:r w:rsidRPr="00145B04">
        <w:rPr>
          <w:rFonts w:ascii="Arial" w:hAnsi="Arial" w:cs="Arial"/>
          <w:sz w:val="18"/>
          <w:szCs w:val="18"/>
        </w:rPr>
        <w:t>a</w:t>
      </w:r>
      <w:r w:rsidR="00E3448B" w:rsidRPr="00145B04">
        <w:rPr>
          <w:rFonts w:ascii="Arial" w:hAnsi="Arial" w:cs="Arial"/>
          <w:sz w:val="18"/>
          <w:szCs w:val="18"/>
        </w:rPr>
        <w:t xml:space="preserve"> in imeti mora garancijo vsaj 24 mesecev. Pogarancijsko vzdrževanje mora biti po principu "all inclusive" za obdobje vsaj </w:t>
      </w:r>
      <w:r w:rsidRPr="00145B04">
        <w:rPr>
          <w:rFonts w:ascii="Arial" w:hAnsi="Arial" w:cs="Arial"/>
          <w:sz w:val="18"/>
          <w:szCs w:val="18"/>
        </w:rPr>
        <w:t>6</w:t>
      </w:r>
      <w:r w:rsidR="00E3448B" w:rsidRPr="00145B04">
        <w:rPr>
          <w:rFonts w:ascii="Arial" w:hAnsi="Arial" w:cs="Arial"/>
          <w:sz w:val="18"/>
          <w:szCs w:val="18"/>
        </w:rPr>
        <w:t xml:space="preserve"> let. Ponudnik mora </w:t>
      </w:r>
      <w:r w:rsidR="00E3448B" w:rsidRPr="002647AD">
        <w:rPr>
          <w:rFonts w:ascii="Arial" w:hAnsi="Arial" w:cs="Arial"/>
          <w:sz w:val="18"/>
          <w:szCs w:val="18"/>
        </w:rPr>
        <w:t xml:space="preserve">zagotavljati vse posodobitve programske opreme za  dobavljeno opremo v času vzdrževalne pogodbe. </w:t>
      </w:r>
    </w:p>
    <w:p w14:paraId="43737170" w14:textId="10D2A244" w:rsidR="00E3448B" w:rsidRPr="00E3448B" w:rsidRDefault="00E3448B" w:rsidP="002647AD">
      <w:pPr>
        <w:spacing w:after="0" w:line="260" w:lineRule="exact"/>
        <w:rPr>
          <w:rFonts w:ascii="Arial" w:hAnsi="Arial" w:cs="Arial"/>
          <w:sz w:val="18"/>
          <w:szCs w:val="18"/>
        </w:rPr>
      </w:pPr>
      <w:r w:rsidRPr="002647AD">
        <w:rPr>
          <w:rFonts w:ascii="Arial" w:hAnsi="Arial" w:cs="Arial"/>
          <w:sz w:val="18"/>
          <w:szCs w:val="18"/>
        </w:rPr>
        <w:t xml:space="preserve">Ponudnik mora podati potrdila o izšolanosti serviserjev (certifikati). Ponudnik mora zagotoviti šolanje uporabnikov. </w:t>
      </w:r>
      <w:r w:rsidR="002647AD" w:rsidRPr="002647AD">
        <w:rPr>
          <w:rFonts w:ascii="Arial" w:hAnsi="Arial" w:cs="Arial"/>
          <w:sz w:val="18"/>
          <w:szCs w:val="18"/>
        </w:rPr>
        <w:t>N</w:t>
      </w:r>
      <w:r w:rsidRPr="002647AD">
        <w:rPr>
          <w:rFonts w:ascii="Arial" w:hAnsi="Arial" w:cs="Arial"/>
          <w:sz w:val="18"/>
          <w:szCs w:val="18"/>
        </w:rPr>
        <w:t>avodila za uporabo v slovenščini morajo biti dostavljena pred šolanjem.</w:t>
      </w:r>
      <w:r w:rsidRPr="00E3448B">
        <w:rPr>
          <w:rFonts w:ascii="Arial" w:hAnsi="Arial" w:cs="Arial"/>
          <w:sz w:val="18"/>
          <w:szCs w:val="18"/>
        </w:rPr>
        <w:t xml:space="preserve"> </w:t>
      </w:r>
      <w:r w:rsidRPr="00E3448B">
        <w:rPr>
          <w:rFonts w:ascii="Arial" w:hAnsi="Arial" w:cs="Arial"/>
          <w:sz w:val="18"/>
          <w:szCs w:val="18"/>
        </w:rPr>
        <w:br/>
      </w:r>
    </w:p>
    <w:p w14:paraId="5AD09667" w14:textId="46D3CB6E" w:rsidR="00E3448B" w:rsidRPr="00E3448B" w:rsidRDefault="00E3448B" w:rsidP="008B2A60">
      <w:pPr>
        <w:spacing w:after="120" w:line="260" w:lineRule="exact"/>
        <w:jc w:val="both"/>
        <w:rPr>
          <w:rFonts w:ascii="Arial" w:hAnsi="Arial" w:cs="Arial"/>
          <w:sz w:val="18"/>
          <w:szCs w:val="18"/>
        </w:rPr>
      </w:pPr>
      <w:r w:rsidRPr="00E3448B">
        <w:rPr>
          <w:rFonts w:ascii="Arial" w:hAnsi="Arial" w:cs="Arial"/>
          <w:sz w:val="18"/>
          <w:szCs w:val="18"/>
        </w:rPr>
        <w:t>Ob primopredaji mora ponudnik priložiti pregled tehnične kakovosti aparata v skladu z veljavno zakonodajo. Stroške dodatnih pregledov tehnične kakovosti aparata v času garancije krije ponudnik. Ponudnik mora poslati serviserja isti dan na lokacijo, če je opravljen klic do 16h.</w:t>
      </w:r>
    </w:p>
    <w:p w14:paraId="4E653A64" w14:textId="65BC2BBC" w:rsidR="00860D57" w:rsidRDefault="007B5741" w:rsidP="0038444C">
      <w:pPr>
        <w:spacing w:before="120" w:after="120" w:line="260" w:lineRule="exact"/>
        <w:jc w:val="both"/>
        <w:rPr>
          <w:rFonts w:ascii="Arial" w:hAnsi="Arial" w:cs="Arial"/>
          <w:sz w:val="18"/>
          <w:szCs w:val="18"/>
        </w:rPr>
      </w:pPr>
      <w:r>
        <w:rPr>
          <w:rFonts w:ascii="Arial" w:hAnsi="Arial" w:cs="Arial"/>
          <w:sz w:val="18"/>
          <w:szCs w:val="18"/>
        </w:rPr>
        <w:t>Ponudnik</w:t>
      </w:r>
      <w:r w:rsidR="0038444C" w:rsidRPr="0038444C">
        <w:rPr>
          <w:rFonts w:ascii="Arial" w:hAnsi="Arial" w:cs="Arial"/>
          <w:sz w:val="18"/>
          <w:szCs w:val="18"/>
        </w:rPr>
        <w:t xml:space="preserve"> se obvezuje, da se bo na vsako prijavo okvare odzval po zgoraj določenih pogojih.</w:t>
      </w:r>
    </w:p>
    <w:p w14:paraId="6943D2B0" w14:textId="12AB3D8E" w:rsidR="00546FD8" w:rsidRPr="00731494" w:rsidRDefault="00546FD8" w:rsidP="00635168">
      <w:pPr>
        <w:spacing w:before="120" w:after="120" w:line="260" w:lineRule="exact"/>
        <w:jc w:val="both"/>
        <w:rPr>
          <w:rFonts w:ascii="Arial" w:hAnsi="Arial" w:cs="Arial"/>
          <w:sz w:val="18"/>
          <w:szCs w:val="18"/>
        </w:rPr>
      </w:pPr>
      <w:r w:rsidRPr="00731494">
        <w:rPr>
          <w:rFonts w:ascii="Arial" w:hAnsi="Arial" w:cs="Arial"/>
          <w:sz w:val="18"/>
          <w:szCs w:val="18"/>
        </w:rPr>
        <w:t xml:space="preserve">Naročnik si pridržuje pravico, da (v okviru dovoljenih možnosti iz petega in šestega odstavka 89. člena ZJN-3), od ponudnika pred oddajo naročila zahteva dopolnitev oz. predložitev dokazil, iz katerih izhaja, da ponujena oprema ustreza zahtevam iz razpisne dokumentacije. </w:t>
      </w:r>
    </w:p>
    <w:p w14:paraId="0B58B501" w14:textId="7A2C7774" w:rsidR="00546FD8" w:rsidRPr="00731494" w:rsidRDefault="00546FD8" w:rsidP="00635168">
      <w:pPr>
        <w:spacing w:before="225" w:after="0" w:line="260" w:lineRule="exact"/>
        <w:jc w:val="both"/>
        <w:rPr>
          <w:rFonts w:ascii="Arial" w:hAnsi="Arial" w:cs="Arial"/>
          <w:b/>
          <w:sz w:val="18"/>
          <w:szCs w:val="18"/>
        </w:rPr>
      </w:pPr>
      <w:r w:rsidRPr="00731494">
        <w:rPr>
          <w:rFonts w:ascii="Arial" w:hAnsi="Arial" w:cs="Arial"/>
          <w:b/>
          <w:sz w:val="18"/>
          <w:szCs w:val="18"/>
        </w:rPr>
        <w:t xml:space="preserve">3. ROK DOBAVE OPREME </w:t>
      </w:r>
    </w:p>
    <w:p w14:paraId="652491FF" w14:textId="77777777" w:rsidR="00546FD8" w:rsidRPr="00731494" w:rsidRDefault="00546FD8" w:rsidP="00546FD8">
      <w:pPr>
        <w:spacing w:after="0" w:line="260" w:lineRule="exact"/>
        <w:jc w:val="both"/>
        <w:rPr>
          <w:rFonts w:ascii="Arial" w:hAnsi="Arial" w:cs="Arial"/>
          <w:b/>
          <w:sz w:val="20"/>
          <w:szCs w:val="20"/>
        </w:rPr>
      </w:pPr>
    </w:p>
    <w:p w14:paraId="4701CB0A" w14:textId="24E3D0A2"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Skrajni rok dobave opreme </w:t>
      </w:r>
      <w:r w:rsidR="00635168" w:rsidRPr="00145B04">
        <w:rPr>
          <w:rFonts w:ascii="Arial" w:hAnsi="Arial" w:cs="Arial"/>
          <w:sz w:val="18"/>
          <w:szCs w:val="18"/>
        </w:rPr>
        <w:t xml:space="preserve">je </w:t>
      </w:r>
      <w:r w:rsidR="00CD04A4" w:rsidRPr="00145B04">
        <w:rPr>
          <w:rFonts w:ascii="Arial" w:hAnsi="Arial" w:cs="Arial"/>
          <w:sz w:val="18"/>
          <w:szCs w:val="18"/>
        </w:rPr>
        <w:t>šest</w:t>
      </w:r>
      <w:r w:rsidR="00766CC5" w:rsidRPr="00145B04">
        <w:rPr>
          <w:rFonts w:ascii="Arial" w:hAnsi="Arial" w:cs="Arial"/>
          <w:sz w:val="18"/>
          <w:szCs w:val="18"/>
        </w:rPr>
        <w:t>deset (</w:t>
      </w:r>
      <w:r w:rsidR="00075A77" w:rsidRPr="00145B04">
        <w:rPr>
          <w:rFonts w:ascii="Arial" w:hAnsi="Arial" w:cs="Arial"/>
          <w:sz w:val="18"/>
          <w:szCs w:val="18"/>
        </w:rPr>
        <w:t>6</w:t>
      </w:r>
      <w:r w:rsidR="00766CC5" w:rsidRPr="00145B04">
        <w:rPr>
          <w:rFonts w:ascii="Arial" w:hAnsi="Arial" w:cs="Arial"/>
          <w:sz w:val="18"/>
          <w:szCs w:val="18"/>
        </w:rPr>
        <w:t xml:space="preserve">0) </w:t>
      </w:r>
      <w:r w:rsidR="00635168" w:rsidRPr="00145B04">
        <w:rPr>
          <w:rFonts w:ascii="Arial" w:hAnsi="Arial" w:cs="Arial"/>
          <w:sz w:val="18"/>
          <w:szCs w:val="18"/>
        </w:rPr>
        <w:t xml:space="preserve">dni po datumu sklenitve pogodbe. </w:t>
      </w:r>
      <w:r w:rsidRPr="00145B04">
        <w:rPr>
          <w:rFonts w:ascii="Arial" w:hAnsi="Arial" w:cs="Arial"/>
          <w:color w:val="000000"/>
          <w:sz w:val="18"/>
          <w:szCs w:val="18"/>
        </w:rPr>
        <w:t>Namestitev opreme in usposabljanje uporabnikov opreme, v kolikor je zahtevano</w:t>
      </w:r>
      <w:r w:rsidRPr="00731494">
        <w:rPr>
          <w:rFonts w:ascii="Arial" w:hAnsi="Arial" w:cs="Arial"/>
          <w:color w:val="000000"/>
          <w:sz w:val="18"/>
          <w:szCs w:val="18"/>
        </w:rPr>
        <w:t xml:space="preserve"> s strani naročnika, se izvede vključno do navedenega roka.</w:t>
      </w:r>
    </w:p>
    <w:p w14:paraId="2AD70B96" w14:textId="77777777" w:rsidR="00546FD8" w:rsidRPr="00731494" w:rsidRDefault="00546FD8" w:rsidP="00546FD8">
      <w:pPr>
        <w:spacing w:after="0" w:line="260" w:lineRule="exact"/>
        <w:jc w:val="both"/>
        <w:rPr>
          <w:rFonts w:ascii="Arial" w:hAnsi="Arial" w:cs="Arial"/>
          <w:sz w:val="18"/>
          <w:szCs w:val="18"/>
        </w:rPr>
      </w:pPr>
    </w:p>
    <w:p w14:paraId="16E441E0" w14:textId="77777777"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Navedeni roki dobave pričnejo teči od obojestranskega podpisa pogodbe z izbranim ponudnikom.</w:t>
      </w:r>
    </w:p>
    <w:p w14:paraId="6E9C2C58" w14:textId="77777777" w:rsidR="002647AD" w:rsidRDefault="002647AD" w:rsidP="00546FD8">
      <w:pPr>
        <w:spacing w:after="0" w:line="260" w:lineRule="exact"/>
        <w:jc w:val="both"/>
        <w:rPr>
          <w:rFonts w:ascii="Arial" w:hAnsi="Arial" w:cs="Arial"/>
          <w:b/>
          <w:sz w:val="18"/>
          <w:szCs w:val="18"/>
        </w:rPr>
      </w:pPr>
    </w:p>
    <w:p w14:paraId="6D1A578E" w14:textId="7BA7C777" w:rsidR="00546FD8" w:rsidRPr="00731494" w:rsidRDefault="00546FD8" w:rsidP="00546FD8">
      <w:pPr>
        <w:spacing w:after="0" w:line="260" w:lineRule="exact"/>
        <w:jc w:val="both"/>
        <w:rPr>
          <w:rFonts w:ascii="Arial" w:hAnsi="Arial" w:cs="Arial"/>
          <w:b/>
          <w:sz w:val="18"/>
          <w:szCs w:val="18"/>
        </w:rPr>
      </w:pPr>
      <w:r w:rsidRPr="00731494">
        <w:rPr>
          <w:rFonts w:ascii="Arial" w:hAnsi="Arial" w:cs="Arial"/>
          <w:b/>
          <w:sz w:val="18"/>
          <w:szCs w:val="18"/>
        </w:rPr>
        <w:t xml:space="preserve">4. LOKACIJA DOBAVE OPREME IN PREVZEM OPREME </w:t>
      </w:r>
    </w:p>
    <w:p w14:paraId="269DDB4C" w14:textId="77777777" w:rsidR="00546FD8" w:rsidRPr="00731494" w:rsidRDefault="00546FD8" w:rsidP="00546FD8">
      <w:pPr>
        <w:pStyle w:val="Telobesedila2"/>
        <w:spacing w:line="260" w:lineRule="exact"/>
        <w:rPr>
          <w:rFonts w:cs="Arial"/>
          <w:b/>
          <w:sz w:val="18"/>
          <w:szCs w:val="18"/>
        </w:rPr>
      </w:pPr>
    </w:p>
    <w:p w14:paraId="10F2BE11" w14:textId="35EC4F18" w:rsidR="00546FD8" w:rsidRPr="00731494" w:rsidRDefault="00546FD8" w:rsidP="00546FD8">
      <w:pPr>
        <w:pStyle w:val="Pripombabesedilo"/>
        <w:jc w:val="both"/>
        <w:rPr>
          <w:rFonts w:ascii="Arial" w:hAnsi="Arial" w:cs="Arial"/>
          <w:sz w:val="18"/>
          <w:szCs w:val="18"/>
        </w:rPr>
      </w:pPr>
      <w:r w:rsidRPr="00731494">
        <w:rPr>
          <w:rFonts w:ascii="Arial" w:hAnsi="Arial" w:cs="Arial"/>
          <w:sz w:val="18"/>
          <w:szCs w:val="18"/>
        </w:rPr>
        <w:t xml:space="preserve">Količinski in kakovostni prevzem dobavljene opreme se izvrši zapisniško ob dobavi opreme na lokaciji naročnika, ki jo bo naročnik natančno določil po podpisu pogodbe. Prevzemni zapisnik podpišeta pooblaščena predstavnika ponudnika in naročnika. </w:t>
      </w:r>
    </w:p>
    <w:p w14:paraId="4B724248" w14:textId="77777777" w:rsidR="00546FD8" w:rsidRPr="00731494" w:rsidRDefault="00546FD8" w:rsidP="00546FD8">
      <w:pPr>
        <w:pStyle w:val="Pripombabesedilo"/>
        <w:jc w:val="both"/>
        <w:rPr>
          <w:rFonts w:ascii="Arial" w:hAnsi="Arial" w:cs="Arial"/>
          <w:sz w:val="18"/>
          <w:szCs w:val="18"/>
        </w:rPr>
      </w:pPr>
      <w:r w:rsidRPr="00731494">
        <w:rPr>
          <w:rFonts w:ascii="Arial" w:hAnsi="Arial" w:cs="Arial"/>
          <w:sz w:val="18"/>
          <w:szCs w:val="18"/>
        </w:rPr>
        <w:t>Oprema mora biti ob dobavi dostavljena in razložena v prostore naročnika.</w:t>
      </w:r>
    </w:p>
    <w:p w14:paraId="79658F28" w14:textId="77777777" w:rsidR="00546FD8" w:rsidRPr="00731494" w:rsidRDefault="00546FD8" w:rsidP="00546FD8">
      <w:pPr>
        <w:spacing w:line="260" w:lineRule="exact"/>
        <w:jc w:val="both"/>
        <w:rPr>
          <w:rFonts w:ascii="Arial" w:hAnsi="Arial" w:cs="Arial"/>
          <w:sz w:val="18"/>
          <w:szCs w:val="18"/>
          <w:u w:val="single"/>
        </w:rPr>
      </w:pPr>
      <w:r w:rsidRPr="00731494">
        <w:rPr>
          <w:rFonts w:ascii="Arial" w:hAnsi="Arial" w:cs="Arial"/>
          <w:sz w:val="18"/>
          <w:szCs w:val="18"/>
          <w:u w:val="single"/>
        </w:rPr>
        <w:t>Ponudnik mora ob prevzemu opreme naročniku predložiti:</w:t>
      </w:r>
    </w:p>
    <w:p w14:paraId="4831EAEA" w14:textId="2CEC4120" w:rsidR="00546FD8" w:rsidRPr="00731494" w:rsidRDefault="00546FD8" w:rsidP="005451F3">
      <w:pPr>
        <w:numPr>
          <w:ilvl w:val="0"/>
          <w:numId w:val="16"/>
        </w:numPr>
        <w:spacing w:after="0" w:line="260" w:lineRule="exact"/>
        <w:jc w:val="both"/>
        <w:rPr>
          <w:rFonts w:ascii="Arial" w:hAnsi="Arial" w:cs="Arial"/>
          <w:sz w:val="18"/>
          <w:szCs w:val="18"/>
        </w:rPr>
      </w:pPr>
      <w:r w:rsidRPr="00731494">
        <w:rPr>
          <w:rFonts w:ascii="Arial" w:hAnsi="Arial" w:cs="Arial"/>
          <w:sz w:val="18"/>
          <w:szCs w:val="18"/>
        </w:rPr>
        <w:t xml:space="preserve">tehnično dokumentacijo v slovenskem jeziku ali angleškem jeziku in mora vsebovati, tehnične podatke ter opis delovanja, ter so lahko predložena v fizični ali elektronski obliki,    </w:t>
      </w:r>
    </w:p>
    <w:p w14:paraId="3E0DF6BD" w14:textId="77777777" w:rsidR="00546FD8" w:rsidRPr="00731494" w:rsidRDefault="00546FD8" w:rsidP="005451F3">
      <w:pPr>
        <w:numPr>
          <w:ilvl w:val="0"/>
          <w:numId w:val="16"/>
        </w:numPr>
        <w:spacing w:after="0" w:line="260" w:lineRule="exact"/>
        <w:jc w:val="both"/>
        <w:rPr>
          <w:rFonts w:ascii="Arial" w:hAnsi="Arial" w:cs="Arial"/>
          <w:sz w:val="18"/>
          <w:szCs w:val="18"/>
        </w:rPr>
      </w:pPr>
      <w:r w:rsidRPr="00731494">
        <w:rPr>
          <w:rFonts w:ascii="Arial" w:hAnsi="Arial" w:cs="Arial"/>
          <w:sz w:val="18"/>
          <w:szCs w:val="18"/>
        </w:rPr>
        <w:t>potrjene garancijske liste za opremo,</w:t>
      </w:r>
    </w:p>
    <w:p w14:paraId="38BF816F" w14:textId="77777777" w:rsidR="00546FD8" w:rsidRPr="00731494" w:rsidRDefault="00546FD8" w:rsidP="005451F3">
      <w:pPr>
        <w:numPr>
          <w:ilvl w:val="0"/>
          <w:numId w:val="16"/>
        </w:numPr>
        <w:spacing w:after="0" w:line="260" w:lineRule="exact"/>
        <w:jc w:val="both"/>
        <w:rPr>
          <w:rFonts w:ascii="Arial" w:hAnsi="Arial" w:cs="Arial"/>
          <w:sz w:val="18"/>
          <w:szCs w:val="18"/>
        </w:rPr>
      </w:pPr>
      <w:r w:rsidRPr="00731494">
        <w:rPr>
          <w:rFonts w:ascii="Arial" w:hAnsi="Arial" w:cs="Arial"/>
          <w:sz w:val="18"/>
          <w:szCs w:val="18"/>
        </w:rPr>
        <w:t>dokazilo, da je oprema nova, če to ni razvidno iz potrjenih garancijskih listov,</w:t>
      </w:r>
    </w:p>
    <w:p w14:paraId="25D551D2" w14:textId="77777777" w:rsidR="00546FD8" w:rsidRPr="00731494" w:rsidRDefault="00546FD8" w:rsidP="005451F3">
      <w:pPr>
        <w:numPr>
          <w:ilvl w:val="0"/>
          <w:numId w:val="16"/>
        </w:numPr>
        <w:spacing w:after="0" w:line="260" w:lineRule="exact"/>
        <w:jc w:val="both"/>
        <w:rPr>
          <w:rFonts w:ascii="Arial" w:hAnsi="Arial" w:cs="Arial"/>
          <w:sz w:val="18"/>
          <w:szCs w:val="18"/>
        </w:rPr>
      </w:pPr>
      <w:r w:rsidRPr="00731494">
        <w:rPr>
          <w:rFonts w:ascii="Arial" w:hAnsi="Arial" w:cs="Arial"/>
          <w:sz w:val="18"/>
          <w:szCs w:val="18"/>
        </w:rPr>
        <w:t>drugo pripadajočo dokumentacijo, ki je naročnik ni izrecno določil, vendar je obvezni del opreme.</w:t>
      </w:r>
    </w:p>
    <w:p w14:paraId="03B0BE9C" w14:textId="77777777" w:rsidR="00546FD8" w:rsidRPr="00731494" w:rsidRDefault="00546FD8" w:rsidP="00546FD8">
      <w:pPr>
        <w:spacing w:after="0" w:line="260" w:lineRule="exact"/>
        <w:jc w:val="both"/>
        <w:rPr>
          <w:rFonts w:ascii="Arial" w:hAnsi="Arial" w:cs="Arial"/>
          <w:sz w:val="18"/>
          <w:szCs w:val="18"/>
        </w:rPr>
      </w:pPr>
    </w:p>
    <w:p w14:paraId="2E8D0791" w14:textId="77777777"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Brez predložitve v prejšnjem odstavku navedenih dokumentov prevzem opreme ne bo opravljen. </w:t>
      </w:r>
    </w:p>
    <w:p w14:paraId="7368158C" w14:textId="77777777" w:rsidR="00546FD8" w:rsidRPr="00731494" w:rsidRDefault="00546FD8" w:rsidP="00546FD8">
      <w:pPr>
        <w:spacing w:after="0" w:line="260" w:lineRule="exact"/>
        <w:jc w:val="both"/>
        <w:rPr>
          <w:rFonts w:ascii="Arial" w:hAnsi="Arial" w:cs="Arial"/>
          <w:sz w:val="18"/>
          <w:szCs w:val="18"/>
        </w:rPr>
      </w:pPr>
    </w:p>
    <w:p w14:paraId="7B0F8DD2" w14:textId="77777777" w:rsidR="00546FD8" w:rsidRPr="00731494" w:rsidRDefault="00546FD8" w:rsidP="00546FD8">
      <w:pPr>
        <w:spacing w:after="0" w:line="260" w:lineRule="exact"/>
        <w:jc w:val="both"/>
        <w:rPr>
          <w:rFonts w:ascii="Arial" w:hAnsi="Arial" w:cs="Arial"/>
          <w:sz w:val="18"/>
          <w:szCs w:val="18"/>
        </w:rPr>
      </w:pPr>
      <w:bookmarkStart w:id="0" w:name="_Hlk55891738"/>
      <w:r w:rsidRPr="00731494">
        <w:rPr>
          <w:rFonts w:ascii="Arial" w:hAnsi="Arial" w:cs="Arial"/>
          <w:sz w:val="18"/>
          <w:szCs w:val="18"/>
        </w:rPr>
        <w:lastRenderedPageBreak/>
        <w:t xml:space="preserve">V primeru količinskih ali kakovostnih odstopanj, </w:t>
      </w:r>
      <w:r w:rsidRPr="00731494">
        <w:rPr>
          <w:rFonts w:ascii="Arial" w:hAnsi="Arial" w:cs="Arial"/>
          <w:color w:val="000000"/>
          <w:sz w:val="18"/>
          <w:szCs w:val="18"/>
        </w:rPr>
        <w:t xml:space="preserve">ki se ugotovijo ob dobavi in zabeležijo v zapisniku naročnika o ugotovljenih napakah, </w:t>
      </w:r>
      <w:r w:rsidRPr="00731494">
        <w:rPr>
          <w:rFonts w:ascii="Arial" w:hAnsi="Arial" w:cs="Arial"/>
          <w:sz w:val="18"/>
          <w:szCs w:val="18"/>
        </w:rPr>
        <w:t>se ponudnik obveže napake odpraviti brezplačno najkasneje v roku 10 (desetih) delovnih dni od datuma podpisa zapisnika ali v dogovoru z naročnikom daljšem roku, vendar še vedno znotraj roka dobave. V kolikor je rok dobave v skladu s pogodbo v primeru ugotovitev napak pri dobavi opreme prekoračen, preide ponudnik v zamudo.</w:t>
      </w:r>
    </w:p>
    <w:p w14:paraId="1EC0BC22" w14:textId="77777777" w:rsidR="00546FD8" w:rsidRPr="00731494" w:rsidRDefault="00546FD8" w:rsidP="00546FD8">
      <w:pPr>
        <w:spacing w:after="0" w:line="260" w:lineRule="exact"/>
        <w:jc w:val="both"/>
        <w:rPr>
          <w:rFonts w:ascii="Arial" w:hAnsi="Arial" w:cs="Arial"/>
          <w:sz w:val="18"/>
          <w:szCs w:val="18"/>
        </w:rPr>
      </w:pPr>
    </w:p>
    <w:p w14:paraId="62FE2E27" w14:textId="63EB07A0" w:rsidR="00546FD8" w:rsidRPr="00731494" w:rsidRDefault="00546FD8" w:rsidP="00546FD8">
      <w:pPr>
        <w:spacing w:after="0" w:line="260" w:lineRule="exact"/>
        <w:jc w:val="both"/>
        <w:rPr>
          <w:rFonts w:ascii="Arial" w:hAnsi="Arial" w:cs="Arial"/>
          <w:color w:val="333333"/>
          <w:sz w:val="18"/>
          <w:szCs w:val="18"/>
          <w:shd w:val="clear" w:color="auto" w:fill="FFFFFF"/>
        </w:rPr>
      </w:pPr>
      <w:r w:rsidRPr="00731494">
        <w:rPr>
          <w:rFonts w:ascii="Arial" w:hAnsi="Arial" w:cs="Arial"/>
          <w:sz w:val="18"/>
          <w:szCs w:val="18"/>
        </w:rPr>
        <w:t xml:space="preserve">V kolikor so ugotovljene napake iz prejšnjega odstavka, se šteje, da prevzem opreme, v skladu z določili iz pogodbe, do odprave napak ni opravljen. V kolikor v takšnem primeru vseeno ostane dostavljena oprema skladiščena v prostorih naročnika, </w:t>
      </w:r>
      <w:r w:rsidRPr="00731494">
        <w:rPr>
          <w:rFonts w:ascii="Arial" w:hAnsi="Arial" w:cs="Arial"/>
          <w:sz w:val="18"/>
          <w:szCs w:val="18"/>
          <w:shd w:val="clear" w:color="auto" w:fill="FFFFFF"/>
        </w:rPr>
        <w:t>nevarnost uničenja, poškodbe ali kraje blaga in s tem tudi obveznost in strošek zavarovanja blaga nosi izvajalec, vse do odprave z zapisnikom ugotovljenih napak na dostavljeni opremi oz. do končnega prevzema s prevzemnim zapisnikom (ki vključuje tako pravilno dobavo opreme kot tudi izvedbo montaže in usposabljanja).</w:t>
      </w:r>
    </w:p>
    <w:p w14:paraId="4C3D8B26" w14:textId="77777777" w:rsidR="00546FD8" w:rsidRPr="00731494" w:rsidRDefault="00546FD8" w:rsidP="00546FD8">
      <w:pPr>
        <w:spacing w:after="0" w:line="260" w:lineRule="exact"/>
        <w:jc w:val="both"/>
        <w:rPr>
          <w:rFonts w:ascii="Arial" w:hAnsi="Arial" w:cs="Arial"/>
          <w:sz w:val="18"/>
          <w:szCs w:val="18"/>
        </w:rPr>
      </w:pPr>
    </w:p>
    <w:p w14:paraId="701009BE" w14:textId="77777777"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V primeru, da v navedenem roku ni možno odpraviti napak, je ponudnik dolžan dostaviti naročniku novo opremo, ki mora biti najmanj enake kvalitete kot nadomeščena oprema, sicer lahko naročnik zniža pogodbeno vrednost ali odstopi od pogodbe. V vseh primerih je ponudnik dolžan povrniti naročniku vso nastalo škodo. </w:t>
      </w:r>
    </w:p>
    <w:bookmarkEnd w:id="0"/>
    <w:p w14:paraId="3252AF2B" w14:textId="77777777" w:rsidR="00546FD8" w:rsidRPr="00731494" w:rsidRDefault="00546FD8" w:rsidP="00546FD8">
      <w:pPr>
        <w:spacing w:after="0" w:line="260" w:lineRule="exact"/>
        <w:jc w:val="both"/>
        <w:rPr>
          <w:rFonts w:ascii="Arial" w:hAnsi="Arial" w:cs="Arial"/>
          <w:sz w:val="18"/>
          <w:szCs w:val="18"/>
        </w:rPr>
      </w:pPr>
    </w:p>
    <w:p w14:paraId="646AF28C" w14:textId="77777777" w:rsidR="006015F1" w:rsidRDefault="006015F1" w:rsidP="00546FD8">
      <w:pPr>
        <w:spacing w:after="0" w:line="260" w:lineRule="exact"/>
        <w:jc w:val="both"/>
        <w:rPr>
          <w:rFonts w:ascii="Arial" w:hAnsi="Arial" w:cs="Arial"/>
          <w:b/>
          <w:sz w:val="18"/>
          <w:szCs w:val="18"/>
        </w:rPr>
      </w:pPr>
    </w:p>
    <w:p w14:paraId="5FD2CB5C" w14:textId="75E7D5C6" w:rsidR="00546FD8" w:rsidRPr="00731494" w:rsidRDefault="00546FD8" w:rsidP="00546FD8">
      <w:pPr>
        <w:spacing w:after="0" w:line="260" w:lineRule="exact"/>
        <w:jc w:val="both"/>
        <w:rPr>
          <w:rFonts w:ascii="Arial" w:hAnsi="Arial" w:cs="Arial"/>
          <w:b/>
          <w:sz w:val="18"/>
          <w:szCs w:val="18"/>
        </w:rPr>
      </w:pPr>
      <w:r w:rsidRPr="00731494">
        <w:rPr>
          <w:rFonts w:ascii="Arial" w:hAnsi="Arial" w:cs="Arial"/>
          <w:b/>
          <w:sz w:val="18"/>
          <w:szCs w:val="18"/>
        </w:rPr>
        <w:t xml:space="preserve">5. GARANCIJSKI ROK IN ODPRAVA NAPAK V GARANCIJSKEM ROKU </w:t>
      </w:r>
    </w:p>
    <w:p w14:paraId="34D07418" w14:textId="77777777" w:rsidR="00546FD8" w:rsidRPr="00731494" w:rsidRDefault="00546FD8" w:rsidP="00546FD8">
      <w:pPr>
        <w:spacing w:after="0" w:line="260" w:lineRule="exact"/>
        <w:jc w:val="both"/>
        <w:rPr>
          <w:rFonts w:ascii="Arial" w:hAnsi="Arial" w:cs="Arial"/>
          <w:b/>
          <w:sz w:val="18"/>
          <w:szCs w:val="18"/>
        </w:rPr>
      </w:pPr>
    </w:p>
    <w:p w14:paraId="3C02973C" w14:textId="7458E9C3" w:rsidR="00546FD8" w:rsidRPr="00731494" w:rsidRDefault="00546FD8" w:rsidP="005451F3">
      <w:pPr>
        <w:pStyle w:val="Odstavekseznama"/>
        <w:numPr>
          <w:ilvl w:val="0"/>
          <w:numId w:val="17"/>
        </w:numPr>
        <w:spacing w:after="0" w:line="260" w:lineRule="exact"/>
        <w:jc w:val="both"/>
        <w:rPr>
          <w:rFonts w:ascii="Arial" w:hAnsi="Arial" w:cs="Arial"/>
          <w:b/>
          <w:sz w:val="18"/>
          <w:szCs w:val="18"/>
        </w:rPr>
      </w:pPr>
      <w:r w:rsidRPr="00731494">
        <w:rPr>
          <w:rFonts w:ascii="Arial" w:hAnsi="Arial" w:cs="Arial"/>
          <w:sz w:val="18"/>
          <w:szCs w:val="18"/>
        </w:rPr>
        <w:t xml:space="preserve">Garancijski rok </w:t>
      </w:r>
    </w:p>
    <w:p w14:paraId="4A709C75" w14:textId="77777777" w:rsidR="00546FD8" w:rsidRPr="00731494" w:rsidRDefault="00546FD8" w:rsidP="00546FD8">
      <w:pPr>
        <w:pStyle w:val="Odstavekseznama"/>
        <w:spacing w:after="0" w:line="260" w:lineRule="exact"/>
        <w:jc w:val="both"/>
        <w:rPr>
          <w:rFonts w:ascii="Arial" w:hAnsi="Arial" w:cs="Arial"/>
          <w:b/>
          <w:sz w:val="18"/>
          <w:szCs w:val="18"/>
        </w:rPr>
      </w:pPr>
    </w:p>
    <w:p w14:paraId="5D2F0F2A" w14:textId="68DB9D5E" w:rsidR="00546FD8" w:rsidRPr="00731494" w:rsidRDefault="00546FD8" w:rsidP="00546FD8">
      <w:pPr>
        <w:spacing w:after="0" w:line="260" w:lineRule="exact"/>
        <w:jc w:val="both"/>
        <w:rPr>
          <w:rFonts w:ascii="Arial" w:hAnsi="Arial" w:cs="Arial"/>
          <w:b/>
          <w:sz w:val="18"/>
          <w:szCs w:val="18"/>
        </w:rPr>
      </w:pPr>
      <w:r w:rsidRPr="00731494">
        <w:rPr>
          <w:rFonts w:ascii="Arial" w:hAnsi="Arial" w:cs="Arial"/>
          <w:sz w:val="18"/>
          <w:szCs w:val="18"/>
        </w:rPr>
        <w:t xml:space="preserve">Ponudnik mora za ponujeno opremo zagotoviti garancijo za brezhibno delovanje za obdobje </w:t>
      </w:r>
      <w:r w:rsidR="00586623">
        <w:rPr>
          <w:rFonts w:ascii="Arial" w:hAnsi="Arial" w:cs="Arial"/>
          <w:sz w:val="18"/>
          <w:szCs w:val="18"/>
        </w:rPr>
        <w:t>štiriindvajset (</w:t>
      </w:r>
      <w:r w:rsidR="009B385D">
        <w:rPr>
          <w:rFonts w:ascii="Arial" w:hAnsi="Arial" w:cs="Arial"/>
          <w:sz w:val="18"/>
          <w:szCs w:val="18"/>
        </w:rPr>
        <w:t>24</w:t>
      </w:r>
      <w:r w:rsidR="00586623">
        <w:rPr>
          <w:rFonts w:ascii="Arial" w:hAnsi="Arial" w:cs="Arial"/>
          <w:sz w:val="18"/>
          <w:szCs w:val="18"/>
        </w:rPr>
        <w:t>)</w:t>
      </w:r>
      <w:r w:rsidR="009934C4" w:rsidRPr="00731494">
        <w:rPr>
          <w:rFonts w:ascii="Arial" w:hAnsi="Arial" w:cs="Arial"/>
          <w:sz w:val="18"/>
          <w:szCs w:val="18"/>
        </w:rPr>
        <w:t xml:space="preserve"> </w:t>
      </w:r>
      <w:r w:rsidR="00635168" w:rsidRPr="00731494">
        <w:rPr>
          <w:rFonts w:ascii="Arial" w:hAnsi="Arial" w:cs="Arial"/>
          <w:sz w:val="18"/>
          <w:szCs w:val="18"/>
        </w:rPr>
        <w:t>mesecev</w:t>
      </w:r>
      <w:r w:rsidRPr="00731494">
        <w:rPr>
          <w:rFonts w:ascii="Arial" w:hAnsi="Arial" w:cs="Arial"/>
          <w:sz w:val="18"/>
          <w:szCs w:val="18"/>
        </w:rPr>
        <w:t>. Garancijski rok prične teči od dneva podpisa zapisnika o kakovostnem in količinskem prevzemu opreme.</w:t>
      </w:r>
    </w:p>
    <w:p w14:paraId="7165B637" w14:textId="77777777" w:rsidR="00546FD8" w:rsidRPr="00731494" w:rsidRDefault="00546FD8" w:rsidP="00546FD8">
      <w:pPr>
        <w:pStyle w:val="Odstavekseznama"/>
        <w:spacing w:after="0" w:line="260" w:lineRule="exact"/>
        <w:jc w:val="both"/>
        <w:rPr>
          <w:rFonts w:ascii="Arial" w:hAnsi="Arial" w:cs="Arial"/>
          <w:b/>
          <w:sz w:val="18"/>
          <w:szCs w:val="18"/>
        </w:rPr>
      </w:pPr>
    </w:p>
    <w:p w14:paraId="660C54C3" w14:textId="77777777" w:rsidR="00546FD8" w:rsidRDefault="00546FD8" w:rsidP="00546FD8">
      <w:pPr>
        <w:spacing w:after="0" w:line="260" w:lineRule="exact"/>
        <w:jc w:val="both"/>
        <w:rPr>
          <w:rFonts w:ascii="Arial" w:hAnsi="Arial" w:cs="Arial"/>
          <w:i/>
          <w:sz w:val="18"/>
          <w:szCs w:val="18"/>
        </w:rPr>
      </w:pPr>
      <w:r w:rsidRPr="00731494">
        <w:rPr>
          <w:rFonts w:ascii="Arial" w:hAnsi="Arial" w:cs="Arial"/>
          <w:sz w:val="18"/>
          <w:szCs w:val="18"/>
        </w:rPr>
        <w:t>V primeru z zapisnikom ugotovljene napake ob dobavi začne teči garancijski rok z dnem, ko je napaka odpravljena. V primeru nezmožnosti odprave napake začne teči garancijski rok z dnem zapisniškega prevzema nove opreme</w:t>
      </w:r>
      <w:r w:rsidRPr="00731494">
        <w:rPr>
          <w:rFonts w:ascii="Arial" w:hAnsi="Arial" w:cs="Arial"/>
          <w:i/>
          <w:sz w:val="18"/>
          <w:szCs w:val="18"/>
        </w:rPr>
        <w:t>.</w:t>
      </w:r>
    </w:p>
    <w:p w14:paraId="124CE4B5" w14:textId="77777777" w:rsidR="00DF2FCD" w:rsidRDefault="00DF2FCD" w:rsidP="00546FD8">
      <w:pPr>
        <w:spacing w:after="0" w:line="260" w:lineRule="exact"/>
        <w:jc w:val="both"/>
        <w:rPr>
          <w:rFonts w:ascii="Arial" w:hAnsi="Arial" w:cs="Arial"/>
          <w:i/>
          <w:sz w:val="18"/>
          <w:szCs w:val="18"/>
        </w:rPr>
      </w:pPr>
    </w:p>
    <w:p w14:paraId="4CFD3023" w14:textId="451A7194" w:rsidR="006B0588" w:rsidRDefault="00DF2FCD" w:rsidP="00CA26F2">
      <w:pPr>
        <w:spacing w:after="120" w:line="260" w:lineRule="exact"/>
        <w:jc w:val="both"/>
        <w:rPr>
          <w:rFonts w:ascii="Arial" w:hAnsi="Arial" w:cs="Arial"/>
          <w:iCs/>
          <w:sz w:val="18"/>
          <w:szCs w:val="18"/>
        </w:rPr>
      </w:pPr>
      <w:r>
        <w:rPr>
          <w:rFonts w:ascii="Arial" w:hAnsi="Arial" w:cs="Arial"/>
          <w:iCs/>
          <w:sz w:val="18"/>
          <w:szCs w:val="18"/>
        </w:rPr>
        <w:t>V garancijskem roku je ponudnik oziroma dobavitelj v okviru pogodbene cene dolžan izvajati</w:t>
      </w:r>
      <w:r w:rsidR="006B0588">
        <w:rPr>
          <w:rFonts w:ascii="Arial" w:hAnsi="Arial" w:cs="Arial"/>
          <w:iCs/>
          <w:sz w:val="18"/>
          <w:szCs w:val="18"/>
        </w:rPr>
        <w:t>:</w:t>
      </w:r>
    </w:p>
    <w:p w14:paraId="4360E1C7" w14:textId="47CAC8FB" w:rsidR="006B0588" w:rsidRDefault="006B0588" w:rsidP="00161D01">
      <w:pPr>
        <w:pStyle w:val="Odstavekseznama"/>
        <w:numPr>
          <w:ilvl w:val="0"/>
          <w:numId w:val="41"/>
        </w:numPr>
        <w:spacing w:after="120" w:line="260" w:lineRule="exact"/>
        <w:ind w:left="714" w:hanging="357"/>
        <w:contextualSpacing w:val="0"/>
        <w:jc w:val="both"/>
        <w:rPr>
          <w:rFonts w:ascii="Arial" w:hAnsi="Arial" w:cs="Arial"/>
          <w:iCs/>
          <w:sz w:val="18"/>
          <w:szCs w:val="18"/>
        </w:rPr>
      </w:pPr>
      <w:r w:rsidRPr="006B0588">
        <w:rPr>
          <w:rFonts w:ascii="Arial" w:hAnsi="Arial" w:cs="Arial"/>
          <w:iCs/>
          <w:sz w:val="18"/>
          <w:szCs w:val="18"/>
        </w:rPr>
        <w:t xml:space="preserve">Preventivno vzdrževanje: pomeni servisiranje in vzdrževanje, ki je izvedeno v naprej določenih obdobjih in je v skladu s predpisanimi proizvajalčevimi kriteriji, z namenom, da se zagotovi varno delovanje, zmanjša možnost okvar ter zagotovi stalno optimalno delovanje opreme, kot je navedeno v načrtu preventivnega vzdrževanja in v primernih časovnih intervalih. Preventivno vzdrževanje vključuje tudi nadgradnjo strojne in </w:t>
      </w:r>
      <w:r w:rsidR="00586623">
        <w:rPr>
          <w:rFonts w:ascii="Arial" w:hAnsi="Arial" w:cs="Arial"/>
          <w:iCs/>
          <w:sz w:val="18"/>
          <w:szCs w:val="18"/>
        </w:rPr>
        <w:t xml:space="preserve">morebitne </w:t>
      </w:r>
      <w:r w:rsidRPr="006B0588">
        <w:rPr>
          <w:rFonts w:ascii="Arial" w:hAnsi="Arial" w:cs="Arial"/>
          <w:iCs/>
          <w:sz w:val="18"/>
          <w:szCs w:val="18"/>
        </w:rPr>
        <w:t>programske opreme</w:t>
      </w:r>
      <w:r>
        <w:rPr>
          <w:rFonts w:ascii="Arial" w:hAnsi="Arial" w:cs="Arial"/>
          <w:iCs/>
          <w:sz w:val="18"/>
          <w:szCs w:val="18"/>
        </w:rPr>
        <w:t>,</w:t>
      </w:r>
    </w:p>
    <w:p w14:paraId="6DF4C85F" w14:textId="3E156A6E" w:rsidR="006B0588" w:rsidRPr="00CA26F2" w:rsidRDefault="006B0588" w:rsidP="00161D01">
      <w:pPr>
        <w:pStyle w:val="Odstavekseznama"/>
        <w:numPr>
          <w:ilvl w:val="0"/>
          <w:numId w:val="41"/>
        </w:numPr>
        <w:spacing w:after="120" w:line="260" w:lineRule="exact"/>
        <w:ind w:left="714" w:hanging="357"/>
        <w:contextualSpacing w:val="0"/>
        <w:jc w:val="both"/>
        <w:rPr>
          <w:rFonts w:ascii="Arial" w:hAnsi="Arial" w:cs="Arial"/>
          <w:iCs/>
          <w:sz w:val="18"/>
          <w:szCs w:val="18"/>
        </w:rPr>
      </w:pPr>
      <w:r w:rsidRPr="00CA26F2">
        <w:rPr>
          <w:rFonts w:ascii="Arial" w:hAnsi="Arial" w:cs="Arial"/>
          <w:color w:val="222222"/>
          <w:sz w:val="18"/>
          <w:szCs w:val="18"/>
          <w:shd w:val="clear" w:color="auto" w:fill="FFFFFF"/>
        </w:rPr>
        <w:t>Nadgradnj</w:t>
      </w:r>
      <w:r>
        <w:rPr>
          <w:rFonts w:ascii="Arial" w:hAnsi="Arial" w:cs="Arial"/>
          <w:color w:val="222222"/>
          <w:sz w:val="18"/>
          <w:szCs w:val="18"/>
          <w:shd w:val="clear" w:color="auto" w:fill="FFFFFF"/>
        </w:rPr>
        <w:t>e</w:t>
      </w:r>
      <w:r w:rsidRPr="00CA26F2">
        <w:rPr>
          <w:rFonts w:ascii="Arial" w:hAnsi="Arial" w:cs="Arial"/>
          <w:color w:val="222222"/>
          <w:sz w:val="18"/>
          <w:szCs w:val="18"/>
          <w:shd w:val="clear" w:color="auto" w:fill="FFFFFF"/>
        </w:rPr>
        <w:t xml:space="preserve"> strojne in programske opreme: pomeni tako nadgradnjo in vzdrževanje strojne in</w:t>
      </w:r>
      <w:r w:rsidR="00586623">
        <w:rPr>
          <w:rFonts w:ascii="Arial" w:hAnsi="Arial" w:cs="Arial"/>
          <w:color w:val="222222"/>
          <w:sz w:val="18"/>
          <w:szCs w:val="18"/>
          <w:shd w:val="clear" w:color="auto" w:fill="FFFFFF"/>
        </w:rPr>
        <w:t xml:space="preserve"> morebitne</w:t>
      </w:r>
      <w:r w:rsidRPr="00CA26F2">
        <w:rPr>
          <w:rFonts w:ascii="Arial" w:hAnsi="Arial" w:cs="Arial"/>
          <w:color w:val="222222"/>
          <w:sz w:val="18"/>
          <w:szCs w:val="18"/>
          <w:shd w:val="clear" w:color="auto" w:fill="FFFFFF"/>
        </w:rPr>
        <w:t xml:space="preserve"> programske opreme, ki zagotavlja varnost in zanesljivost delovanja opreme (»updates«).</w:t>
      </w:r>
      <w:r w:rsidRPr="00CA26F2">
        <w:rPr>
          <w:sz w:val="18"/>
          <w:szCs w:val="18"/>
        </w:rPr>
        <w:t xml:space="preserve"> </w:t>
      </w:r>
    </w:p>
    <w:p w14:paraId="41F9738D" w14:textId="6A96A12C" w:rsidR="006B0588" w:rsidRPr="00CA26F2" w:rsidRDefault="006B0588" w:rsidP="00161D01">
      <w:pPr>
        <w:pStyle w:val="Odstavekseznama"/>
        <w:numPr>
          <w:ilvl w:val="0"/>
          <w:numId w:val="41"/>
        </w:numPr>
        <w:spacing w:after="0" w:line="260" w:lineRule="exact"/>
        <w:jc w:val="both"/>
        <w:rPr>
          <w:rFonts w:ascii="Arial" w:hAnsi="Arial" w:cs="Arial"/>
          <w:iCs/>
          <w:sz w:val="18"/>
          <w:szCs w:val="18"/>
        </w:rPr>
      </w:pPr>
      <w:r>
        <w:rPr>
          <w:rFonts w:ascii="Arial" w:hAnsi="Arial" w:cs="Arial"/>
          <w:color w:val="222222"/>
          <w:sz w:val="18"/>
          <w:szCs w:val="18"/>
          <w:shd w:val="clear" w:color="auto" w:fill="FFFFFF"/>
        </w:rPr>
        <w:t>Odpravo napak oziroma k</w:t>
      </w:r>
      <w:r w:rsidRPr="006B0588">
        <w:rPr>
          <w:rFonts w:ascii="Arial" w:hAnsi="Arial" w:cs="Arial"/>
          <w:color w:val="222222"/>
          <w:sz w:val="18"/>
          <w:szCs w:val="18"/>
          <w:shd w:val="clear" w:color="auto" w:fill="FFFFFF"/>
        </w:rPr>
        <w:t xml:space="preserve">orektivno </w:t>
      </w:r>
      <w:r>
        <w:rPr>
          <w:rFonts w:ascii="Arial" w:hAnsi="Arial" w:cs="Arial"/>
          <w:color w:val="222222"/>
          <w:sz w:val="18"/>
          <w:szCs w:val="18"/>
          <w:shd w:val="clear" w:color="auto" w:fill="FFFFFF"/>
        </w:rPr>
        <w:t>/</w:t>
      </w:r>
      <w:r w:rsidRPr="006B0588">
        <w:rPr>
          <w:rFonts w:ascii="Arial" w:hAnsi="Arial" w:cs="Arial"/>
          <w:color w:val="222222"/>
          <w:sz w:val="18"/>
          <w:szCs w:val="18"/>
          <w:shd w:val="clear" w:color="auto" w:fill="FFFFFF"/>
        </w:rPr>
        <w:t xml:space="preserve"> kurativno vzdrževanje: pomeni servisiranje in vzdrževanje, ki se izvrši v primeru okvare opreme in ga naročnik zahteva od </w:t>
      </w:r>
      <w:r>
        <w:rPr>
          <w:rFonts w:ascii="Arial" w:hAnsi="Arial" w:cs="Arial"/>
          <w:color w:val="222222"/>
          <w:sz w:val="18"/>
          <w:szCs w:val="18"/>
          <w:shd w:val="clear" w:color="auto" w:fill="FFFFFF"/>
        </w:rPr>
        <w:t>dobavitelja</w:t>
      </w:r>
      <w:r w:rsidRPr="006B0588">
        <w:rPr>
          <w:rFonts w:ascii="Arial" w:hAnsi="Arial" w:cs="Arial"/>
          <w:color w:val="222222"/>
          <w:sz w:val="18"/>
          <w:szCs w:val="18"/>
          <w:shd w:val="clear" w:color="auto" w:fill="FFFFFF"/>
        </w:rPr>
        <w:t xml:space="preserve"> oziroma ga mora </w:t>
      </w:r>
      <w:r>
        <w:rPr>
          <w:rFonts w:ascii="Arial" w:hAnsi="Arial" w:cs="Arial"/>
          <w:color w:val="222222"/>
          <w:sz w:val="18"/>
          <w:szCs w:val="18"/>
          <w:shd w:val="clear" w:color="auto" w:fill="FFFFFF"/>
        </w:rPr>
        <w:t>dobavitelj</w:t>
      </w:r>
      <w:r w:rsidRPr="006B0588">
        <w:rPr>
          <w:rFonts w:ascii="Arial" w:hAnsi="Arial" w:cs="Arial"/>
          <w:color w:val="222222"/>
          <w:sz w:val="18"/>
          <w:szCs w:val="18"/>
          <w:shd w:val="clear" w:color="auto" w:fill="FFFFFF"/>
        </w:rPr>
        <w:t xml:space="preserve"> izvesti na poziv naročnika. Korektivno vzdrževanje je namenjeno vzpostavitvi takega stanja opreme, v katerem oprema opravlja svojo predvideno funkcijo. Korektivno vzdrževanje lahko vključuje tudi nadgradnjo strojne in </w:t>
      </w:r>
      <w:r w:rsidR="00586623">
        <w:rPr>
          <w:rFonts w:ascii="Arial" w:hAnsi="Arial" w:cs="Arial"/>
          <w:color w:val="222222"/>
          <w:sz w:val="18"/>
          <w:szCs w:val="18"/>
          <w:shd w:val="clear" w:color="auto" w:fill="FFFFFF"/>
        </w:rPr>
        <w:t xml:space="preserve">morebitne </w:t>
      </w:r>
      <w:r w:rsidRPr="006B0588">
        <w:rPr>
          <w:rFonts w:ascii="Arial" w:hAnsi="Arial" w:cs="Arial"/>
          <w:color w:val="222222"/>
          <w:sz w:val="18"/>
          <w:szCs w:val="18"/>
          <w:shd w:val="clear" w:color="auto" w:fill="FFFFFF"/>
        </w:rPr>
        <w:t>programske opreme.</w:t>
      </w:r>
    </w:p>
    <w:p w14:paraId="4F9C3FF7" w14:textId="77777777" w:rsidR="006B0588" w:rsidRDefault="006B0588" w:rsidP="00DF2FCD">
      <w:pPr>
        <w:spacing w:after="0" w:line="260" w:lineRule="exact"/>
        <w:jc w:val="both"/>
        <w:rPr>
          <w:rFonts w:ascii="Arial" w:hAnsi="Arial" w:cs="Arial"/>
          <w:iCs/>
          <w:sz w:val="18"/>
          <w:szCs w:val="18"/>
        </w:rPr>
      </w:pPr>
    </w:p>
    <w:p w14:paraId="0B50407F" w14:textId="54253D37" w:rsidR="00DF2FCD" w:rsidRPr="00271A63" w:rsidRDefault="00DF2FCD" w:rsidP="00DF2FCD">
      <w:pPr>
        <w:spacing w:after="0" w:line="260" w:lineRule="exact"/>
        <w:jc w:val="both"/>
        <w:rPr>
          <w:rFonts w:ascii="Arial" w:hAnsi="Arial" w:cs="Arial"/>
          <w:iCs/>
          <w:sz w:val="18"/>
          <w:szCs w:val="18"/>
        </w:rPr>
      </w:pPr>
      <w:r>
        <w:rPr>
          <w:rFonts w:ascii="Arial" w:hAnsi="Arial" w:cs="Arial"/>
          <w:iCs/>
          <w:sz w:val="18"/>
          <w:szCs w:val="18"/>
        </w:rPr>
        <w:t xml:space="preserve">Dobavitelj iz naslova </w:t>
      </w:r>
      <w:r w:rsidR="006B0588">
        <w:rPr>
          <w:rFonts w:ascii="Arial" w:hAnsi="Arial" w:cs="Arial"/>
          <w:iCs/>
          <w:sz w:val="18"/>
          <w:szCs w:val="18"/>
        </w:rPr>
        <w:t xml:space="preserve">rednega </w:t>
      </w:r>
      <w:r>
        <w:rPr>
          <w:rFonts w:ascii="Arial" w:hAnsi="Arial" w:cs="Arial"/>
          <w:iCs/>
          <w:sz w:val="18"/>
          <w:szCs w:val="18"/>
        </w:rPr>
        <w:t>preventivnega vzdrževanja</w:t>
      </w:r>
      <w:r w:rsidR="006B0588">
        <w:rPr>
          <w:rFonts w:ascii="Arial" w:hAnsi="Arial" w:cs="Arial"/>
          <w:iCs/>
          <w:sz w:val="18"/>
          <w:szCs w:val="18"/>
        </w:rPr>
        <w:t xml:space="preserve"> in</w:t>
      </w:r>
      <w:r>
        <w:rPr>
          <w:rFonts w:ascii="Arial" w:hAnsi="Arial" w:cs="Arial"/>
          <w:iCs/>
          <w:sz w:val="18"/>
          <w:szCs w:val="18"/>
        </w:rPr>
        <w:t xml:space="preserve"> </w:t>
      </w:r>
      <w:r w:rsidR="00766CC5">
        <w:rPr>
          <w:rFonts w:ascii="Arial" w:hAnsi="Arial" w:cs="Arial"/>
          <w:iCs/>
          <w:sz w:val="18"/>
          <w:szCs w:val="18"/>
        </w:rPr>
        <w:t xml:space="preserve">kurativnega </w:t>
      </w:r>
      <w:r>
        <w:rPr>
          <w:rFonts w:ascii="Arial" w:hAnsi="Arial" w:cs="Arial"/>
          <w:iCs/>
          <w:sz w:val="18"/>
          <w:szCs w:val="18"/>
        </w:rPr>
        <w:t xml:space="preserve">vzdrževanja </w:t>
      </w:r>
      <w:r w:rsidR="006B0588">
        <w:rPr>
          <w:rFonts w:ascii="Arial" w:hAnsi="Arial" w:cs="Arial"/>
          <w:iCs/>
          <w:sz w:val="18"/>
          <w:szCs w:val="18"/>
        </w:rPr>
        <w:t>(</w:t>
      </w:r>
      <w:r>
        <w:rPr>
          <w:rFonts w:ascii="Arial" w:hAnsi="Arial" w:cs="Arial"/>
          <w:iCs/>
          <w:sz w:val="18"/>
          <w:szCs w:val="18"/>
        </w:rPr>
        <w:t>odprave napak</w:t>
      </w:r>
      <w:r w:rsidR="006B0588">
        <w:rPr>
          <w:rFonts w:ascii="Arial" w:hAnsi="Arial" w:cs="Arial"/>
          <w:iCs/>
          <w:sz w:val="18"/>
          <w:szCs w:val="18"/>
        </w:rPr>
        <w:t>)</w:t>
      </w:r>
      <w:r>
        <w:rPr>
          <w:rFonts w:ascii="Arial" w:hAnsi="Arial" w:cs="Arial"/>
          <w:iCs/>
          <w:sz w:val="18"/>
          <w:szCs w:val="18"/>
        </w:rPr>
        <w:t xml:space="preserve"> v garancijski dobi ni upravičen do kakršnegakoli dodatnega plačila.</w:t>
      </w:r>
    </w:p>
    <w:p w14:paraId="021CB58E" w14:textId="77777777" w:rsidR="00546FD8" w:rsidRPr="00731494" w:rsidRDefault="00546FD8" w:rsidP="00546FD8">
      <w:pPr>
        <w:spacing w:after="0" w:line="260" w:lineRule="exact"/>
        <w:jc w:val="both"/>
        <w:rPr>
          <w:rFonts w:ascii="Arial" w:hAnsi="Arial" w:cs="Arial"/>
          <w:i/>
          <w:sz w:val="18"/>
          <w:szCs w:val="18"/>
        </w:rPr>
      </w:pPr>
    </w:p>
    <w:p w14:paraId="05586914" w14:textId="76FC691C" w:rsidR="00546FD8" w:rsidRPr="00731494" w:rsidRDefault="00546FD8" w:rsidP="005451F3">
      <w:pPr>
        <w:pStyle w:val="Odstavekseznama"/>
        <w:numPr>
          <w:ilvl w:val="0"/>
          <w:numId w:val="17"/>
        </w:numPr>
        <w:spacing w:after="0" w:line="260" w:lineRule="exact"/>
        <w:jc w:val="both"/>
        <w:rPr>
          <w:rFonts w:ascii="Arial" w:hAnsi="Arial" w:cs="Arial"/>
          <w:b/>
          <w:sz w:val="18"/>
          <w:szCs w:val="18"/>
        </w:rPr>
      </w:pPr>
      <w:r w:rsidRPr="00731494">
        <w:rPr>
          <w:rFonts w:ascii="Arial" w:hAnsi="Arial" w:cs="Arial"/>
          <w:sz w:val="18"/>
          <w:szCs w:val="18"/>
        </w:rPr>
        <w:t xml:space="preserve">Odprava napak </w:t>
      </w:r>
    </w:p>
    <w:p w14:paraId="2BC3E5FB" w14:textId="77777777" w:rsidR="00546FD8" w:rsidRPr="00731494" w:rsidRDefault="00546FD8" w:rsidP="00546FD8">
      <w:pPr>
        <w:spacing w:after="0" w:line="260" w:lineRule="exact"/>
        <w:jc w:val="both"/>
        <w:rPr>
          <w:rFonts w:ascii="Arial" w:hAnsi="Arial" w:cs="Arial"/>
          <w:sz w:val="18"/>
          <w:szCs w:val="18"/>
        </w:rPr>
      </w:pPr>
    </w:p>
    <w:p w14:paraId="4DE4CE47" w14:textId="58650CDE" w:rsidR="00546FD8" w:rsidRPr="00731494" w:rsidRDefault="00546FD8" w:rsidP="009F5FF4">
      <w:pPr>
        <w:jc w:val="both"/>
        <w:rPr>
          <w:rFonts w:ascii="Arial" w:hAnsi="Arial" w:cs="Arial"/>
          <w:sz w:val="18"/>
          <w:szCs w:val="18"/>
        </w:rPr>
      </w:pPr>
      <w:r w:rsidRPr="00731494">
        <w:rPr>
          <w:rFonts w:ascii="Arial" w:hAnsi="Arial" w:cs="Arial"/>
          <w:sz w:val="18"/>
          <w:szCs w:val="18"/>
        </w:rPr>
        <w:t>Ponudnik mora v času garancijskega roka zagotavljati brezplačno odpravo napak za ponujeno opremo. Izvajanje odprave napak v času garancijskega roka bo potekalo na lokaciji naročnika ali na drugi lokaciji, po predhodnem dogovoru z naročnikom.</w:t>
      </w:r>
      <w:r w:rsidR="00635168" w:rsidRPr="00731494">
        <w:rPr>
          <w:rFonts w:ascii="Arial" w:hAnsi="Arial" w:cs="Arial"/>
          <w:sz w:val="18"/>
          <w:szCs w:val="18"/>
        </w:rPr>
        <w:t xml:space="preserve"> </w:t>
      </w:r>
      <w:r w:rsidR="00E508AD" w:rsidRPr="00731494">
        <w:rPr>
          <w:rFonts w:ascii="Arial" w:hAnsi="Arial" w:cs="Arial"/>
          <w:sz w:val="18"/>
          <w:szCs w:val="18"/>
        </w:rPr>
        <w:t xml:space="preserve">Odzivni čas za </w:t>
      </w:r>
      <w:r w:rsidR="00E508AD">
        <w:rPr>
          <w:rFonts w:ascii="Arial" w:hAnsi="Arial" w:cs="Arial"/>
          <w:sz w:val="18"/>
          <w:szCs w:val="18"/>
        </w:rPr>
        <w:t xml:space="preserve">odpravo napak </w:t>
      </w:r>
      <w:r w:rsidR="00E508AD" w:rsidRPr="00731494">
        <w:rPr>
          <w:rFonts w:ascii="Arial" w:hAnsi="Arial" w:cs="Arial"/>
          <w:sz w:val="18"/>
          <w:szCs w:val="18"/>
        </w:rPr>
        <w:t xml:space="preserve">je največ </w:t>
      </w:r>
      <w:r w:rsidR="00586623">
        <w:rPr>
          <w:rFonts w:ascii="Arial" w:hAnsi="Arial" w:cs="Arial"/>
          <w:sz w:val="18"/>
          <w:szCs w:val="18"/>
        </w:rPr>
        <w:t>štiri (</w:t>
      </w:r>
      <w:r w:rsidR="00E508AD" w:rsidRPr="00731494">
        <w:rPr>
          <w:rFonts w:ascii="Arial" w:hAnsi="Arial" w:cs="Arial"/>
          <w:sz w:val="18"/>
          <w:szCs w:val="18"/>
        </w:rPr>
        <w:t>4</w:t>
      </w:r>
      <w:r w:rsidR="00586623">
        <w:rPr>
          <w:rFonts w:ascii="Arial" w:hAnsi="Arial" w:cs="Arial"/>
          <w:sz w:val="18"/>
          <w:szCs w:val="18"/>
        </w:rPr>
        <w:t>)</w:t>
      </w:r>
      <w:r w:rsidR="00E508AD" w:rsidRPr="00731494">
        <w:rPr>
          <w:rFonts w:ascii="Arial" w:hAnsi="Arial" w:cs="Arial"/>
          <w:sz w:val="18"/>
          <w:szCs w:val="18"/>
        </w:rPr>
        <w:t xml:space="preserve"> ur</w:t>
      </w:r>
      <w:r w:rsidR="00FD717D">
        <w:rPr>
          <w:rFonts w:ascii="Arial" w:hAnsi="Arial" w:cs="Arial"/>
          <w:sz w:val="18"/>
          <w:szCs w:val="18"/>
        </w:rPr>
        <w:t>e</w:t>
      </w:r>
      <w:r w:rsidR="00E508AD" w:rsidRPr="00731494">
        <w:rPr>
          <w:rFonts w:ascii="Arial" w:hAnsi="Arial" w:cs="Arial"/>
          <w:sz w:val="18"/>
          <w:szCs w:val="18"/>
        </w:rPr>
        <w:t xml:space="preserve"> od trenutka obvestila o napaki ali </w:t>
      </w:r>
      <w:r w:rsidR="00E508AD" w:rsidRPr="00731494">
        <w:rPr>
          <w:rFonts w:ascii="Arial" w:hAnsi="Arial" w:cs="Arial"/>
          <w:sz w:val="18"/>
          <w:szCs w:val="18"/>
        </w:rPr>
        <w:lastRenderedPageBreak/>
        <w:t xml:space="preserve">okvari. </w:t>
      </w:r>
      <w:r w:rsidR="00E508AD" w:rsidRPr="002C1F5E">
        <w:rPr>
          <w:rFonts w:ascii="Arial" w:hAnsi="Arial" w:cs="Arial"/>
          <w:sz w:val="18"/>
          <w:szCs w:val="18"/>
        </w:rPr>
        <w:t>Odzivni čas predstavlja čas od prijave oziroma obvestila o napaki s strani naročnika, do začetka intervencije in diagnosticiranja napake.</w:t>
      </w:r>
    </w:p>
    <w:p w14:paraId="66299D9A" w14:textId="34540DCD" w:rsidR="00E508AD" w:rsidRDefault="00E508AD" w:rsidP="00E508AD">
      <w:pPr>
        <w:jc w:val="both"/>
        <w:rPr>
          <w:rFonts w:ascii="Arial" w:hAnsi="Arial" w:cs="Arial"/>
          <w:sz w:val="18"/>
          <w:szCs w:val="18"/>
        </w:rPr>
      </w:pPr>
      <w:r>
        <w:rPr>
          <w:rFonts w:ascii="Arial" w:hAnsi="Arial" w:cs="Arial"/>
          <w:sz w:val="18"/>
          <w:szCs w:val="18"/>
        </w:rPr>
        <w:t>Rok za odpravo napak (obdobje v katerem mora dobavitelj ugotovljene na</w:t>
      </w:r>
      <w:r w:rsidRPr="00D01FD2">
        <w:rPr>
          <w:rFonts w:ascii="Arial" w:hAnsi="Arial" w:cs="Arial"/>
          <w:sz w:val="18"/>
          <w:szCs w:val="18"/>
        </w:rPr>
        <w:t>pake odpraviti) je največ</w:t>
      </w:r>
      <w:r w:rsidR="00586623">
        <w:rPr>
          <w:rFonts w:ascii="Arial" w:hAnsi="Arial" w:cs="Arial"/>
          <w:sz w:val="18"/>
          <w:szCs w:val="18"/>
        </w:rPr>
        <w:t xml:space="preserve"> dvainsedemdeset (72)</w:t>
      </w:r>
      <w:r w:rsidR="00855094" w:rsidRPr="007D29C3">
        <w:rPr>
          <w:rFonts w:ascii="Arial" w:hAnsi="Arial" w:cs="Arial"/>
          <w:sz w:val="18"/>
          <w:szCs w:val="18"/>
        </w:rPr>
        <w:t xml:space="preserve"> ur od takrat</w:t>
      </w:r>
      <w:r w:rsidRPr="00D01FD2">
        <w:rPr>
          <w:rFonts w:ascii="Arial" w:hAnsi="Arial" w:cs="Arial"/>
          <w:sz w:val="18"/>
          <w:szCs w:val="18"/>
        </w:rPr>
        <w:t xml:space="preserve">, ko je naročnik napako prijavil oziroma o tem obvestil dobavitelja. V tem času je zahtevano, da dobavitelj odpravi napako. V kolikor zaradi narave napake odprava ni mogoča v zahtevanem roku, je </w:t>
      </w:r>
      <w:r w:rsidR="00855094" w:rsidRPr="007D29C3">
        <w:rPr>
          <w:rFonts w:ascii="Arial" w:hAnsi="Arial" w:cs="Arial"/>
          <w:sz w:val="18"/>
          <w:szCs w:val="18"/>
        </w:rPr>
        <w:t>dobavitelj</w:t>
      </w:r>
      <w:r w:rsidR="00855094" w:rsidRPr="00D01FD2">
        <w:rPr>
          <w:rFonts w:ascii="Arial" w:hAnsi="Arial" w:cs="Arial"/>
          <w:sz w:val="18"/>
          <w:szCs w:val="18"/>
        </w:rPr>
        <w:t xml:space="preserve"> </w:t>
      </w:r>
      <w:r w:rsidRPr="00D01FD2">
        <w:rPr>
          <w:rFonts w:ascii="Arial" w:hAnsi="Arial" w:cs="Arial"/>
          <w:sz w:val="18"/>
          <w:szCs w:val="18"/>
        </w:rPr>
        <w:t>dolžan</w:t>
      </w:r>
      <w:r>
        <w:rPr>
          <w:rFonts w:ascii="Arial" w:hAnsi="Arial" w:cs="Arial"/>
          <w:sz w:val="18"/>
          <w:szCs w:val="18"/>
        </w:rPr>
        <w:t xml:space="preserve"> naročniku </w:t>
      </w:r>
      <w:r w:rsidRPr="00766CC5">
        <w:rPr>
          <w:rFonts w:ascii="Arial" w:hAnsi="Arial" w:cs="Arial"/>
          <w:sz w:val="18"/>
          <w:szCs w:val="18"/>
        </w:rPr>
        <w:t xml:space="preserve">brezplačno zagotoviti </w:t>
      </w:r>
      <w:r w:rsidR="00766CC5" w:rsidRPr="00766CC5">
        <w:rPr>
          <w:rFonts w:ascii="Arial" w:hAnsi="Arial" w:cs="Arial"/>
          <w:sz w:val="18"/>
          <w:szCs w:val="18"/>
        </w:rPr>
        <w:t>nadomestno opremo</w:t>
      </w:r>
      <w:r>
        <w:rPr>
          <w:rFonts w:ascii="Arial" w:hAnsi="Arial" w:cs="Arial"/>
          <w:sz w:val="18"/>
          <w:szCs w:val="18"/>
        </w:rPr>
        <w:t>, ki j</w:t>
      </w:r>
      <w:r w:rsidR="00AF14D9">
        <w:rPr>
          <w:rFonts w:ascii="Arial" w:hAnsi="Arial" w:cs="Arial"/>
          <w:sz w:val="18"/>
          <w:szCs w:val="18"/>
        </w:rPr>
        <w:t>o</w:t>
      </w:r>
      <w:r>
        <w:rPr>
          <w:rFonts w:ascii="Arial" w:hAnsi="Arial" w:cs="Arial"/>
          <w:sz w:val="18"/>
          <w:szCs w:val="18"/>
        </w:rPr>
        <w:t xml:space="preserve"> lahko naročnik uporablja za čas odprave napak. Dobavitelj iz tega naslova ni upravičen do kakršnegakoli dodatnega plačila.</w:t>
      </w:r>
    </w:p>
    <w:p w14:paraId="5123E020" w14:textId="0959CDA0"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V primeru, da po izteku roka za odpravo napake ne bo možno odpraviti napake, ali primeru, da se bo enaka napaka pojavila na isti opremi v času garancijskega roka </w:t>
      </w:r>
      <w:r w:rsidR="00173C6C">
        <w:rPr>
          <w:rFonts w:ascii="Arial" w:hAnsi="Arial" w:cs="Arial"/>
          <w:sz w:val="18"/>
          <w:szCs w:val="18"/>
        </w:rPr>
        <w:t>trikrat</w:t>
      </w:r>
      <w:r w:rsidR="00173C6C" w:rsidRPr="00731494">
        <w:rPr>
          <w:rFonts w:ascii="Arial" w:hAnsi="Arial" w:cs="Arial"/>
          <w:sz w:val="18"/>
          <w:szCs w:val="18"/>
        </w:rPr>
        <w:t xml:space="preserve"> </w:t>
      </w:r>
      <w:r w:rsidRPr="00731494">
        <w:rPr>
          <w:rFonts w:ascii="Arial" w:hAnsi="Arial" w:cs="Arial"/>
          <w:sz w:val="18"/>
          <w:szCs w:val="18"/>
        </w:rPr>
        <w:t xml:space="preserve">zapovrstjo, lahko naročnik zahteva, da ponudnik brezplačno nadomesti okvarjeno opremo z novo opremo, ki mora biti najmanj enake kvalitete kot nadomeščena oprema. </w:t>
      </w:r>
    </w:p>
    <w:p w14:paraId="685A1725" w14:textId="77777777" w:rsidR="00546FD8" w:rsidRPr="00731494" w:rsidRDefault="00546FD8" w:rsidP="00546FD8">
      <w:pPr>
        <w:spacing w:after="0" w:line="260" w:lineRule="exact"/>
        <w:jc w:val="both"/>
        <w:rPr>
          <w:rFonts w:ascii="Arial" w:hAnsi="Arial" w:cs="Arial"/>
          <w:b/>
          <w:sz w:val="18"/>
          <w:szCs w:val="18"/>
        </w:rPr>
      </w:pPr>
    </w:p>
    <w:p w14:paraId="6336D961" w14:textId="77777777" w:rsidR="00546FD8" w:rsidRPr="00731494" w:rsidRDefault="00546FD8" w:rsidP="00546FD8">
      <w:pPr>
        <w:spacing w:after="0" w:line="260" w:lineRule="exact"/>
        <w:jc w:val="both"/>
        <w:rPr>
          <w:rFonts w:ascii="Arial" w:hAnsi="Arial" w:cs="Arial"/>
          <w:b/>
          <w:sz w:val="18"/>
          <w:szCs w:val="18"/>
        </w:rPr>
      </w:pPr>
      <w:r w:rsidRPr="00731494">
        <w:rPr>
          <w:rFonts w:ascii="Arial" w:hAnsi="Arial" w:cs="Arial"/>
          <w:sz w:val="18"/>
          <w:szCs w:val="18"/>
        </w:rPr>
        <w:t>Ponudnik mora vgrajevati le nadomestne dele, za katere jamči proizvajalec predmetne opreme.</w:t>
      </w:r>
    </w:p>
    <w:p w14:paraId="4A3E5081" w14:textId="77777777" w:rsidR="00546FD8" w:rsidRPr="00731494" w:rsidRDefault="00546FD8" w:rsidP="00546FD8">
      <w:pPr>
        <w:spacing w:after="0" w:line="260" w:lineRule="exact"/>
        <w:jc w:val="both"/>
        <w:rPr>
          <w:rFonts w:ascii="Arial" w:hAnsi="Arial" w:cs="Arial"/>
          <w:b/>
          <w:sz w:val="18"/>
          <w:szCs w:val="18"/>
        </w:rPr>
      </w:pPr>
    </w:p>
    <w:p w14:paraId="53A33EC7" w14:textId="0102C55F" w:rsidR="00546FD8"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Vsi stroški (npr. nadomestni deli, delo, potni in drugi stroški...), ki nastanejo pri odpravi napak na opremi v garancijskem roku, bremenijo ponudnika v celoti. </w:t>
      </w:r>
    </w:p>
    <w:p w14:paraId="056CE2C4" w14:textId="77777777" w:rsidR="008B2A60" w:rsidRDefault="008B2A60" w:rsidP="00546FD8">
      <w:pPr>
        <w:spacing w:after="0" w:line="260" w:lineRule="exact"/>
        <w:jc w:val="both"/>
        <w:rPr>
          <w:rFonts w:ascii="Arial" w:hAnsi="Arial" w:cs="Arial"/>
          <w:sz w:val="18"/>
          <w:szCs w:val="18"/>
        </w:rPr>
      </w:pPr>
    </w:p>
    <w:p w14:paraId="250956D1" w14:textId="77777777" w:rsidR="00EF1F25" w:rsidRDefault="00EF1F25" w:rsidP="00546FD8">
      <w:pPr>
        <w:spacing w:after="0" w:line="260" w:lineRule="exact"/>
        <w:jc w:val="both"/>
        <w:rPr>
          <w:rFonts w:ascii="Arial" w:hAnsi="Arial" w:cs="Arial"/>
          <w:sz w:val="18"/>
          <w:szCs w:val="18"/>
        </w:rPr>
      </w:pPr>
    </w:p>
    <w:p w14:paraId="3120E0E3" w14:textId="1BA31621" w:rsidR="00546FD8" w:rsidRPr="00731494" w:rsidRDefault="00546FD8" w:rsidP="00546FD8">
      <w:pPr>
        <w:spacing w:line="260" w:lineRule="exact"/>
        <w:jc w:val="both"/>
        <w:rPr>
          <w:rFonts w:ascii="Arial" w:hAnsi="Arial" w:cs="Arial"/>
          <w:b/>
          <w:sz w:val="18"/>
          <w:szCs w:val="18"/>
        </w:rPr>
      </w:pPr>
      <w:r w:rsidRPr="00731494">
        <w:rPr>
          <w:rFonts w:ascii="Arial" w:hAnsi="Arial" w:cs="Arial"/>
          <w:b/>
          <w:sz w:val="18"/>
          <w:szCs w:val="18"/>
        </w:rPr>
        <w:t xml:space="preserve">6. MONTAŽA OPREME  </w:t>
      </w:r>
    </w:p>
    <w:p w14:paraId="55603A8E" w14:textId="77777777"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V ponudbeno ceno mora ponudnik vključiti tudi montažo dobavljene opreme. Montaža opreme bo potekala na lokaciji, ki jo bo naročnik natančneje določil po podpisu pogodbe. Montaža opreme se izvede na delovni dan v času, ki bo naknadno dogovorjen z naročnikom.</w:t>
      </w:r>
    </w:p>
    <w:p w14:paraId="67B34E79" w14:textId="77777777" w:rsidR="00546FD8" w:rsidRPr="00731494" w:rsidRDefault="00546FD8" w:rsidP="00546FD8">
      <w:pPr>
        <w:spacing w:after="0" w:line="260" w:lineRule="exact"/>
        <w:jc w:val="both"/>
        <w:rPr>
          <w:rFonts w:cs="Arial"/>
          <w:sz w:val="18"/>
          <w:szCs w:val="18"/>
        </w:rPr>
      </w:pPr>
    </w:p>
    <w:p w14:paraId="64D65F95" w14:textId="77777777" w:rsidR="00546FD8" w:rsidRPr="00731494" w:rsidRDefault="00546FD8" w:rsidP="00546FD8">
      <w:pPr>
        <w:spacing w:after="0" w:line="260" w:lineRule="exact"/>
        <w:jc w:val="both"/>
        <w:rPr>
          <w:rFonts w:ascii="Arial" w:hAnsi="Arial" w:cs="Arial"/>
          <w:sz w:val="18"/>
          <w:szCs w:val="18"/>
        </w:rPr>
      </w:pPr>
      <w:r w:rsidRPr="00731494">
        <w:rPr>
          <w:rFonts w:cs="Arial"/>
          <w:sz w:val="18"/>
          <w:szCs w:val="18"/>
        </w:rPr>
        <w:t>Po uspešno izvedeni montaži dobavljene opreme dobavitelj in naročnik podpišeta zapisnik o uspešno izvedeni montaži opreme.</w:t>
      </w:r>
    </w:p>
    <w:p w14:paraId="0F1DB8FD" w14:textId="77777777" w:rsidR="00546FD8" w:rsidRPr="00731494" w:rsidRDefault="00546FD8" w:rsidP="00546FD8">
      <w:pPr>
        <w:spacing w:after="0" w:line="260" w:lineRule="exact"/>
        <w:jc w:val="both"/>
        <w:rPr>
          <w:rFonts w:ascii="Arial" w:hAnsi="Arial" w:cs="Arial"/>
          <w:sz w:val="18"/>
          <w:szCs w:val="18"/>
        </w:rPr>
      </w:pPr>
    </w:p>
    <w:p w14:paraId="308F59E3" w14:textId="00335253" w:rsidR="00546FD8" w:rsidRPr="002647AD" w:rsidRDefault="00546FD8" w:rsidP="00546FD8">
      <w:pPr>
        <w:spacing w:after="0" w:line="260" w:lineRule="exact"/>
        <w:jc w:val="both"/>
        <w:rPr>
          <w:rFonts w:ascii="Arial" w:hAnsi="Arial" w:cs="Arial"/>
          <w:b/>
          <w:sz w:val="18"/>
          <w:szCs w:val="18"/>
        </w:rPr>
      </w:pPr>
      <w:r w:rsidRPr="002647AD">
        <w:rPr>
          <w:rFonts w:ascii="Arial" w:hAnsi="Arial" w:cs="Arial"/>
          <w:b/>
          <w:sz w:val="18"/>
          <w:szCs w:val="18"/>
        </w:rPr>
        <w:t xml:space="preserve">7. IZOBRAŽEVANJE/USPOSABLJANJE NAROČNIKOVEGA OSEBJA </w:t>
      </w:r>
    </w:p>
    <w:p w14:paraId="06781D6E" w14:textId="77777777" w:rsidR="00546FD8" w:rsidRPr="002647AD" w:rsidRDefault="00546FD8" w:rsidP="00546FD8">
      <w:pPr>
        <w:spacing w:after="0" w:line="260" w:lineRule="exact"/>
        <w:jc w:val="both"/>
        <w:rPr>
          <w:rFonts w:ascii="Arial" w:hAnsi="Arial" w:cs="Arial"/>
          <w:sz w:val="18"/>
          <w:szCs w:val="18"/>
        </w:rPr>
      </w:pPr>
    </w:p>
    <w:p w14:paraId="490DAEC5" w14:textId="588EA577" w:rsidR="00546FD8" w:rsidRPr="002647AD" w:rsidRDefault="00145B04" w:rsidP="00546FD8">
      <w:pPr>
        <w:spacing w:after="0" w:line="260" w:lineRule="exact"/>
        <w:jc w:val="both"/>
        <w:rPr>
          <w:rFonts w:ascii="Arial" w:hAnsi="Arial" w:cs="Arial"/>
          <w:sz w:val="18"/>
          <w:szCs w:val="18"/>
        </w:rPr>
      </w:pPr>
      <w:r w:rsidRPr="002647AD">
        <w:rPr>
          <w:rFonts w:ascii="Arial" w:hAnsi="Arial" w:cs="Arial"/>
          <w:sz w:val="18"/>
          <w:szCs w:val="18"/>
        </w:rPr>
        <w:t>Ponudnik mora zagotoviti</w:t>
      </w:r>
      <w:r w:rsidR="00546FD8" w:rsidRPr="002647AD">
        <w:rPr>
          <w:rFonts w:ascii="Arial" w:hAnsi="Arial" w:cs="Arial"/>
          <w:sz w:val="18"/>
          <w:szCs w:val="18"/>
        </w:rPr>
        <w:t xml:space="preserve"> </w:t>
      </w:r>
      <w:r w:rsidRPr="002647AD">
        <w:rPr>
          <w:rFonts w:ascii="Arial" w:hAnsi="Arial" w:cs="Arial"/>
          <w:sz w:val="18"/>
          <w:szCs w:val="18"/>
        </w:rPr>
        <w:t xml:space="preserve">brezplačno </w:t>
      </w:r>
      <w:r w:rsidR="00546FD8" w:rsidRPr="002647AD">
        <w:rPr>
          <w:rFonts w:ascii="Arial" w:hAnsi="Arial" w:cs="Arial"/>
          <w:sz w:val="18"/>
          <w:szCs w:val="18"/>
        </w:rPr>
        <w:t xml:space="preserve">izobraževanje oz. usposabljanje uporabnikov opreme pri naročniku za pravilno in varno rokovanje z dobavljeno opremo, ki bo potekalo </w:t>
      </w:r>
      <w:r w:rsidR="00534F78" w:rsidRPr="002647AD">
        <w:rPr>
          <w:rFonts w:ascii="Arial" w:hAnsi="Arial" w:cs="Arial"/>
          <w:sz w:val="18"/>
          <w:szCs w:val="18"/>
        </w:rPr>
        <w:t xml:space="preserve">po dobavi oziroma </w:t>
      </w:r>
      <w:r w:rsidR="00546FD8" w:rsidRPr="002647AD">
        <w:rPr>
          <w:rFonts w:ascii="Arial" w:hAnsi="Arial" w:cs="Arial"/>
          <w:sz w:val="18"/>
          <w:szCs w:val="18"/>
        </w:rPr>
        <w:t>namestitvi opreme v prostorih naročnika in ga bo ponudnik izvedel po svojem programu v takem obsegu, da bodo uporabniki znali samostojno rokovati z dobavljeno opremo. Naročnik in izbrani ponudnik se o točnem datumu usposabljanja oz. izobraževanja naročnikovega osebja dogovorita sporazumno.</w:t>
      </w:r>
    </w:p>
    <w:p w14:paraId="2CF6A30B" w14:textId="77777777" w:rsidR="00546FD8" w:rsidRPr="002647AD" w:rsidRDefault="00546FD8" w:rsidP="00546FD8">
      <w:pPr>
        <w:spacing w:after="0" w:line="260" w:lineRule="exact"/>
        <w:jc w:val="both"/>
        <w:rPr>
          <w:rFonts w:ascii="Arial" w:hAnsi="Arial" w:cs="Arial"/>
          <w:sz w:val="18"/>
          <w:szCs w:val="18"/>
        </w:rPr>
      </w:pPr>
    </w:p>
    <w:p w14:paraId="0CD9B0EB" w14:textId="77777777" w:rsidR="00546FD8" w:rsidRPr="00731494" w:rsidRDefault="00546FD8" w:rsidP="00546FD8">
      <w:pPr>
        <w:spacing w:after="0" w:line="260" w:lineRule="exact"/>
        <w:jc w:val="both"/>
        <w:rPr>
          <w:rFonts w:ascii="Arial" w:hAnsi="Arial" w:cs="Arial"/>
          <w:sz w:val="18"/>
          <w:szCs w:val="18"/>
        </w:rPr>
      </w:pPr>
      <w:r w:rsidRPr="002647AD">
        <w:rPr>
          <w:rFonts w:ascii="Arial" w:hAnsi="Arial" w:cs="Arial"/>
          <w:sz w:val="18"/>
          <w:szCs w:val="18"/>
        </w:rPr>
        <w:t>Zaključek uspešnosti usposabljanja/izobraževanja: ponudnik izda naročniku potrdilo oz. zapisnik o usposabljanju, najkasneje v treh delovnih dneh po izvedenem usposabljanju.</w:t>
      </w:r>
    </w:p>
    <w:p w14:paraId="1664EBA2" w14:textId="77777777" w:rsidR="00546FD8" w:rsidRPr="00731494" w:rsidRDefault="00546FD8" w:rsidP="00546FD8">
      <w:pPr>
        <w:spacing w:after="0" w:line="260" w:lineRule="exact"/>
        <w:jc w:val="both"/>
        <w:rPr>
          <w:rFonts w:ascii="Arial" w:hAnsi="Arial" w:cs="Arial"/>
          <w:sz w:val="18"/>
          <w:szCs w:val="18"/>
        </w:rPr>
      </w:pPr>
    </w:p>
    <w:p w14:paraId="1C761482" w14:textId="2F82EDC3" w:rsidR="00DC511E" w:rsidRPr="00E26616" w:rsidRDefault="00DC511E" w:rsidP="00DC511E">
      <w:pPr>
        <w:spacing w:after="0" w:line="260" w:lineRule="exact"/>
        <w:jc w:val="both"/>
        <w:rPr>
          <w:rFonts w:ascii="Arial" w:hAnsi="Arial" w:cs="Arial"/>
          <w:b/>
          <w:sz w:val="18"/>
          <w:szCs w:val="18"/>
        </w:rPr>
      </w:pPr>
      <w:r>
        <w:rPr>
          <w:rFonts w:ascii="Arial" w:hAnsi="Arial" w:cs="Arial"/>
          <w:b/>
          <w:sz w:val="18"/>
          <w:szCs w:val="18"/>
        </w:rPr>
        <w:t xml:space="preserve">8. </w:t>
      </w:r>
      <w:r w:rsidRPr="00E26616">
        <w:rPr>
          <w:rFonts w:ascii="Arial" w:hAnsi="Arial" w:cs="Arial"/>
          <w:b/>
          <w:sz w:val="18"/>
          <w:szCs w:val="18"/>
        </w:rPr>
        <w:t xml:space="preserve">POGARANCIJSKO REDNO PREVENTIVNO VZDRŽEVANJE IN KURATIVNO VZDRŽEVANJE / SERVISIRANJE ZA OBDOBJE </w:t>
      </w:r>
      <w:r w:rsidR="007B5741">
        <w:rPr>
          <w:rFonts w:ascii="Arial" w:hAnsi="Arial" w:cs="Arial"/>
          <w:b/>
          <w:sz w:val="18"/>
          <w:szCs w:val="18"/>
        </w:rPr>
        <w:t>6</w:t>
      </w:r>
      <w:r>
        <w:rPr>
          <w:rFonts w:ascii="Arial" w:hAnsi="Arial" w:cs="Arial"/>
          <w:b/>
          <w:sz w:val="18"/>
          <w:szCs w:val="18"/>
        </w:rPr>
        <w:t xml:space="preserve"> LET</w:t>
      </w:r>
    </w:p>
    <w:p w14:paraId="78FD8C06" w14:textId="77777777" w:rsidR="00DC511E" w:rsidRPr="00E26616" w:rsidRDefault="00DC511E" w:rsidP="00DC511E">
      <w:pPr>
        <w:spacing w:after="0"/>
        <w:jc w:val="both"/>
        <w:rPr>
          <w:rFonts w:ascii="Arial" w:hAnsi="Arial" w:cs="Arial"/>
          <w:sz w:val="18"/>
          <w:szCs w:val="18"/>
        </w:rPr>
      </w:pPr>
    </w:p>
    <w:p w14:paraId="6914BB83" w14:textId="133BAC7A" w:rsidR="00546FD8" w:rsidRDefault="00DC511E" w:rsidP="00DC511E">
      <w:pPr>
        <w:spacing w:after="0" w:line="260" w:lineRule="exact"/>
        <w:jc w:val="both"/>
        <w:rPr>
          <w:rFonts w:ascii="Arial" w:hAnsi="Arial" w:cs="Arial"/>
          <w:sz w:val="18"/>
          <w:szCs w:val="18"/>
        </w:rPr>
      </w:pPr>
      <w:r w:rsidRPr="00E26616">
        <w:rPr>
          <w:rFonts w:ascii="Arial" w:hAnsi="Arial" w:cs="Arial"/>
          <w:sz w:val="18"/>
          <w:szCs w:val="18"/>
        </w:rPr>
        <w:t xml:space="preserve">Izbrani ponudnik oziroma dobavitelj se mora v okviru oddaje ponudbe zavezati tudi k pogarancijskem rednem preventivnem vzdrževanju in kurativnemu vzdrževanju oziroma servisiranju za obdobje </w:t>
      </w:r>
      <w:r w:rsidR="00586623">
        <w:rPr>
          <w:rFonts w:ascii="Arial" w:hAnsi="Arial" w:cs="Arial"/>
          <w:sz w:val="18"/>
          <w:szCs w:val="18"/>
        </w:rPr>
        <w:t>šest (</w:t>
      </w:r>
      <w:r w:rsidR="007B5741">
        <w:rPr>
          <w:rFonts w:ascii="Arial" w:hAnsi="Arial" w:cs="Arial"/>
          <w:sz w:val="18"/>
          <w:szCs w:val="18"/>
        </w:rPr>
        <w:t>6</w:t>
      </w:r>
      <w:r w:rsidR="00586623">
        <w:rPr>
          <w:rFonts w:ascii="Arial" w:hAnsi="Arial" w:cs="Arial"/>
          <w:sz w:val="18"/>
          <w:szCs w:val="18"/>
        </w:rPr>
        <w:t>)</w:t>
      </w:r>
      <w:r>
        <w:rPr>
          <w:rFonts w:ascii="Arial" w:hAnsi="Arial" w:cs="Arial"/>
          <w:sz w:val="18"/>
          <w:szCs w:val="18"/>
        </w:rPr>
        <w:t xml:space="preserve"> let </w:t>
      </w:r>
      <w:r w:rsidRPr="00E26616">
        <w:rPr>
          <w:rFonts w:ascii="Arial" w:hAnsi="Arial" w:cs="Arial"/>
          <w:sz w:val="18"/>
          <w:szCs w:val="18"/>
        </w:rPr>
        <w:t xml:space="preserve"> po izteku garancijskega roka. Izvajanje vzdrževanja se izvaja skladno z zahtevami vzorca pogodbe, ki je priloga in sestavni del te razpisne dokumentacije in ga morajo ponudniki podpisati in priložiti v ponudbi. Progarancijsko redno preventivno vzdrževanje in kurativno vzdrževanje morajo ponudniki upoštevati tudi pri ponudbeni ceni, saj iz tega naslova ne bodo upravičeni do kakršnegakoli dodatnega nadomestila.</w:t>
      </w:r>
    </w:p>
    <w:p w14:paraId="11B51E6E" w14:textId="77777777" w:rsidR="00DC511E" w:rsidRPr="00731494" w:rsidRDefault="00DC511E" w:rsidP="00DC511E">
      <w:pPr>
        <w:spacing w:after="0" w:line="260" w:lineRule="exact"/>
        <w:jc w:val="both"/>
        <w:rPr>
          <w:rFonts w:ascii="Arial" w:hAnsi="Arial" w:cs="Arial"/>
          <w:b/>
          <w:sz w:val="18"/>
          <w:szCs w:val="18"/>
        </w:rPr>
      </w:pPr>
    </w:p>
    <w:p w14:paraId="5B6A76F1" w14:textId="41447B4E" w:rsidR="00546FD8" w:rsidRPr="00731494" w:rsidRDefault="00DC511E" w:rsidP="00546FD8">
      <w:pPr>
        <w:spacing w:after="0" w:line="260" w:lineRule="exact"/>
        <w:jc w:val="both"/>
        <w:rPr>
          <w:rFonts w:ascii="Arial" w:hAnsi="Arial" w:cs="Arial"/>
          <w:b/>
          <w:sz w:val="18"/>
          <w:szCs w:val="18"/>
        </w:rPr>
      </w:pPr>
      <w:r>
        <w:rPr>
          <w:rFonts w:ascii="Arial" w:hAnsi="Arial" w:cs="Arial"/>
          <w:b/>
          <w:sz w:val="18"/>
          <w:szCs w:val="18"/>
        </w:rPr>
        <w:t xml:space="preserve">9. </w:t>
      </w:r>
      <w:r w:rsidR="00546FD8" w:rsidRPr="00731494">
        <w:rPr>
          <w:rFonts w:ascii="Arial" w:hAnsi="Arial" w:cs="Arial"/>
          <w:b/>
          <w:sz w:val="18"/>
          <w:szCs w:val="18"/>
        </w:rPr>
        <w:t xml:space="preserve">DRUGE ZAHTEVE NAROČNIKA </w:t>
      </w:r>
    </w:p>
    <w:p w14:paraId="1E61E580" w14:textId="77777777" w:rsidR="00546FD8" w:rsidRPr="00731494" w:rsidRDefault="00546FD8" w:rsidP="00546FD8">
      <w:pPr>
        <w:spacing w:after="0" w:line="260" w:lineRule="exact"/>
        <w:jc w:val="both"/>
        <w:rPr>
          <w:rFonts w:ascii="Arial" w:hAnsi="Arial" w:cs="Arial"/>
          <w:b/>
          <w:sz w:val="18"/>
          <w:szCs w:val="18"/>
        </w:rPr>
      </w:pPr>
    </w:p>
    <w:p w14:paraId="2CAE3332" w14:textId="77777777" w:rsidR="00546FD8" w:rsidRPr="00731494" w:rsidRDefault="00546FD8" w:rsidP="00546FD8">
      <w:pPr>
        <w:spacing w:line="260" w:lineRule="exact"/>
        <w:jc w:val="both"/>
        <w:rPr>
          <w:rFonts w:ascii="Arial" w:hAnsi="Arial" w:cs="Arial"/>
          <w:sz w:val="18"/>
          <w:szCs w:val="18"/>
        </w:rPr>
      </w:pPr>
      <w:r w:rsidRPr="00731494">
        <w:rPr>
          <w:rFonts w:ascii="Arial" w:hAnsi="Arial" w:cs="Arial"/>
          <w:sz w:val="18"/>
          <w:szCs w:val="18"/>
        </w:rPr>
        <w:lastRenderedPageBreak/>
        <w:t>Ponujena oprema mora biti povsem nova in nerabljena ter mora izpolnjevati vse zahteve v razpisni in tehnični dokumentaciji.</w:t>
      </w:r>
    </w:p>
    <w:p w14:paraId="5FE96B81" w14:textId="77777777" w:rsidR="00033CCB"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Vsi ostali pogoji in zahteve naročnika, ki v razpisni dokumentaciji niso posebej navedeni, so takšni, kot jih opredeljuje osnutek pogodbe, ki je sestavni del razpisne dokumentacije. Ponudnik s predložitvijo parafiranega </w:t>
      </w:r>
      <w:r w:rsidR="00036793" w:rsidRPr="00731494">
        <w:rPr>
          <w:rFonts w:ascii="Arial" w:hAnsi="Arial" w:cs="Arial"/>
          <w:sz w:val="18"/>
          <w:szCs w:val="18"/>
        </w:rPr>
        <w:t>oziroma</w:t>
      </w:r>
      <w:r w:rsidRPr="00731494">
        <w:rPr>
          <w:rFonts w:ascii="Arial" w:hAnsi="Arial" w:cs="Arial"/>
          <w:sz w:val="18"/>
          <w:szCs w:val="18"/>
        </w:rPr>
        <w:t xml:space="preserve"> podpisanega osnutka pogodbe potrjuje, da se strinja s temi pogoji in zahtevami naročnika</w:t>
      </w:r>
      <w:r w:rsidR="00D909AB">
        <w:rPr>
          <w:rFonts w:ascii="Arial" w:hAnsi="Arial" w:cs="Arial"/>
          <w:sz w:val="18"/>
          <w:szCs w:val="18"/>
        </w:rPr>
        <w:t>.</w:t>
      </w:r>
    </w:p>
    <w:p w14:paraId="34F0588E" w14:textId="77777777" w:rsidR="007B5741" w:rsidRDefault="007B5741" w:rsidP="00546FD8">
      <w:pPr>
        <w:spacing w:after="0" w:line="260" w:lineRule="exact"/>
        <w:jc w:val="both"/>
        <w:rPr>
          <w:rFonts w:ascii="Arial" w:hAnsi="Arial" w:cs="Arial"/>
          <w:sz w:val="18"/>
          <w:szCs w:val="18"/>
        </w:rPr>
      </w:pPr>
    </w:p>
    <w:p w14:paraId="4A5C0890" w14:textId="672EE8BC" w:rsidR="00033CCB" w:rsidRPr="00033CCB" w:rsidRDefault="00DC511E" w:rsidP="00033CCB">
      <w:pPr>
        <w:spacing w:after="0" w:line="260" w:lineRule="exact"/>
        <w:jc w:val="both"/>
        <w:rPr>
          <w:rFonts w:ascii="Arial" w:hAnsi="Arial" w:cs="Arial"/>
          <w:b/>
          <w:sz w:val="18"/>
          <w:szCs w:val="18"/>
        </w:rPr>
      </w:pPr>
      <w:r>
        <w:rPr>
          <w:rFonts w:ascii="Arial" w:hAnsi="Arial" w:cs="Arial"/>
          <w:b/>
          <w:sz w:val="18"/>
          <w:szCs w:val="18"/>
        </w:rPr>
        <w:t xml:space="preserve">10. </w:t>
      </w:r>
      <w:r w:rsidR="00033CCB" w:rsidRPr="00033CCB">
        <w:rPr>
          <w:rFonts w:ascii="Arial" w:hAnsi="Arial" w:cs="Arial"/>
          <w:b/>
          <w:sz w:val="18"/>
          <w:szCs w:val="18"/>
        </w:rPr>
        <w:t>REGULATIVNA SKLADNOST PONUJENE OPREME</w:t>
      </w:r>
    </w:p>
    <w:p w14:paraId="47C16836" w14:textId="77777777" w:rsidR="00033CCB" w:rsidRPr="00033CCB" w:rsidRDefault="00033CCB" w:rsidP="00033CCB">
      <w:pPr>
        <w:spacing w:after="0" w:line="260" w:lineRule="exact"/>
        <w:jc w:val="both"/>
        <w:rPr>
          <w:rFonts w:ascii="Arial" w:hAnsi="Arial" w:cs="Arial"/>
          <w:b/>
          <w:sz w:val="18"/>
          <w:szCs w:val="18"/>
        </w:rPr>
      </w:pPr>
    </w:p>
    <w:p w14:paraId="61C7A8AC" w14:textId="77777777" w:rsidR="00033CCB" w:rsidRPr="00033CCB" w:rsidRDefault="00033CCB" w:rsidP="00033CCB">
      <w:pPr>
        <w:spacing w:after="0" w:line="260" w:lineRule="exact"/>
        <w:jc w:val="both"/>
        <w:rPr>
          <w:rFonts w:ascii="Arial" w:hAnsi="Arial" w:cs="Arial"/>
          <w:sz w:val="18"/>
          <w:szCs w:val="18"/>
        </w:rPr>
      </w:pPr>
      <w:r w:rsidRPr="00033CCB">
        <w:rPr>
          <w:rFonts w:ascii="Arial" w:hAnsi="Arial" w:cs="Arial"/>
          <w:sz w:val="18"/>
          <w:szCs w:val="18"/>
        </w:rPr>
        <w:t>Če je ponujena oprema skladno z opredelitvijo proizvajalca medicinski pripomoček v smislu Uredbe (EU) 2017/745 o medicinskih pripomočkih (MDR) ali in vitro diagnostični medicinski pripomoček v smislu Uredbe (EU</w:t>
      </w:r>
      <w:r w:rsidRPr="00145B04">
        <w:rPr>
          <w:rFonts w:ascii="Arial" w:hAnsi="Arial" w:cs="Arial"/>
          <w:sz w:val="18"/>
          <w:szCs w:val="18"/>
        </w:rPr>
        <w:t>) 2017/746</w:t>
      </w:r>
      <w:r w:rsidRPr="00033CCB">
        <w:rPr>
          <w:rFonts w:ascii="Arial" w:hAnsi="Arial" w:cs="Arial"/>
          <w:sz w:val="18"/>
          <w:szCs w:val="18"/>
        </w:rPr>
        <w:t xml:space="preserve"> (IVDR), mora biti skladna z vsemi veljavnimi zahtevami navedene zakonodaje.</w:t>
      </w:r>
    </w:p>
    <w:p w14:paraId="439EAC25" w14:textId="77777777" w:rsidR="00033CCB" w:rsidRPr="00033CCB" w:rsidRDefault="00033CCB" w:rsidP="00033CCB">
      <w:pPr>
        <w:spacing w:after="0" w:line="260" w:lineRule="exact"/>
        <w:jc w:val="both"/>
        <w:rPr>
          <w:rFonts w:ascii="Arial" w:hAnsi="Arial" w:cs="Arial"/>
          <w:sz w:val="18"/>
          <w:szCs w:val="18"/>
        </w:rPr>
      </w:pPr>
      <w:r w:rsidRPr="00033CCB">
        <w:rPr>
          <w:rFonts w:ascii="Arial" w:hAnsi="Arial" w:cs="Arial"/>
          <w:sz w:val="18"/>
          <w:szCs w:val="18"/>
        </w:rPr>
        <w:t>V tem primeru mora oprema:</w:t>
      </w:r>
    </w:p>
    <w:p w14:paraId="393EE33B" w14:textId="77777777" w:rsidR="00033CCB" w:rsidRPr="00033CCB" w:rsidRDefault="00033CCB" w:rsidP="00161D01">
      <w:pPr>
        <w:numPr>
          <w:ilvl w:val="0"/>
          <w:numId w:val="47"/>
        </w:numPr>
        <w:spacing w:after="0" w:line="260" w:lineRule="exact"/>
        <w:jc w:val="both"/>
        <w:rPr>
          <w:rFonts w:ascii="Arial" w:hAnsi="Arial" w:cs="Arial"/>
          <w:sz w:val="18"/>
          <w:szCs w:val="18"/>
        </w:rPr>
      </w:pPr>
      <w:r w:rsidRPr="00033CCB">
        <w:rPr>
          <w:rFonts w:ascii="Arial" w:hAnsi="Arial" w:cs="Arial"/>
          <w:sz w:val="18"/>
          <w:szCs w:val="18"/>
        </w:rPr>
        <w:t>imeti veljavno CE oznako, izdano v skladu z ustrezno uredbo,</w:t>
      </w:r>
    </w:p>
    <w:p w14:paraId="3CA01577" w14:textId="77777777" w:rsidR="00033CCB" w:rsidRPr="00033CCB" w:rsidRDefault="00033CCB" w:rsidP="00161D01">
      <w:pPr>
        <w:numPr>
          <w:ilvl w:val="0"/>
          <w:numId w:val="47"/>
        </w:numPr>
        <w:spacing w:after="0" w:line="260" w:lineRule="exact"/>
        <w:jc w:val="both"/>
        <w:rPr>
          <w:rFonts w:ascii="Arial" w:hAnsi="Arial" w:cs="Arial"/>
          <w:sz w:val="18"/>
          <w:szCs w:val="18"/>
        </w:rPr>
      </w:pPr>
      <w:r w:rsidRPr="00033CCB">
        <w:rPr>
          <w:rFonts w:ascii="Arial" w:hAnsi="Arial" w:cs="Arial"/>
          <w:sz w:val="18"/>
          <w:szCs w:val="18"/>
        </w:rPr>
        <w:t>imeti dodeljen osnovni UDI-DI (Basic UDI-DI) in UDI-DI, kadar je to glede na razred in vrsto pripomočka obvezno,</w:t>
      </w:r>
    </w:p>
    <w:p w14:paraId="6464578F" w14:textId="77777777" w:rsidR="00033CCB" w:rsidRPr="00033CCB" w:rsidRDefault="00033CCB" w:rsidP="00161D01">
      <w:pPr>
        <w:numPr>
          <w:ilvl w:val="0"/>
          <w:numId w:val="47"/>
        </w:numPr>
        <w:spacing w:after="0" w:line="260" w:lineRule="exact"/>
        <w:jc w:val="both"/>
        <w:rPr>
          <w:rFonts w:ascii="Arial" w:hAnsi="Arial" w:cs="Arial"/>
          <w:sz w:val="18"/>
          <w:szCs w:val="18"/>
        </w:rPr>
      </w:pPr>
      <w:r w:rsidRPr="00033CCB">
        <w:rPr>
          <w:rFonts w:ascii="Arial" w:hAnsi="Arial" w:cs="Arial"/>
          <w:sz w:val="18"/>
          <w:szCs w:val="18"/>
        </w:rPr>
        <w:t>biti razvrščena v ustrezen razred tveganja skladno s pravili razvrščanja iz Uredbe (EU) 2017/745 (MDR) oziroma Uredbe (EU) 2017/746 (IVDR),</w:t>
      </w:r>
    </w:p>
    <w:p w14:paraId="78800746" w14:textId="77777777" w:rsidR="00033CCB" w:rsidRPr="00033CCB" w:rsidRDefault="00033CCB" w:rsidP="00161D01">
      <w:pPr>
        <w:numPr>
          <w:ilvl w:val="0"/>
          <w:numId w:val="47"/>
        </w:numPr>
        <w:spacing w:after="0" w:line="260" w:lineRule="exact"/>
        <w:jc w:val="both"/>
        <w:rPr>
          <w:rFonts w:ascii="Arial" w:hAnsi="Arial" w:cs="Arial"/>
          <w:sz w:val="18"/>
          <w:szCs w:val="18"/>
        </w:rPr>
      </w:pPr>
      <w:r w:rsidRPr="00033CCB">
        <w:rPr>
          <w:rFonts w:ascii="Arial" w:hAnsi="Arial" w:cs="Arial"/>
          <w:sz w:val="18"/>
          <w:szCs w:val="18"/>
        </w:rPr>
        <w:t>biti registrirana v evropski podatkovni zbirki EUDAMED, kadar je za posamezno vrsto in razred pripomočka vpis že obvezen.</w:t>
      </w:r>
    </w:p>
    <w:p w14:paraId="62A41212" w14:textId="77777777" w:rsidR="00033CCB" w:rsidRPr="00033CCB" w:rsidRDefault="00033CCB" w:rsidP="00033CCB">
      <w:pPr>
        <w:spacing w:after="0" w:line="260" w:lineRule="exact"/>
        <w:jc w:val="both"/>
        <w:rPr>
          <w:rFonts w:ascii="Arial" w:hAnsi="Arial" w:cs="Arial"/>
          <w:sz w:val="18"/>
          <w:szCs w:val="18"/>
        </w:rPr>
      </w:pPr>
      <w:r w:rsidRPr="00033CCB">
        <w:rPr>
          <w:rFonts w:ascii="Arial" w:hAnsi="Arial" w:cs="Arial"/>
          <w:sz w:val="18"/>
          <w:szCs w:val="18"/>
        </w:rPr>
        <w:t>Ponudnik mora v ponudbi predložiti dokazilo o skladnosti iz prejšnjih odstavkov, in sicer zlasti izpis iz EUDAMED, izjavo o skladnosti ali drugo enakovredno dokazilo proizvajalca.</w:t>
      </w:r>
    </w:p>
    <w:p w14:paraId="4B56304E" w14:textId="77777777" w:rsidR="00033CCB" w:rsidRPr="00033CCB" w:rsidRDefault="00033CCB" w:rsidP="00033CCB">
      <w:pPr>
        <w:spacing w:after="0" w:line="260" w:lineRule="exact"/>
        <w:jc w:val="both"/>
        <w:rPr>
          <w:rFonts w:ascii="Arial" w:hAnsi="Arial" w:cs="Arial"/>
          <w:sz w:val="18"/>
          <w:szCs w:val="18"/>
        </w:rPr>
      </w:pPr>
      <w:r w:rsidRPr="00033CCB">
        <w:rPr>
          <w:rFonts w:ascii="Arial" w:hAnsi="Arial" w:cs="Arial"/>
          <w:sz w:val="18"/>
          <w:szCs w:val="18"/>
        </w:rPr>
        <w:t>Kot dokazilo o registraciji v EUDAMED lahko ponudnik predloži tudi aktivno spletno povezavo (URL) do ustreznega vnosa v evropski podatkovni zbirki EUDAMED, iz katerega so razvidni ključni podatki o pripomočku (npr. Basic UDI-DI, proizvajalec, status).</w:t>
      </w:r>
    </w:p>
    <w:p w14:paraId="4487EC2A" w14:textId="77777777" w:rsidR="00033CCB" w:rsidRPr="00033CCB" w:rsidRDefault="00033CCB" w:rsidP="00033CCB">
      <w:pPr>
        <w:spacing w:after="0" w:line="260" w:lineRule="exact"/>
        <w:jc w:val="both"/>
        <w:rPr>
          <w:rFonts w:ascii="Arial" w:hAnsi="Arial" w:cs="Arial"/>
          <w:sz w:val="18"/>
          <w:szCs w:val="18"/>
        </w:rPr>
      </w:pPr>
      <w:r w:rsidRPr="00033CCB">
        <w:rPr>
          <w:rFonts w:ascii="Arial" w:hAnsi="Arial" w:cs="Arial"/>
          <w:sz w:val="18"/>
          <w:szCs w:val="18"/>
        </w:rPr>
        <w:t>Če vpis v EUDAMED še ni javno dostopen ali povezava ne omogoča neposrednega vpogleda v vse zahtevane podatke, lahko ponudnik predloži izjavo proizvajalca ali drugo enakovredno dokazilo, iz katerega izhaja skladnost z MDR oziroma IVDR.</w:t>
      </w:r>
    </w:p>
    <w:p w14:paraId="31EEDAE2" w14:textId="4AEE38C8" w:rsidR="00546FD8" w:rsidRPr="00731494" w:rsidRDefault="00033CCB" w:rsidP="00546FD8">
      <w:pPr>
        <w:spacing w:after="0" w:line="260" w:lineRule="exact"/>
        <w:jc w:val="both"/>
        <w:rPr>
          <w:rFonts w:ascii="Arial" w:hAnsi="Arial" w:cs="Arial"/>
          <w:sz w:val="18"/>
          <w:szCs w:val="18"/>
        </w:rPr>
      </w:pPr>
      <w:r w:rsidRPr="00033CCB">
        <w:rPr>
          <w:rFonts w:ascii="Arial" w:hAnsi="Arial" w:cs="Arial"/>
          <w:sz w:val="18"/>
          <w:szCs w:val="18"/>
        </w:rPr>
        <w:t>Če ponujena oprema ni medicinski pripomoček ali in vitro diagnostični medicinski pripomoček, se določbe tega člena ne uporabljajo.</w:t>
      </w:r>
    </w:p>
    <w:p w14:paraId="334FE226" w14:textId="77777777" w:rsidR="00546FD8" w:rsidRPr="00731494" w:rsidRDefault="00546FD8" w:rsidP="00546FD8">
      <w:pPr>
        <w:spacing w:after="0" w:line="260" w:lineRule="exact"/>
        <w:jc w:val="both"/>
        <w:rPr>
          <w:rFonts w:ascii="Arial" w:hAnsi="Arial" w:cs="Arial"/>
          <w:sz w:val="18"/>
          <w:szCs w:val="18"/>
        </w:rPr>
      </w:pPr>
    </w:p>
    <w:p w14:paraId="1414AB22" w14:textId="77777777" w:rsidR="00CF5EE3" w:rsidRDefault="00CF5EE3" w:rsidP="00CF5EE3">
      <w:pPr>
        <w:spacing w:after="0" w:line="260" w:lineRule="exact"/>
        <w:jc w:val="both"/>
        <w:rPr>
          <w:rFonts w:ascii="Arial" w:hAnsi="Arial" w:cs="Arial"/>
          <w:b/>
          <w:sz w:val="18"/>
          <w:szCs w:val="18"/>
        </w:rPr>
      </w:pPr>
    </w:p>
    <w:p w14:paraId="0F8337EE" w14:textId="3CB2D751" w:rsidR="00196FA9" w:rsidRPr="00CF5EE3" w:rsidRDefault="00196FA9" w:rsidP="00CF5EE3">
      <w:pPr>
        <w:jc w:val="both"/>
        <w:rPr>
          <w:rFonts w:ascii="Arial" w:hAnsi="Arial" w:cs="Arial"/>
          <w:sz w:val="18"/>
          <w:szCs w:val="18"/>
        </w:rPr>
      </w:pPr>
      <w:r w:rsidRPr="00CF5EE3">
        <w:rPr>
          <w:rFonts w:ascii="Arial" w:hAnsi="Arial" w:cs="Arial"/>
          <w:sz w:val="18"/>
          <w:szCs w:val="18"/>
        </w:rPr>
        <w:br w:type="page"/>
      </w:r>
    </w:p>
    <w:p w14:paraId="3AB01223" w14:textId="77777777" w:rsidR="009A6465" w:rsidRPr="00731494" w:rsidRDefault="00A11576" w:rsidP="00A11576">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lastRenderedPageBreak/>
        <w:t>Vsebina ponudbene dokumentacije</w:t>
      </w:r>
    </w:p>
    <w:p w14:paraId="215F6C9E" w14:textId="77777777" w:rsidR="00BE7E6E" w:rsidRPr="00731494" w:rsidRDefault="00A11576">
      <w:pPr>
        <w:spacing w:before="225" w:after="225" w:line="240" w:lineRule="auto"/>
        <w:jc w:val="both"/>
      </w:pPr>
      <w:r w:rsidRPr="00731494">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4D6B945" w14:textId="77777777" w:rsidR="00BE7E6E" w:rsidRPr="00731494" w:rsidRDefault="00A11576">
      <w:pPr>
        <w:spacing w:before="225" w:after="225" w:line="240" w:lineRule="auto"/>
        <w:jc w:val="both"/>
      </w:pPr>
      <w:r w:rsidRPr="00731494">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1C8E7E09" w14:textId="77777777" w:rsidR="00BE7E6E" w:rsidRPr="00731494" w:rsidRDefault="00A11576">
      <w:pPr>
        <w:spacing w:before="225" w:after="225" w:line="240" w:lineRule="auto"/>
        <w:jc w:val="both"/>
      </w:pPr>
      <w:r w:rsidRPr="00731494">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185DD50" w14:textId="77777777" w:rsidR="009A6465" w:rsidRPr="00731494" w:rsidRDefault="009A6465" w:rsidP="00A11576">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BE7E6E" w:rsidRPr="00731494" w14:paraId="1C56D4AA" w14:textId="77777777" w:rsidTr="00902472">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78808D3" w14:textId="77777777" w:rsidR="00BE7E6E" w:rsidRPr="00731494" w:rsidRDefault="00A11576">
            <w:pPr>
              <w:jc w:val="center"/>
            </w:pPr>
            <w:r w:rsidRPr="00731494">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8C75A6D" w14:textId="77777777" w:rsidR="00BE7E6E" w:rsidRPr="00731494" w:rsidRDefault="00A11576">
            <w:pPr>
              <w:jc w:val="center"/>
            </w:pPr>
            <w:r w:rsidRPr="00731494">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2E4BDED" w14:textId="77777777" w:rsidR="00BE7E6E" w:rsidRPr="00731494" w:rsidRDefault="00A11576">
            <w:pPr>
              <w:jc w:val="center"/>
            </w:pPr>
            <w:r w:rsidRPr="00731494">
              <w:rPr>
                <w:rFonts w:ascii="Arial" w:hAnsi="Arial" w:cs="Arial"/>
                <w:b/>
                <w:bCs/>
                <w:color w:val="000000"/>
                <w:position w:val="-3"/>
                <w:sz w:val="20"/>
                <w:szCs w:val="20"/>
                <w:shd w:val="clear" w:color="auto" w:fill="AAAAAA"/>
              </w:rPr>
              <w:t>Opombe</w:t>
            </w:r>
          </w:p>
        </w:tc>
      </w:tr>
      <w:tr w:rsidR="00BE7E6E" w:rsidRPr="00731494" w14:paraId="7C080478"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292DA4" w14:textId="77777777" w:rsidR="00BE7E6E" w:rsidRPr="00731494" w:rsidRDefault="00A11576">
            <w:r w:rsidRPr="00731494">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C8B9AE" w14:textId="2AEABE41" w:rsidR="00BE7E6E" w:rsidRPr="00731494" w:rsidRDefault="00A11576">
            <w:r w:rsidRPr="00731494">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C537A5" w14:textId="77777777" w:rsidR="00CE2BB1" w:rsidRPr="00731494" w:rsidRDefault="00A1157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 xml:space="preserve">Izpolnjen, podpisan in žigosan. </w:t>
            </w:r>
          </w:p>
          <w:p w14:paraId="37881E87" w14:textId="6C3C42FF" w:rsidR="00BE7E6E" w:rsidRPr="00731494" w:rsidRDefault="00380D35">
            <w:pPr>
              <w:spacing w:before="135" w:after="135"/>
              <w:jc w:val="both"/>
              <w:textAlignment w:val="center"/>
            </w:pPr>
            <w:r>
              <w:rPr>
                <w:rFonts w:ascii="Arial" w:hAnsi="Arial" w:cs="Arial"/>
                <w:color w:val="000000"/>
                <w:position w:val="-2"/>
                <w:sz w:val="18"/>
                <w:szCs w:val="18"/>
              </w:rPr>
              <w:t>Relevantno stran</w:t>
            </w:r>
            <w:r w:rsidRPr="00731494">
              <w:rPr>
                <w:rFonts w:ascii="Arial" w:hAnsi="Arial" w:cs="Arial"/>
                <w:color w:val="000000"/>
                <w:position w:val="-2"/>
                <w:sz w:val="18"/>
                <w:szCs w:val="18"/>
              </w:rPr>
              <w:t xml:space="preserve"> obrazca Ponudba iz katere je razvidna ponudbena cena, ponudnik pripne v razdelek »Predračun« v aplikaciji e-JN.</w:t>
            </w:r>
          </w:p>
        </w:tc>
      </w:tr>
      <w:tr w:rsidR="00BE7E6E" w:rsidRPr="00731494" w14:paraId="43019238"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07138" w14:textId="77777777" w:rsidR="00BE7E6E" w:rsidRPr="00731494" w:rsidRDefault="00A11576">
            <w:r w:rsidRPr="00731494">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245479" w14:textId="1BF45C95" w:rsidR="00BE7E6E" w:rsidRPr="00731494" w:rsidRDefault="00A11576">
            <w:r w:rsidRPr="00731494">
              <w:rPr>
                <w:rFonts w:ascii="Arial" w:hAnsi="Arial" w:cs="Arial"/>
                <w:color w:val="000000"/>
                <w:position w:val="-2"/>
                <w:sz w:val="18"/>
                <w:szCs w:val="18"/>
              </w:rPr>
              <w:t>Krovna izjava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98BB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259BA17D"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5344AA" w14:textId="77777777" w:rsidR="00BE7E6E" w:rsidRPr="00731494" w:rsidRDefault="00A11576">
            <w:r w:rsidRPr="00731494">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7DEAD3" w14:textId="089076FB" w:rsidR="00BE7E6E" w:rsidRPr="00731494" w:rsidRDefault="00A11576">
            <w:r w:rsidRPr="00731494">
              <w:rPr>
                <w:rFonts w:ascii="Arial" w:hAnsi="Arial" w:cs="Arial"/>
                <w:color w:val="000000"/>
                <w:position w:val="-2"/>
                <w:sz w:val="18"/>
                <w:szCs w:val="18"/>
              </w:rPr>
              <w:t>ESPD</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ADAE0" w14:textId="3766FD5E" w:rsidR="00BE7E6E" w:rsidRPr="00731494" w:rsidRDefault="00A11576" w:rsidP="00CE2BB1">
            <w:pPr>
              <w:spacing w:before="135" w:after="135"/>
              <w:jc w:val="both"/>
              <w:textAlignment w:val="center"/>
            </w:pPr>
            <w:r w:rsidRPr="00731494">
              <w:rPr>
                <w:rFonts w:ascii="Arial" w:hAnsi="Arial" w:cs="Arial"/>
                <w:color w:val="000000"/>
                <w:position w:val="-2"/>
                <w:sz w:val="18"/>
                <w:szCs w:val="18"/>
              </w:rPr>
              <w:t>Izpolnjen .xml, uvoziti v e-JN</w:t>
            </w:r>
            <w:r w:rsidR="00CE2BB1" w:rsidRPr="00731494">
              <w:rPr>
                <w:rFonts w:ascii="Arial" w:hAnsi="Arial" w:cs="Arial"/>
                <w:color w:val="000000"/>
                <w:position w:val="-2"/>
                <w:sz w:val="18"/>
                <w:szCs w:val="18"/>
              </w:rPr>
              <w:t xml:space="preserve"> ali predložen izpolnjen in podpisan pdf.</w:t>
            </w:r>
          </w:p>
        </w:tc>
      </w:tr>
      <w:tr w:rsidR="00BE7E6E" w:rsidRPr="00731494" w14:paraId="6707CA96"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EF147" w14:textId="77777777" w:rsidR="00BE7E6E" w:rsidRPr="00731494" w:rsidRDefault="00A11576">
            <w:r w:rsidRPr="00731494">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B2BD4" w14:textId="010BA935" w:rsidR="00BE7E6E" w:rsidRPr="00731494" w:rsidRDefault="00A11576">
            <w:r w:rsidRPr="00731494">
              <w:rPr>
                <w:rFonts w:ascii="Arial" w:hAnsi="Arial" w:cs="Arial"/>
                <w:color w:val="000000"/>
                <w:position w:val="-2"/>
                <w:sz w:val="18"/>
                <w:szCs w:val="18"/>
              </w:rPr>
              <w:t>Seznam članov organov in zastopnikov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5D213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podpisan in žigosan. </w:t>
            </w:r>
          </w:p>
          <w:p w14:paraId="54D0BDA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Potrebno predložiti tudi za člane organov in zastopnike partnerjev in podizvajalcev.</w:t>
            </w:r>
          </w:p>
        </w:tc>
      </w:tr>
      <w:tr w:rsidR="00A0652D" w:rsidRPr="00731494" w14:paraId="6870CE06"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EBEF95" w14:textId="7F9CD4D0" w:rsidR="00A0652D" w:rsidRPr="00731494" w:rsidRDefault="00CA6BB1">
            <w:pPr>
              <w:rPr>
                <w:rFonts w:ascii="Arial" w:hAnsi="Arial" w:cs="Arial"/>
                <w:color w:val="000000"/>
                <w:position w:val="-2"/>
                <w:sz w:val="18"/>
                <w:szCs w:val="18"/>
              </w:rPr>
            </w:pPr>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52F714" w14:textId="14683F1D" w:rsidR="00A0652D" w:rsidRPr="00731494" w:rsidRDefault="00CA6BB1">
            <w:pPr>
              <w:rPr>
                <w:rFonts w:ascii="Arial" w:hAnsi="Arial" w:cs="Arial"/>
                <w:color w:val="000000"/>
                <w:position w:val="-2"/>
                <w:sz w:val="18"/>
                <w:szCs w:val="18"/>
              </w:rPr>
            </w:pPr>
            <w:r>
              <w:rPr>
                <w:rFonts w:ascii="Arial" w:hAnsi="Arial" w:cs="Arial"/>
                <w:color w:val="000000"/>
                <w:position w:val="-2"/>
                <w:sz w:val="18"/>
                <w:szCs w:val="18"/>
              </w:rPr>
              <w:t>Referenčna lista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DD8CD6" w14:textId="26336617" w:rsidR="00A0652D" w:rsidRPr="00731494" w:rsidRDefault="001B74A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902472" w:rsidRPr="00731494" w14:paraId="560047A1"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F3DB6C" w14:textId="31662B1F" w:rsidR="00902472" w:rsidRPr="00731494" w:rsidRDefault="00CA6BB1">
            <w: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358C8A" w14:textId="66E017ED" w:rsidR="00902472" w:rsidRPr="00731494" w:rsidRDefault="00E1358C">
            <w:r>
              <w:rPr>
                <w:rFonts w:ascii="Arial" w:hAnsi="Arial" w:cs="Arial"/>
                <w:color w:val="000000"/>
                <w:position w:val="-2"/>
                <w:sz w:val="18"/>
                <w:szCs w:val="18"/>
              </w:rPr>
              <w:t>Vzorec bančne garancije / kavcijskega zavarovanja za dobro izvedbo</w:t>
            </w:r>
            <w:r w:rsidR="00902472"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5D367E" w14:textId="291CC23B" w:rsidR="00902472" w:rsidRPr="00731494" w:rsidRDefault="00902472">
            <w:pPr>
              <w:spacing w:before="135" w:after="135"/>
              <w:jc w:val="both"/>
              <w:textAlignment w:val="center"/>
            </w:pPr>
            <w:r w:rsidRPr="00731494">
              <w:rPr>
                <w:rFonts w:ascii="Arial" w:hAnsi="Arial" w:cs="Arial"/>
                <w:color w:val="000000"/>
                <w:position w:val="-2"/>
                <w:sz w:val="18"/>
                <w:szCs w:val="18"/>
              </w:rPr>
              <w:t>Parafiran ali elektronsko podpisan.</w:t>
            </w:r>
          </w:p>
        </w:tc>
      </w:tr>
      <w:tr w:rsidR="00902472" w:rsidRPr="00731494" w14:paraId="7E01BA50"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C8CCBE" w14:textId="529EDB40" w:rsidR="00902472" w:rsidRPr="00731494" w:rsidRDefault="00CA6BB1">
            <w: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638C63" w14:textId="62153DEE" w:rsidR="00902472" w:rsidRPr="00731494" w:rsidRDefault="004906E1">
            <w:r>
              <w:rPr>
                <w:rFonts w:ascii="Arial" w:hAnsi="Arial" w:cs="Arial"/>
                <w:color w:val="000000"/>
                <w:position w:val="-2"/>
                <w:sz w:val="18"/>
                <w:szCs w:val="18"/>
              </w:rPr>
              <w:t>Vzorec bančne garancije / kavcijskega zavarovanja za odpravo napak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0D7300" w14:textId="05B14A2B" w:rsidR="00902472" w:rsidRPr="00731494" w:rsidRDefault="00902472">
            <w:pPr>
              <w:spacing w:before="135" w:after="135"/>
              <w:jc w:val="both"/>
              <w:textAlignment w:val="center"/>
            </w:pPr>
            <w:r>
              <w:rPr>
                <w:rFonts w:ascii="Arial" w:hAnsi="Arial" w:cs="Arial"/>
                <w:color w:val="000000"/>
                <w:position w:val="-2"/>
                <w:sz w:val="18"/>
                <w:szCs w:val="18"/>
              </w:rPr>
              <w:t>Parafiran ali elektronsko podpisan</w:t>
            </w:r>
          </w:p>
        </w:tc>
      </w:tr>
      <w:tr w:rsidR="00902472" w:rsidRPr="00731494" w14:paraId="14EFE2C8"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557DE2" w14:textId="0CF67011" w:rsidR="00902472" w:rsidRPr="00731494" w:rsidRDefault="00CA6BB1">
            <w: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7FA518" w14:textId="77777777" w:rsidR="00902472" w:rsidRPr="00731494" w:rsidRDefault="00902472" w:rsidP="00D31C97">
            <w:r w:rsidRPr="00731494">
              <w:rPr>
                <w:rFonts w:ascii="Arial" w:hAnsi="Arial" w:cs="Arial"/>
                <w:color w:val="000000"/>
                <w:position w:val="-2"/>
                <w:sz w:val="18"/>
                <w:szCs w:val="18"/>
              </w:rPr>
              <w:t>Izjava zastopnika podizvajalca v zvezi z izpolnjevanjem obveznih pogojev za podizvajalce</w:t>
            </w:r>
          </w:p>
          <w:p w14:paraId="21CB1375" w14:textId="6A769003" w:rsidR="00902472" w:rsidRPr="00731494" w:rsidRDefault="0090247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B62681" w14:textId="496F8FD3" w:rsidR="00902472" w:rsidRPr="00731494" w:rsidRDefault="00902472">
            <w:pPr>
              <w:spacing w:before="135" w:after="135"/>
              <w:jc w:val="both"/>
              <w:textAlignment w:val="center"/>
            </w:pPr>
            <w:r w:rsidRPr="00731494">
              <w:rPr>
                <w:rFonts w:ascii="Arial" w:hAnsi="Arial" w:cs="Arial"/>
                <w:color w:val="000000"/>
                <w:position w:val="-2"/>
                <w:sz w:val="18"/>
                <w:szCs w:val="18"/>
              </w:rPr>
              <w:t>Izpolnjen, podpisan in žigosan.</w:t>
            </w:r>
          </w:p>
        </w:tc>
      </w:tr>
      <w:tr w:rsidR="00902472" w:rsidRPr="00731494" w14:paraId="3628FF1F"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48F8F" w14:textId="5FF2D9F4" w:rsidR="00902472" w:rsidRPr="00731494" w:rsidRDefault="00CA6BB1" w:rsidP="00D31C97">
            <w:pPr>
              <w:rPr>
                <w:rFonts w:ascii="Arial" w:hAnsi="Arial" w:cs="Arial"/>
                <w:color w:val="000000"/>
                <w:position w:val="-2"/>
                <w:sz w:val="18"/>
                <w:szCs w:val="18"/>
              </w:rPr>
            </w:pPr>
            <w:r>
              <w:rPr>
                <w:rFonts w:ascii="Arial" w:hAnsi="Arial" w:cs="Arial"/>
                <w:color w:val="000000"/>
                <w:position w:val="-2"/>
                <w:sz w:val="18"/>
                <w:szCs w:val="18"/>
              </w:rP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9A55ED" w14:textId="77777777" w:rsidR="00902472" w:rsidRPr="00731494" w:rsidRDefault="00902472" w:rsidP="00D31C97">
            <w:r w:rsidRPr="00731494">
              <w:rPr>
                <w:rFonts w:ascii="Arial" w:hAnsi="Arial" w:cs="Arial"/>
                <w:color w:val="000000"/>
                <w:position w:val="-2"/>
                <w:sz w:val="18"/>
                <w:szCs w:val="18"/>
              </w:rPr>
              <w:t>Izjava podizvajalca</w:t>
            </w:r>
          </w:p>
          <w:p w14:paraId="0014225E" w14:textId="77777777" w:rsidR="00902472" w:rsidRPr="00731494" w:rsidRDefault="00902472"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71338" w14:textId="52C3CE49" w:rsidR="00902472" w:rsidRPr="00731494" w:rsidRDefault="00902472"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902472" w:rsidRPr="00731494" w14:paraId="29EF3283"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73886" w14:textId="782A1657" w:rsidR="00902472" w:rsidRPr="00731494" w:rsidRDefault="00CA6BB1" w:rsidP="00D31C97">
            <w:pPr>
              <w:rPr>
                <w:rFonts w:ascii="Arial" w:hAnsi="Arial" w:cs="Arial"/>
                <w:color w:val="000000"/>
                <w:position w:val="-2"/>
                <w:sz w:val="18"/>
                <w:szCs w:val="18"/>
              </w:rPr>
            </w:pPr>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833BDD" w14:textId="77777777" w:rsidR="00902472" w:rsidRPr="00731494" w:rsidRDefault="00902472" w:rsidP="00D31C97">
            <w:r w:rsidRPr="00731494">
              <w:rPr>
                <w:rFonts w:ascii="Arial" w:hAnsi="Arial" w:cs="Arial"/>
                <w:color w:val="000000"/>
                <w:position w:val="-2"/>
                <w:sz w:val="18"/>
                <w:szCs w:val="18"/>
              </w:rPr>
              <w:t>Izjava o nastopu s podizvajalci</w:t>
            </w:r>
          </w:p>
          <w:p w14:paraId="79203E33" w14:textId="77777777" w:rsidR="00902472" w:rsidRPr="00731494" w:rsidRDefault="00902472"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F1C57" w14:textId="17619F86" w:rsidR="00902472" w:rsidRPr="00731494" w:rsidRDefault="00902472"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902472" w:rsidRPr="00731494" w14:paraId="43F8CB45"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08176" w14:textId="25DBC666" w:rsidR="00902472" w:rsidRPr="00731494" w:rsidRDefault="00902472" w:rsidP="00D31C97">
            <w:pPr>
              <w:rPr>
                <w:rFonts w:ascii="Arial" w:hAnsi="Arial" w:cs="Arial"/>
                <w:color w:val="000000"/>
                <w:position w:val="-2"/>
                <w:sz w:val="18"/>
                <w:szCs w:val="18"/>
              </w:rPr>
            </w:pPr>
            <w:r w:rsidRPr="00731494">
              <w:rPr>
                <w:rFonts w:ascii="Arial" w:hAnsi="Arial" w:cs="Arial"/>
                <w:color w:val="000000"/>
                <w:position w:val="-2"/>
                <w:sz w:val="18"/>
                <w:szCs w:val="18"/>
              </w:rPr>
              <w:t>1</w:t>
            </w:r>
            <w:r w:rsidR="00CA6BB1">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506E89" w14:textId="77777777" w:rsidR="00902472" w:rsidRPr="00731494" w:rsidRDefault="00902472" w:rsidP="00D31C97">
            <w:r w:rsidRPr="00731494">
              <w:rPr>
                <w:rFonts w:ascii="Arial" w:hAnsi="Arial" w:cs="Arial"/>
                <w:color w:val="000000"/>
                <w:position w:val="-2"/>
                <w:sz w:val="18"/>
                <w:szCs w:val="18"/>
              </w:rPr>
              <w:t>Izjava o lastniških deležih</w:t>
            </w:r>
          </w:p>
          <w:p w14:paraId="0B7349C3" w14:textId="77777777" w:rsidR="00902472" w:rsidRPr="00731494" w:rsidRDefault="00902472"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E172AA" w14:textId="4A074FE0" w:rsidR="00902472" w:rsidRPr="00731494" w:rsidRDefault="00902472"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902472" w:rsidRPr="00731494" w14:paraId="220AF421"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DBC3CF" w14:textId="54BD2F0C" w:rsidR="00902472" w:rsidRPr="00731494" w:rsidRDefault="00902472" w:rsidP="00D31C97">
            <w:r w:rsidRPr="00731494">
              <w:rPr>
                <w:rFonts w:ascii="Arial" w:hAnsi="Arial" w:cs="Arial"/>
                <w:color w:val="000000"/>
                <w:position w:val="-2"/>
                <w:sz w:val="18"/>
                <w:szCs w:val="18"/>
              </w:rPr>
              <w:t>1</w:t>
            </w:r>
            <w:r w:rsidR="00CA6BB1">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F3BC08" w14:textId="7BD7F988" w:rsidR="00902472" w:rsidRPr="00731494" w:rsidRDefault="00902472" w:rsidP="00D31C97">
            <w:r w:rsidRPr="00731494">
              <w:rPr>
                <w:rFonts w:ascii="Arial" w:hAnsi="Arial" w:cs="Arial"/>
                <w:color w:val="000000"/>
                <w:position w:val="-2"/>
                <w:sz w:val="18"/>
                <w:szCs w:val="18"/>
              </w:rPr>
              <w:t>Izjava vezana na prvi odstavek člena 5.k Uredbe (EU) št. 833/20140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164F4" w14:textId="6156ED50" w:rsidR="00902472" w:rsidRPr="00731494" w:rsidRDefault="00902472" w:rsidP="00D31C97">
            <w:pPr>
              <w:spacing w:before="135" w:after="135"/>
              <w:jc w:val="both"/>
              <w:textAlignment w:val="center"/>
            </w:pPr>
            <w:r w:rsidRPr="00731494">
              <w:rPr>
                <w:rFonts w:ascii="Arial" w:hAnsi="Arial" w:cs="Arial"/>
                <w:color w:val="000000"/>
                <w:position w:val="-2"/>
                <w:sz w:val="18"/>
                <w:szCs w:val="18"/>
              </w:rPr>
              <w:t>Izpolnjen, podpisan in žigosan.</w:t>
            </w:r>
          </w:p>
        </w:tc>
      </w:tr>
      <w:tr w:rsidR="00902472" w:rsidRPr="00731494" w14:paraId="75633ECE"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0C9DD" w14:textId="13993B68" w:rsidR="00902472" w:rsidRPr="00731494" w:rsidRDefault="00902472" w:rsidP="00D31C97">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DCF509" w14:textId="566308BF" w:rsidR="00902472" w:rsidRPr="00731494" w:rsidRDefault="00902472" w:rsidP="00D31C97">
            <w:pPr>
              <w:rPr>
                <w:rFonts w:ascii="Arial" w:hAnsi="Arial" w:cs="Arial"/>
                <w:color w:val="000000"/>
                <w:position w:val="-2"/>
                <w:sz w:val="18"/>
                <w:szCs w:val="18"/>
              </w:rPr>
            </w:pPr>
            <w:r w:rsidRPr="00CC0FCB">
              <w:rPr>
                <w:rFonts w:ascii="Arial" w:hAnsi="Arial" w:cs="Arial"/>
                <w:color w:val="000000"/>
                <w:position w:val="-2"/>
                <w:sz w:val="18"/>
                <w:szCs w:val="18"/>
              </w:rPr>
              <w:t xml:space="preserve">Vzorec pogodbe: Pogodba o dobavi in </w:t>
            </w:r>
            <w:r w:rsidR="00505FED">
              <w:rPr>
                <w:rFonts w:ascii="Arial" w:hAnsi="Arial" w:cs="Arial"/>
                <w:color w:val="000000"/>
                <w:position w:val="-2"/>
                <w:sz w:val="18"/>
                <w:szCs w:val="18"/>
              </w:rPr>
              <w:t xml:space="preserve">nakupu </w:t>
            </w:r>
            <w:r w:rsidR="00D34DC7">
              <w:rPr>
                <w:rFonts w:ascii="Arial" w:hAnsi="Arial" w:cs="Arial"/>
                <w:color w:val="000000"/>
                <w:position w:val="-2"/>
                <w:sz w:val="18"/>
                <w:szCs w:val="18"/>
              </w:rPr>
              <w:t>dveh termodezinfektorjev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11445" w14:textId="5D47C261" w:rsidR="00902472" w:rsidRPr="00731494" w:rsidRDefault="00902472"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Podpisan (ročno ali elektronsko).</w:t>
            </w:r>
          </w:p>
        </w:tc>
      </w:tr>
      <w:tr w:rsidR="006A3697" w:rsidRPr="00731494" w14:paraId="4D92EFC5"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F84DA" w14:textId="1BE16B39" w:rsidR="006A3697" w:rsidRPr="00731494" w:rsidRDefault="006A3697" w:rsidP="00D31C97">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E8A64B" w14:textId="234FB5CB" w:rsidR="006A3697" w:rsidRPr="00CC0FCB" w:rsidRDefault="006A3697" w:rsidP="00D31C97">
            <w:pPr>
              <w:rPr>
                <w:rFonts w:ascii="Arial" w:hAnsi="Arial" w:cs="Arial"/>
                <w:color w:val="000000"/>
                <w:position w:val="-2"/>
                <w:sz w:val="18"/>
                <w:szCs w:val="18"/>
              </w:rPr>
            </w:pPr>
            <w:r>
              <w:rPr>
                <w:rFonts w:ascii="Arial" w:hAnsi="Arial" w:cs="Arial"/>
                <w:color w:val="000000"/>
                <w:position w:val="-2"/>
                <w:sz w:val="18"/>
                <w:szCs w:val="18"/>
              </w:rPr>
              <w:t xml:space="preserve">Vzorec pogodbe: Pogodba o vzdrževanju </w:t>
            </w:r>
            <w:r w:rsidR="00F87BF8">
              <w:rPr>
                <w:rFonts w:ascii="Arial" w:hAnsi="Arial" w:cs="Arial"/>
                <w:color w:val="000000"/>
                <w:position w:val="-2"/>
                <w:sz w:val="18"/>
                <w:szCs w:val="18"/>
              </w:rPr>
              <w:t>opreme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4051E7" w14:textId="5EA1A4D0" w:rsidR="006A3697" w:rsidRPr="00731494" w:rsidRDefault="00F87BF8" w:rsidP="00D31C97">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Podpisan (ročno ali elektronsko)</w:t>
            </w:r>
          </w:p>
        </w:tc>
      </w:tr>
      <w:tr w:rsidR="00902472" w:rsidRPr="00731494" w14:paraId="0DA2725D"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F1A49" w14:textId="2B494ABE" w:rsidR="00902472" w:rsidRPr="00731494" w:rsidRDefault="00902472">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400D00" w14:textId="5452148A" w:rsidR="00902472" w:rsidRPr="00731494" w:rsidRDefault="00902472">
            <w:pPr>
              <w:rPr>
                <w:rFonts w:ascii="Arial" w:hAnsi="Arial" w:cs="Arial"/>
                <w:color w:val="000000"/>
                <w:position w:val="-2"/>
                <w:sz w:val="18"/>
                <w:szCs w:val="18"/>
              </w:rPr>
            </w:pPr>
            <w:r w:rsidRPr="00731494">
              <w:rPr>
                <w:rFonts w:ascii="Arial" w:hAnsi="Arial" w:cs="Arial"/>
                <w:color w:val="000000"/>
                <w:position w:val="-2"/>
                <w:sz w:val="18"/>
                <w:szCs w:val="18"/>
              </w:rPr>
              <w:t xml:space="preserve">Prospektna dokumentacija oziroma adekvatna dokazila </w:t>
            </w:r>
            <w:r w:rsidRPr="00731494">
              <w:rPr>
                <w:rFonts w:ascii="Arial" w:hAnsi="Arial" w:cs="Arial"/>
                <w:i/>
                <w:iCs/>
                <w:color w:val="000000"/>
                <w:position w:val="-2"/>
                <w:sz w:val="18"/>
                <w:szCs w:val="18"/>
              </w:rPr>
              <w:t>(kot npr. lastna ponudba ponudnika s specifikacijami ponujene opreme)</w:t>
            </w:r>
            <w:r w:rsidRPr="00731494">
              <w:rPr>
                <w:rFonts w:ascii="Arial" w:hAnsi="Arial" w:cs="Arial"/>
                <w:color w:val="000000"/>
                <w:position w:val="-2"/>
                <w:sz w:val="18"/>
                <w:szCs w:val="18"/>
              </w:rPr>
              <w:t xml:space="preserve"> iz katerih bo izhajalo izpolnjevanje tehničnih zahtev naročnika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3FB8D4" w14:textId="2C37E342" w:rsidR="00902472" w:rsidRPr="00731494" w:rsidRDefault="00902472">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Priložena dokazila</w:t>
            </w:r>
          </w:p>
        </w:tc>
      </w:tr>
    </w:tbl>
    <w:p w14:paraId="2811ECFF"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52BDCBF3" w14:textId="77777777" w:rsidR="009A6465" w:rsidRPr="00731494" w:rsidRDefault="00A11576" w:rsidP="00CC0414">
      <w:pPr>
        <w:spacing w:after="120"/>
        <w:jc w:val="right"/>
        <w:rPr>
          <w:rFonts w:ascii="Arial" w:hAnsi="Arial" w:cs="Arial"/>
          <w:sz w:val="18"/>
          <w:szCs w:val="18"/>
        </w:rPr>
      </w:pPr>
      <w:r w:rsidRPr="00731494">
        <w:rPr>
          <w:rFonts w:ascii="Arial" w:hAnsi="Arial" w:cs="Arial"/>
          <w:sz w:val="18"/>
          <w:szCs w:val="18"/>
        </w:rPr>
        <w:lastRenderedPageBreak/>
        <w:t>Obrazec št: 1</w:t>
      </w:r>
    </w:p>
    <w:p w14:paraId="59E9456D"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Ponudba</w:t>
      </w:r>
    </w:p>
    <w:p w14:paraId="186770B8" w14:textId="208E864E" w:rsidR="00BE7E6E" w:rsidRPr="00026024" w:rsidRDefault="00AF222B" w:rsidP="00026024">
      <w:pPr>
        <w:spacing w:before="225" w:after="225"/>
        <w:jc w:val="both"/>
        <w:rPr>
          <w:rFonts w:ascii="Arial" w:hAnsi="Arial" w:cs="Arial"/>
          <w:b/>
          <w:bCs/>
          <w:color w:val="000000"/>
          <w:sz w:val="18"/>
          <w:szCs w:val="18"/>
        </w:rPr>
      </w:pPr>
      <w:r w:rsidRPr="00AF222B">
        <w:rPr>
          <w:rFonts w:ascii="Arial" w:hAnsi="Arial" w:cs="Arial"/>
          <w:color w:val="000000"/>
          <w:sz w:val="18"/>
          <w:szCs w:val="18"/>
        </w:rPr>
        <w:t>V postopku oddaje javnega naročila »</w:t>
      </w:r>
      <w:r w:rsidR="00D34DC7" w:rsidRPr="00D34DC7">
        <w:rPr>
          <w:rFonts w:ascii="Arial" w:hAnsi="Arial" w:cs="Arial"/>
          <w:b/>
          <w:bCs/>
          <w:color w:val="000000"/>
          <w:sz w:val="18"/>
          <w:szCs w:val="18"/>
        </w:rPr>
        <w:t>Nakup in vzdrževanje dveh termodezinfektorjev za potrebe Očesne klinike</w:t>
      </w:r>
      <w:r w:rsidRPr="00AF222B">
        <w:rPr>
          <w:rFonts w:ascii="Arial" w:hAnsi="Arial" w:cs="Arial"/>
          <w:color w:val="000000"/>
          <w:sz w:val="18"/>
          <w:szCs w:val="18"/>
        </w:rPr>
        <w:t xml:space="preserve">«, naročnika Univerzitetni klinični center Ljubljana, kot ponudnik oziroma vodilni partner za skupino ponudnikov dajemo naslednjo ponudbo, veljavno </w:t>
      </w:r>
      <w:r w:rsidR="00271B6D">
        <w:rPr>
          <w:rFonts w:ascii="Arial" w:hAnsi="Arial" w:cs="Arial"/>
          <w:color w:val="000000"/>
          <w:sz w:val="18"/>
          <w:szCs w:val="18"/>
        </w:rPr>
        <w:t>120</w:t>
      </w:r>
      <w:r w:rsidRPr="00AF222B">
        <w:rPr>
          <w:rFonts w:ascii="Arial" w:hAnsi="Arial" w:cs="Arial"/>
          <w:color w:val="000000"/>
          <w:sz w:val="18"/>
          <w:szCs w:val="18"/>
        </w:rPr>
        <w:t xml:space="preserve"> </w:t>
      </w:r>
      <w:r w:rsidR="00271B6D">
        <w:rPr>
          <w:rFonts w:ascii="Arial" w:hAnsi="Arial" w:cs="Arial"/>
          <w:color w:val="000000"/>
          <w:sz w:val="18"/>
          <w:szCs w:val="18"/>
        </w:rPr>
        <w:t>dni</w:t>
      </w:r>
      <w:r w:rsidRPr="00AF222B">
        <w:rPr>
          <w:rFonts w:ascii="Arial" w:hAnsi="Arial" w:cs="Arial"/>
          <w:color w:val="000000"/>
          <w:sz w:val="18"/>
          <w:szCs w:val="18"/>
        </w:rPr>
        <w:t xml:space="preserve"> od roka za oddajo ponudb, skladno z razpisno dokumentacijo javnega naročila in veljavnimi predpisi.</w:t>
      </w:r>
    </w:p>
    <w:p w14:paraId="535C059B" w14:textId="18F0016A" w:rsidR="00BE7E6E" w:rsidRPr="00731494" w:rsidRDefault="00A11576">
      <w:pPr>
        <w:spacing w:before="225" w:after="225" w:line="240" w:lineRule="auto"/>
        <w:jc w:val="both"/>
      </w:pPr>
      <w:r w:rsidRPr="00731494">
        <w:rPr>
          <w:rFonts w:ascii="Arial" w:hAnsi="Arial" w:cs="Arial"/>
          <w:b/>
          <w:bCs/>
          <w:color w:val="000000"/>
          <w:sz w:val="18"/>
          <w:szCs w:val="18"/>
        </w:rPr>
        <w:t>I. Ponudba številka:</w:t>
      </w:r>
      <w:r w:rsidRPr="00731494">
        <w:rPr>
          <w:rFonts w:ascii="Arial" w:hAnsi="Arial" w:cs="Arial"/>
          <w:color w:val="000000"/>
          <w:sz w:val="18"/>
          <w:szCs w:val="18"/>
        </w:rPr>
        <w:t> </w:t>
      </w:r>
      <w:r w:rsidRPr="00731494">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BE7E6E" w:rsidRPr="00731494" w14:paraId="4DCF049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4FDF15" w14:textId="77777777" w:rsidR="00BE7E6E" w:rsidRPr="00731494" w:rsidRDefault="00A11576">
            <w:pPr>
              <w:jc w:val="right"/>
            </w:pPr>
            <w:r w:rsidRPr="00731494">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DDEF3" w14:textId="77777777" w:rsidR="00BE7E6E" w:rsidRPr="00731494" w:rsidRDefault="00A11576">
            <w:r w:rsidRPr="00731494">
              <w:rPr>
                <w:rFonts w:ascii="Arial" w:hAnsi="Arial" w:cs="Arial"/>
                <w:color w:val="000000"/>
                <w:position w:val="-2"/>
                <w:sz w:val="18"/>
                <w:szCs w:val="18"/>
              </w:rPr>
              <w:t> </w:t>
            </w:r>
          </w:p>
        </w:tc>
      </w:tr>
      <w:tr w:rsidR="00BE7E6E" w:rsidRPr="00731494" w14:paraId="6D13D5C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EF04EC" w14:textId="77777777" w:rsidR="00BE7E6E" w:rsidRPr="00731494" w:rsidRDefault="00A11576">
            <w:pPr>
              <w:jc w:val="right"/>
            </w:pPr>
            <w:r w:rsidRPr="00731494">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9C87D6" w14:textId="77777777" w:rsidR="00BE7E6E" w:rsidRPr="00731494" w:rsidRDefault="00A11576">
            <w:r w:rsidRPr="00731494">
              <w:rPr>
                <w:rFonts w:ascii="Arial" w:hAnsi="Arial" w:cs="Arial"/>
                <w:color w:val="000000"/>
                <w:position w:val="-2"/>
                <w:sz w:val="18"/>
                <w:szCs w:val="18"/>
              </w:rPr>
              <w:t> </w:t>
            </w:r>
          </w:p>
        </w:tc>
      </w:tr>
      <w:tr w:rsidR="00BE7E6E" w:rsidRPr="00731494" w14:paraId="262DE7C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FC7C73" w14:textId="77777777" w:rsidR="00BE7E6E" w:rsidRPr="00731494" w:rsidRDefault="00A11576">
            <w:pPr>
              <w:jc w:val="right"/>
            </w:pPr>
            <w:r w:rsidRPr="00731494">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F084A" w14:textId="77777777" w:rsidR="00BE7E6E" w:rsidRPr="00731494" w:rsidRDefault="00A11576">
            <w:r w:rsidRPr="00731494">
              <w:rPr>
                <w:rFonts w:ascii="Arial" w:hAnsi="Arial" w:cs="Arial"/>
                <w:color w:val="000000"/>
                <w:position w:val="-2"/>
                <w:sz w:val="18"/>
                <w:szCs w:val="18"/>
              </w:rPr>
              <w:t> </w:t>
            </w:r>
          </w:p>
        </w:tc>
      </w:tr>
      <w:tr w:rsidR="00BE7E6E" w:rsidRPr="00731494" w14:paraId="49C8F7F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21C8E2" w14:textId="77777777" w:rsidR="00BE7E6E" w:rsidRPr="00731494" w:rsidRDefault="00A11576">
            <w:pPr>
              <w:jc w:val="right"/>
            </w:pPr>
            <w:r w:rsidRPr="00731494">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246F28" w14:textId="77777777" w:rsidR="00BE7E6E" w:rsidRPr="00731494" w:rsidRDefault="00A11576">
            <w:r w:rsidRPr="00731494">
              <w:rPr>
                <w:rFonts w:ascii="Arial" w:hAnsi="Arial" w:cs="Arial"/>
                <w:color w:val="000000"/>
                <w:position w:val="-2"/>
                <w:sz w:val="18"/>
                <w:szCs w:val="18"/>
              </w:rPr>
              <w:t> </w:t>
            </w:r>
          </w:p>
        </w:tc>
      </w:tr>
    </w:tbl>
    <w:p w14:paraId="3DDDC5E7" w14:textId="77777777" w:rsidR="00BE7E6E" w:rsidRPr="00731494" w:rsidRDefault="00A11576" w:rsidP="00CC0414">
      <w:pPr>
        <w:spacing w:before="225" w:after="225" w:line="240" w:lineRule="auto"/>
        <w:jc w:val="both"/>
      </w:pPr>
      <w:r w:rsidRPr="00731494">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7FFDFC77" w14:textId="77777777" w:rsidR="00BE7E6E" w:rsidRPr="00731494" w:rsidRDefault="00A11576">
      <w:pPr>
        <w:spacing w:before="225" w:after="225" w:line="240" w:lineRule="auto"/>
      </w:pPr>
      <w:r w:rsidRPr="00731494">
        <w:rPr>
          <w:rFonts w:ascii="Arial" w:hAnsi="Arial" w:cs="Arial"/>
          <w:color w:val="000000"/>
          <w:sz w:val="18"/>
          <w:szCs w:val="18"/>
        </w:rPr>
        <w:t>Ponudbo oddajamo (ustrezno označite):</w:t>
      </w:r>
    </w:p>
    <w:p w14:paraId="4DCB615B" w14:textId="77777777" w:rsidR="00BE7E6E" w:rsidRPr="00731494" w:rsidRDefault="00A11576">
      <w:pPr>
        <w:spacing w:before="225" w:after="225" w:line="240" w:lineRule="auto"/>
      </w:pPr>
      <w:r w:rsidRPr="00731494">
        <w:fldChar w:fldCharType="begin">
          <w:ffData>
            <w:name w:val="cbox1674f7a77c3859"/>
            <w:enabled/>
            <w:calcOnExit w:val="0"/>
            <w:checkBox>
              <w:sizeAuto/>
              <w:default w:val="0"/>
            </w:checkBox>
          </w:ffData>
        </w:fldChar>
      </w:r>
      <w:bookmarkStart w:id="1" w:name="cbox1674f7a77c3859"/>
      <w:r w:rsidRPr="00731494">
        <w:instrText xml:space="preserve"> FORMCHECKBOX </w:instrText>
      </w:r>
      <w:r w:rsidRPr="00731494">
        <w:fldChar w:fldCharType="separate"/>
      </w:r>
      <w:r w:rsidRPr="00731494">
        <w:fldChar w:fldCharType="end"/>
      </w:r>
      <w:bookmarkEnd w:id="1"/>
      <w:r w:rsidRPr="00731494">
        <w:rPr>
          <w:rFonts w:ascii="Arial" w:hAnsi="Arial" w:cs="Arial"/>
          <w:color w:val="000000"/>
          <w:sz w:val="18"/>
          <w:szCs w:val="18"/>
        </w:rPr>
        <w:t> samostojno</w:t>
      </w:r>
    </w:p>
    <w:p w14:paraId="0E62D147" w14:textId="77777777" w:rsidR="00BE7E6E" w:rsidRPr="00731494" w:rsidRDefault="00A11576">
      <w:pPr>
        <w:spacing w:before="225" w:after="225" w:line="240" w:lineRule="auto"/>
      </w:pPr>
      <w:r w:rsidRPr="00731494">
        <w:fldChar w:fldCharType="begin">
          <w:ffData>
            <w:name w:val="cbox1674f7a77c3b10"/>
            <w:enabled/>
            <w:calcOnExit w:val="0"/>
            <w:checkBox>
              <w:sizeAuto/>
              <w:default w:val="0"/>
            </w:checkBox>
          </w:ffData>
        </w:fldChar>
      </w:r>
      <w:bookmarkStart w:id="2" w:name="cbox1674f7a77c3b10"/>
      <w:r w:rsidRPr="00731494">
        <w:instrText xml:space="preserve"> FORMCHECKBOX </w:instrText>
      </w:r>
      <w:r w:rsidRPr="00731494">
        <w:fldChar w:fldCharType="separate"/>
      </w:r>
      <w:r w:rsidRPr="00731494">
        <w:fldChar w:fldCharType="end"/>
      </w:r>
      <w:bookmarkEnd w:id="2"/>
      <w:r w:rsidRPr="00731494">
        <w:rPr>
          <w:rFonts w:ascii="Arial" w:hAnsi="Arial" w:cs="Arial"/>
          <w:color w:val="000000"/>
          <w:sz w:val="18"/>
          <w:szCs w:val="18"/>
        </w:rPr>
        <w:t> z naslednjimi partnerji (navedite samo firme): ___________________________________</w:t>
      </w:r>
    </w:p>
    <w:p w14:paraId="000355E2" w14:textId="77777777" w:rsidR="00BE7E6E" w:rsidRPr="00731494" w:rsidRDefault="00A11576">
      <w:pPr>
        <w:spacing w:before="225" w:after="225" w:line="240" w:lineRule="auto"/>
      </w:pPr>
      <w:r w:rsidRPr="00731494">
        <w:fldChar w:fldCharType="begin">
          <w:ffData>
            <w:name w:val="cbox1674f7a77c4276"/>
            <w:enabled/>
            <w:calcOnExit w:val="0"/>
            <w:checkBox>
              <w:sizeAuto/>
              <w:default w:val="0"/>
            </w:checkBox>
          </w:ffData>
        </w:fldChar>
      </w:r>
      <w:bookmarkStart w:id="3" w:name="cbox1674f7a77c4276"/>
      <w:r w:rsidRPr="00731494">
        <w:instrText xml:space="preserve"> FORMCHECKBOX </w:instrText>
      </w:r>
      <w:r w:rsidRPr="00731494">
        <w:fldChar w:fldCharType="separate"/>
      </w:r>
      <w:r w:rsidRPr="00731494">
        <w:fldChar w:fldCharType="end"/>
      </w:r>
      <w:bookmarkEnd w:id="3"/>
      <w:r w:rsidRPr="00731494">
        <w:rPr>
          <w:rFonts w:ascii="Arial" w:hAnsi="Arial" w:cs="Arial"/>
          <w:color w:val="000000"/>
          <w:sz w:val="18"/>
          <w:szCs w:val="18"/>
        </w:rPr>
        <w:t> z naslednjimi podizvajalci (navedite samo firme): ________________________________</w:t>
      </w:r>
    </w:p>
    <w:p w14:paraId="1B025E59" w14:textId="77777777" w:rsidR="00BE7E6E" w:rsidRPr="00731494" w:rsidRDefault="00A11576">
      <w:pPr>
        <w:spacing w:before="225" w:after="225" w:line="240" w:lineRule="auto"/>
      </w:pPr>
      <w:r w:rsidRPr="00731494">
        <w:fldChar w:fldCharType="begin">
          <w:ffData>
            <w:name w:val="cbox1674f7a77c47a5"/>
            <w:enabled/>
            <w:calcOnExit w:val="0"/>
            <w:checkBox>
              <w:sizeAuto/>
              <w:default w:val="0"/>
            </w:checkBox>
          </w:ffData>
        </w:fldChar>
      </w:r>
      <w:bookmarkStart w:id="4" w:name="cbox1674f7a77c47a5"/>
      <w:r w:rsidRPr="00731494">
        <w:instrText xml:space="preserve"> FORMCHECKBOX </w:instrText>
      </w:r>
      <w:r w:rsidRPr="00731494">
        <w:fldChar w:fldCharType="separate"/>
      </w:r>
      <w:r w:rsidRPr="00731494">
        <w:fldChar w:fldCharType="end"/>
      </w:r>
      <w:bookmarkEnd w:id="4"/>
      <w:r w:rsidRPr="00731494">
        <w:rPr>
          <w:rFonts w:ascii="Arial" w:hAnsi="Arial" w:cs="Arial"/>
          <w:color w:val="000000"/>
          <w:sz w:val="18"/>
          <w:szCs w:val="18"/>
        </w:rPr>
        <w:t> z uporabo zmogljivosti naslednjih subjektov (navedite samo firme): _____________________________</w:t>
      </w:r>
    </w:p>
    <w:p w14:paraId="3C63E3A3" w14:textId="77777777" w:rsidR="00380D35" w:rsidRDefault="00380D35" w:rsidP="00380D35">
      <w:pPr>
        <w:spacing w:after="0" w:line="240" w:lineRule="auto"/>
        <w:rPr>
          <w:rFonts w:ascii="Arial" w:hAnsi="Arial" w:cs="Arial"/>
          <w:b/>
          <w:bCs/>
          <w:color w:val="000000"/>
          <w:sz w:val="18"/>
          <w:szCs w:val="18"/>
        </w:rPr>
      </w:pPr>
    </w:p>
    <w:p w14:paraId="734875FF" w14:textId="5446D4F0" w:rsidR="00380D35" w:rsidRPr="00731494" w:rsidRDefault="00380D35" w:rsidP="00380D35">
      <w:pPr>
        <w:spacing w:after="0" w:line="240" w:lineRule="auto"/>
      </w:pPr>
      <w:r w:rsidRPr="00731494">
        <w:rPr>
          <w:rFonts w:ascii="Arial" w:hAnsi="Arial" w:cs="Arial"/>
          <w:b/>
          <w:bCs/>
          <w:color w:val="000000"/>
          <w:sz w:val="18"/>
          <w:szCs w:val="18"/>
        </w:rPr>
        <w:t>II. Rok veljavnosti ponudbe</w:t>
      </w:r>
    </w:p>
    <w:p w14:paraId="3DE3AC3A"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velja najmanj 120 dni od roka za predložitev ponudb.</w:t>
      </w:r>
    </w:p>
    <w:p w14:paraId="6252F8D2"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mora biti veljavna najmanj do navedenega roka. Prekratka veljavnost ponudbe pomeni razlog za zavrnitev ponudbe.</w:t>
      </w:r>
    </w:p>
    <w:p w14:paraId="242082A2" w14:textId="77777777" w:rsidR="00380D35" w:rsidRDefault="00380D35" w:rsidP="00380D35">
      <w:pPr>
        <w:spacing w:before="225" w:after="225" w:line="240" w:lineRule="auto"/>
        <w:rPr>
          <w:rFonts w:ascii="Arial" w:hAnsi="Arial" w:cs="Arial"/>
          <w:color w:val="000000"/>
          <w:sz w:val="18"/>
          <w:szCs w:val="18"/>
        </w:rPr>
      </w:pPr>
    </w:p>
    <w:p w14:paraId="0E403B60" w14:textId="77777777" w:rsidR="00380D35" w:rsidRPr="00731494" w:rsidRDefault="00380D35" w:rsidP="00380D35">
      <w:pPr>
        <w:spacing w:before="225" w:after="225" w:line="240" w:lineRule="auto"/>
        <w:jc w:val="both"/>
      </w:pPr>
      <w:r w:rsidRPr="00731494">
        <w:rPr>
          <w:rFonts w:ascii="Arial" w:hAnsi="Arial" w:cs="Arial"/>
          <w:b/>
          <w:bCs/>
          <w:color w:val="000000"/>
          <w:sz w:val="18"/>
          <w:szCs w:val="18"/>
        </w:rPr>
        <w:t>I</w:t>
      </w:r>
      <w:r>
        <w:rPr>
          <w:rFonts w:ascii="Arial" w:hAnsi="Arial" w:cs="Arial"/>
          <w:b/>
          <w:bCs/>
          <w:color w:val="000000"/>
          <w:sz w:val="18"/>
          <w:szCs w:val="18"/>
        </w:rPr>
        <w:t>II</w:t>
      </w:r>
      <w:r w:rsidRPr="00731494">
        <w:rPr>
          <w:rFonts w:ascii="Arial" w:hAnsi="Arial" w:cs="Arial"/>
          <w:b/>
          <w:bCs/>
          <w:color w:val="000000"/>
          <w:sz w:val="18"/>
          <w:szCs w:val="18"/>
        </w:rPr>
        <w:t>. Podatki o plačilu</w:t>
      </w:r>
    </w:p>
    <w:p w14:paraId="51328008" w14:textId="3CEDC2D4" w:rsidR="00380D35" w:rsidRPr="00731494" w:rsidRDefault="00380D35" w:rsidP="00380D35">
      <w:pPr>
        <w:spacing w:before="225" w:after="225" w:line="240" w:lineRule="auto"/>
        <w:jc w:val="both"/>
      </w:pPr>
      <w:r w:rsidRPr="00731494">
        <w:rPr>
          <w:rFonts w:ascii="Arial" w:hAnsi="Arial" w:cs="Arial"/>
          <w:color w:val="000000"/>
          <w:sz w:val="18"/>
          <w:szCs w:val="18"/>
        </w:rPr>
        <w:t xml:space="preserve">Plačila se opravijo na podlagi izdanih računov. Če ni z zakonom ali drugim predpisom določeno drugače, je rok plačila je </w:t>
      </w:r>
      <w:r w:rsidR="0083499A">
        <w:rPr>
          <w:rFonts w:ascii="Arial" w:hAnsi="Arial" w:cs="Arial"/>
          <w:color w:val="000000"/>
          <w:sz w:val="18"/>
          <w:szCs w:val="18"/>
        </w:rPr>
        <w:t>6</w:t>
      </w:r>
      <w:r w:rsidRPr="00731494">
        <w:rPr>
          <w:rFonts w:ascii="Arial" w:hAnsi="Arial" w:cs="Arial"/>
          <w:color w:val="000000"/>
          <w:sz w:val="18"/>
          <w:szCs w:val="18"/>
        </w:rPr>
        <w:t>0 dni od datuma prejema računa. Če naročnik izpodbija del zneska, je dolžan plačati nesporni del zneska. Roki plačil podizvajalcem so enaki kot za izvajalca.</w:t>
      </w:r>
    </w:p>
    <w:p w14:paraId="1966888D" w14:textId="77777777" w:rsidR="00380D35" w:rsidRPr="00731494" w:rsidRDefault="00380D35" w:rsidP="00380D35">
      <w:pPr>
        <w:spacing w:before="225" w:after="225" w:line="240" w:lineRule="auto"/>
        <w:jc w:val="both"/>
      </w:pPr>
      <w:r w:rsidRPr="00731494">
        <w:rPr>
          <w:rFonts w:ascii="Arial" w:hAnsi="Arial" w:cs="Arial"/>
          <w:color w:val="000000"/>
          <w:sz w:val="18"/>
          <w:szCs w:val="18"/>
        </w:rPr>
        <w:t>Izvajalec izstavi račun v elektronski obliki (eRačun) preko spletnega portala UJPnet. Kot uradni prejem računa se šteje datum vnosa računa v sistem UJPnet.</w:t>
      </w:r>
    </w:p>
    <w:p w14:paraId="0D91544E" w14:textId="5EE32D77" w:rsidR="00380D35" w:rsidRDefault="00380D35" w:rsidP="00380D35">
      <w:pPr>
        <w:spacing w:after="0" w:line="240" w:lineRule="auto"/>
        <w:jc w:val="both"/>
        <w:rPr>
          <w:rFonts w:ascii="Arial" w:hAnsi="Arial" w:cs="Arial"/>
          <w:color w:val="000000"/>
          <w:sz w:val="18"/>
          <w:szCs w:val="18"/>
        </w:rPr>
      </w:pPr>
      <w:r w:rsidRPr="00731494">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48FD3A0" w14:textId="77777777" w:rsidR="00380D35" w:rsidRDefault="00380D35" w:rsidP="00380D35">
      <w:pPr>
        <w:spacing w:after="0" w:line="240" w:lineRule="auto"/>
        <w:jc w:val="both"/>
        <w:rPr>
          <w:rFonts w:ascii="Arial" w:hAnsi="Arial" w:cs="Arial"/>
          <w:color w:val="000000"/>
          <w:sz w:val="18"/>
          <w:szCs w:val="18"/>
        </w:rPr>
        <w:sectPr w:rsidR="00380D35" w:rsidSect="00A11576">
          <w:footerReference w:type="default" r:id="rId13"/>
          <w:pgSz w:w="11906" w:h="16838"/>
          <w:pgMar w:top="1418" w:right="1418" w:bottom="1418" w:left="1418" w:header="567" w:footer="596" w:gutter="0"/>
          <w:cols w:space="708"/>
          <w:docGrid w:linePitch="360"/>
        </w:sectPr>
      </w:pPr>
    </w:p>
    <w:p w14:paraId="52603B31" w14:textId="075D1E0A" w:rsidR="00380D35" w:rsidRDefault="00380D35" w:rsidP="00380D35">
      <w:pPr>
        <w:spacing w:before="225" w:after="225" w:line="240" w:lineRule="auto"/>
        <w:rPr>
          <w:rFonts w:ascii="Arial" w:hAnsi="Arial" w:cs="Arial"/>
          <w:b/>
          <w:bCs/>
          <w:color w:val="000000"/>
          <w:sz w:val="18"/>
          <w:szCs w:val="18"/>
        </w:rPr>
      </w:pPr>
      <w:r w:rsidRPr="00731494">
        <w:rPr>
          <w:rFonts w:ascii="Arial" w:hAnsi="Arial" w:cs="Arial"/>
          <w:b/>
          <w:bCs/>
          <w:color w:val="000000"/>
          <w:sz w:val="18"/>
          <w:szCs w:val="18"/>
        </w:rPr>
        <w:lastRenderedPageBreak/>
        <w:t>I</w:t>
      </w:r>
      <w:r>
        <w:rPr>
          <w:rFonts w:ascii="Arial" w:hAnsi="Arial" w:cs="Arial"/>
          <w:b/>
          <w:bCs/>
          <w:color w:val="000000"/>
          <w:sz w:val="18"/>
          <w:szCs w:val="18"/>
        </w:rPr>
        <w:t>V</w:t>
      </w:r>
      <w:r w:rsidRPr="00731494">
        <w:rPr>
          <w:rFonts w:ascii="Arial" w:hAnsi="Arial" w:cs="Arial"/>
          <w:b/>
          <w:bCs/>
          <w:color w:val="000000"/>
          <w:sz w:val="18"/>
          <w:szCs w:val="18"/>
        </w:rPr>
        <w:t>. Ponudbena cena</w:t>
      </w:r>
    </w:p>
    <w:p w14:paraId="3580D1D2" w14:textId="2CF94689" w:rsidR="00AF222B" w:rsidRPr="007D0EF6" w:rsidRDefault="00AF222B" w:rsidP="00380D35">
      <w:pPr>
        <w:spacing w:before="225" w:after="225" w:line="240" w:lineRule="auto"/>
        <w:rPr>
          <w:rFonts w:ascii="Arial" w:hAnsi="Arial" w:cs="Arial"/>
          <w:color w:val="000000"/>
          <w:sz w:val="18"/>
          <w:szCs w:val="18"/>
        </w:rPr>
      </w:pPr>
      <w:r w:rsidRPr="007D0EF6">
        <w:rPr>
          <w:rFonts w:ascii="Arial" w:hAnsi="Arial" w:cs="Arial"/>
          <w:color w:val="000000"/>
          <w:sz w:val="18"/>
          <w:szCs w:val="18"/>
        </w:rPr>
        <w:t>Naša ponudbena cena</w:t>
      </w:r>
      <w:r>
        <w:rPr>
          <w:rFonts w:ascii="Arial" w:hAnsi="Arial" w:cs="Arial"/>
          <w:color w:val="000000"/>
          <w:sz w:val="18"/>
          <w:szCs w:val="18"/>
        </w:rPr>
        <w:t xml:space="preserve"> za predmet javnega naročila znaša:</w:t>
      </w:r>
    </w:p>
    <w:p w14:paraId="2DB5762B" w14:textId="77777777" w:rsidR="00380D35" w:rsidRDefault="00380D35" w:rsidP="003D1DF7">
      <w:pPr>
        <w:spacing w:after="0" w:line="240" w:lineRule="auto"/>
        <w:rPr>
          <w:rFonts w:ascii="Arial" w:hAnsi="Arial" w:cs="Arial"/>
          <w:color w:val="000000"/>
          <w:sz w:val="18"/>
          <w:szCs w:val="18"/>
        </w:rPr>
      </w:pPr>
    </w:p>
    <w:tbl>
      <w:tblPr>
        <w:tblStyle w:val="Tabelamrea"/>
        <w:tblW w:w="9075" w:type="dxa"/>
        <w:tblInd w:w="108" w:type="dxa"/>
        <w:tblLayout w:type="fixed"/>
        <w:tblLook w:val="04A0" w:firstRow="1" w:lastRow="0" w:firstColumn="1" w:lastColumn="0" w:noHBand="0" w:noVBand="1"/>
      </w:tblPr>
      <w:tblGrid>
        <w:gridCol w:w="567"/>
        <w:gridCol w:w="3119"/>
        <w:gridCol w:w="879"/>
        <w:gridCol w:w="680"/>
        <w:gridCol w:w="1843"/>
        <w:gridCol w:w="1987"/>
      </w:tblGrid>
      <w:tr w:rsidR="00BC50D5" w:rsidRPr="00BC50D5" w14:paraId="51E5A718" w14:textId="77777777" w:rsidTr="009B385D">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648D3F" w14:textId="77777777" w:rsidR="00BC50D5" w:rsidRPr="007D0EF6" w:rsidRDefault="00BC50D5" w:rsidP="0069090A">
            <w:pPr>
              <w:pStyle w:val="Standard"/>
              <w:jc w:val="center"/>
              <w:rPr>
                <w:rFonts w:ascii="Arial" w:hAnsi="Arial" w:cs="Arial"/>
                <w:b/>
                <w:bCs/>
                <w:sz w:val="18"/>
                <w:szCs w:val="18"/>
              </w:rPr>
            </w:pPr>
            <w:r w:rsidRPr="007D0EF6">
              <w:rPr>
                <w:rFonts w:ascii="Arial" w:hAnsi="Arial" w:cs="Arial"/>
                <w:b/>
                <w:bCs/>
                <w:sz w:val="18"/>
                <w:szCs w:val="18"/>
              </w:rPr>
              <w:t>Št.</w:t>
            </w:r>
          </w:p>
        </w:tc>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8B6562" w14:textId="0FF95037" w:rsidR="00BC50D5" w:rsidRPr="007D0EF6" w:rsidRDefault="00D92D72" w:rsidP="0069090A">
            <w:pPr>
              <w:pStyle w:val="Standard"/>
              <w:jc w:val="center"/>
              <w:rPr>
                <w:rFonts w:ascii="Arial" w:hAnsi="Arial" w:cs="Arial"/>
                <w:b/>
                <w:bCs/>
                <w:sz w:val="18"/>
                <w:szCs w:val="18"/>
              </w:rPr>
            </w:pPr>
            <w:r>
              <w:rPr>
                <w:rFonts w:ascii="Arial" w:hAnsi="Arial" w:cs="Arial"/>
                <w:b/>
                <w:bCs/>
                <w:sz w:val="18"/>
                <w:szCs w:val="18"/>
              </w:rPr>
              <w:t>Postavka</w:t>
            </w:r>
          </w:p>
        </w:tc>
        <w:tc>
          <w:tcPr>
            <w:tcW w:w="8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BD1C9E" w14:textId="77777777" w:rsidR="00BC50D5" w:rsidRPr="007D0EF6" w:rsidRDefault="00BC50D5" w:rsidP="0069090A">
            <w:pPr>
              <w:pStyle w:val="Standard"/>
              <w:jc w:val="center"/>
              <w:rPr>
                <w:rFonts w:ascii="Arial" w:hAnsi="Arial" w:cs="Arial"/>
                <w:b/>
                <w:bCs/>
                <w:sz w:val="18"/>
                <w:szCs w:val="18"/>
              </w:rPr>
            </w:pPr>
            <w:r w:rsidRPr="007D0EF6">
              <w:rPr>
                <w:rFonts w:ascii="Arial" w:hAnsi="Arial" w:cs="Arial"/>
                <w:b/>
                <w:bCs/>
                <w:sz w:val="18"/>
                <w:szCs w:val="18"/>
              </w:rPr>
              <w:t>Enota mere</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FFC632" w14:textId="77777777" w:rsidR="00BC50D5" w:rsidRPr="007D0EF6" w:rsidRDefault="00BC50D5" w:rsidP="0069090A">
            <w:pPr>
              <w:pStyle w:val="Standard"/>
              <w:jc w:val="center"/>
              <w:rPr>
                <w:rFonts w:ascii="Arial" w:hAnsi="Arial" w:cs="Arial"/>
                <w:b/>
                <w:bCs/>
                <w:sz w:val="18"/>
                <w:szCs w:val="18"/>
              </w:rPr>
            </w:pPr>
            <w:r w:rsidRPr="007D0EF6">
              <w:rPr>
                <w:rFonts w:ascii="Arial" w:hAnsi="Arial" w:cs="Arial"/>
                <w:b/>
                <w:bCs/>
                <w:sz w:val="18"/>
                <w:szCs w:val="18"/>
              </w:rPr>
              <w:t>Kol.</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633C1E" w14:textId="2DDC04D5" w:rsidR="00BC50D5" w:rsidRPr="007D0EF6" w:rsidRDefault="00BC50D5" w:rsidP="0069090A">
            <w:pPr>
              <w:pStyle w:val="Standard"/>
              <w:jc w:val="center"/>
              <w:rPr>
                <w:rFonts w:ascii="Arial" w:hAnsi="Arial" w:cs="Arial"/>
                <w:b/>
                <w:bCs/>
                <w:sz w:val="18"/>
                <w:szCs w:val="18"/>
              </w:rPr>
            </w:pPr>
            <w:r w:rsidRPr="007D0EF6">
              <w:rPr>
                <w:rFonts w:ascii="Arial" w:hAnsi="Arial" w:cs="Arial"/>
                <w:b/>
                <w:bCs/>
                <w:sz w:val="18"/>
                <w:szCs w:val="18"/>
              </w:rPr>
              <w:t xml:space="preserve">Cena na </w:t>
            </w:r>
            <w:r w:rsidR="00EE34F6">
              <w:rPr>
                <w:rFonts w:ascii="Arial" w:hAnsi="Arial" w:cs="Arial"/>
                <w:b/>
                <w:bCs/>
                <w:sz w:val="18"/>
                <w:szCs w:val="18"/>
              </w:rPr>
              <w:t>enoto mere</w:t>
            </w:r>
            <w:r w:rsidRPr="007D0EF6">
              <w:rPr>
                <w:rFonts w:ascii="Arial" w:hAnsi="Arial" w:cs="Arial"/>
                <w:b/>
                <w:bCs/>
                <w:sz w:val="18"/>
                <w:szCs w:val="18"/>
              </w:rPr>
              <w:t xml:space="preserve"> v EUR brez DDV</w:t>
            </w:r>
          </w:p>
        </w:tc>
        <w:tc>
          <w:tcPr>
            <w:tcW w:w="198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05F71A" w14:textId="266D970E" w:rsidR="00BC50D5" w:rsidRPr="007D0EF6" w:rsidRDefault="00BC50D5" w:rsidP="0069090A">
            <w:pPr>
              <w:pStyle w:val="Standard"/>
              <w:jc w:val="center"/>
              <w:rPr>
                <w:rFonts w:ascii="Arial" w:hAnsi="Arial" w:cs="Arial"/>
                <w:b/>
                <w:bCs/>
                <w:sz w:val="18"/>
                <w:szCs w:val="18"/>
              </w:rPr>
            </w:pPr>
            <w:r w:rsidRPr="007D0EF6">
              <w:rPr>
                <w:rFonts w:ascii="Arial" w:hAnsi="Arial" w:cs="Arial"/>
                <w:b/>
                <w:bCs/>
                <w:sz w:val="18"/>
                <w:szCs w:val="18"/>
              </w:rPr>
              <w:t>Cena postavke v EUR brez DDV</w:t>
            </w:r>
          </w:p>
        </w:tc>
      </w:tr>
      <w:tr w:rsidR="00BC50D5" w:rsidRPr="00BC50D5" w14:paraId="68BD6D98" w14:textId="77777777" w:rsidTr="00A32387">
        <w:trPr>
          <w:trHeight w:val="1431"/>
        </w:trPr>
        <w:tc>
          <w:tcPr>
            <w:tcW w:w="567" w:type="dxa"/>
            <w:tcBorders>
              <w:top w:val="single" w:sz="4" w:space="0" w:color="auto"/>
              <w:left w:val="single" w:sz="4" w:space="0" w:color="auto"/>
              <w:bottom w:val="single" w:sz="4" w:space="0" w:color="auto"/>
              <w:right w:val="single" w:sz="4" w:space="0" w:color="auto"/>
            </w:tcBorders>
            <w:hideMark/>
          </w:tcPr>
          <w:p w14:paraId="72481550" w14:textId="77777777" w:rsidR="00BC50D5" w:rsidRPr="007D0EF6" w:rsidRDefault="00BC50D5" w:rsidP="0069090A">
            <w:pPr>
              <w:pStyle w:val="Standard"/>
              <w:rPr>
                <w:rFonts w:ascii="Arial" w:hAnsi="Arial" w:cs="Arial"/>
                <w:sz w:val="18"/>
                <w:szCs w:val="18"/>
              </w:rPr>
            </w:pPr>
            <w:r w:rsidRPr="007D0EF6">
              <w:rPr>
                <w:rFonts w:ascii="Arial" w:hAnsi="Arial" w:cs="Arial"/>
                <w:sz w:val="18"/>
                <w:szCs w:val="18"/>
              </w:rPr>
              <w:t>1.</w:t>
            </w:r>
          </w:p>
        </w:tc>
        <w:tc>
          <w:tcPr>
            <w:tcW w:w="3119" w:type="dxa"/>
            <w:tcBorders>
              <w:top w:val="single" w:sz="4" w:space="0" w:color="auto"/>
              <w:left w:val="single" w:sz="4" w:space="0" w:color="auto"/>
              <w:bottom w:val="single" w:sz="4" w:space="0" w:color="auto"/>
              <w:right w:val="single" w:sz="4" w:space="0" w:color="auto"/>
            </w:tcBorders>
            <w:hideMark/>
          </w:tcPr>
          <w:p w14:paraId="730B6E72" w14:textId="6A127019" w:rsidR="00387F70" w:rsidRDefault="001142A4" w:rsidP="00A17014">
            <w:pPr>
              <w:pStyle w:val="Standard"/>
              <w:jc w:val="left"/>
              <w:rPr>
                <w:rFonts w:ascii="Arial" w:hAnsi="Arial" w:cs="Arial"/>
                <w:sz w:val="18"/>
                <w:szCs w:val="18"/>
              </w:rPr>
            </w:pPr>
            <w:r>
              <w:rPr>
                <w:rFonts w:ascii="Arial" w:hAnsi="Arial" w:cs="Arial"/>
                <w:sz w:val="18"/>
                <w:szCs w:val="18"/>
              </w:rPr>
              <w:t>Nakup dveh (2) termodezinfektorjev</w:t>
            </w:r>
            <w:r w:rsidR="00316A67">
              <w:rPr>
                <w:rFonts w:ascii="Arial" w:hAnsi="Arial" w:cs="Arial"/>
                <w:sz w:val="18"/>
                <w:szCs w:val="18"/>
              </w:rPr>
              <w:t xml:space="preserve"> z </w:t>
            </w:r>
            <w:r>
              <w:rPr>
                <w:rFonts w:ascii="Arial" w:hAnsi="Arial" w:cs="Arial"/>
                <w:sz w:val="18"/>
                <w:szCs w:val="18"/>
              </w:rPr>
              <w:t xml:space="preserve">vključeno </w:t>
            </w:r>
            <w:r w:rsidR="00316A67">
              <w:rPr>
                <w:rFonts w:ascii="Arial" w:hAnsi="Arial" w:cs="Arial"/>
                <w:sz w:val="18"/>
                <w:szCs w:val="18"/>
              </w:rPr>
              <w:t>24</w:t>
            </w:r>
            <w:r w:rsidR="00844895">
              <w:rPr>
                <w:rFonts w:ascii="Arial" w:hAnsi="Arial" w:cs="Arial"/>
                <w:sz w:val="18"/>
                <w:szCs w:val="18"/>
              </w:rPr>
              <w:t>-mesečno garancijo</w:t>
            </w:r>
            <w:r w:rsidR="00BC50D5" w:rsidRPr="007D0EF6">
              <w:rPr>
                <w:rFonts w:ascii="Arial" w:hAnsi="Arial" w:cs="Arial"/>
                <w:sz w:val="18"/>
                <w:szCs w:val="18"/>
              </w:rPr>
              <w:t xml:space="preserve"> </w:t>
            </w:r>
            <w:r w:rsidR="00387F70" w:rsidRPr="007D0EF6">
              <w:rPr>
                <w:rFonts w:ascii="Arial" w:hAnsi="Arial" w:cs="Arial"/>
                <w:sz w:val="18"/>
                <w:szCs w:val="18"/>
              </w:rPr>
              <w:t>(</w:t>
            </w:r>
            <w:r w:rsidR="00387F70" w:rsidRPr="007D0EF6">
              <w:rPr>
                <w:rFonts w:ascii="Arial" w:hAnsi="Arial" w:cs="Arial"/>
                <w:sz w:val="18"/>
                <w:szCs w:val="18"/>
                <w:u w:val="single"/>
              </w:rPr>
              <w:t>dopisati proizvajalca in model</w:t>
            </w:r>
            <w:r w:rsidR="00387F70" w:rsidRPr="007D0EF6">
              <w:rPr>
                <w:rFonts w:ascii="Arial" w:hAnsi="Arial" w:cs="Arial"/>
                <w:sz w:val="18"/>
                <w:szCs w:val="18"/>
              </w:rPr>
              <w:t>)</w:t>
            </w:r>
            <w:r w:rsidR="00387F70">
              <w:rPr>
                <w:rFonts w:ascii="Arial" w:hAnsi="Arial" w:cs="Arial"/>
                <w:sz w:val="18"/>
                <w:szCs w:val="18"/>
              </w:rPr>
              <w:t xml:space="preserve"> * ______________________________________</w:t>
            </w:r>
            <w:r w:rsidR="00387F70" w:rsidRPr="007D0EF6">
              <w:rPr>
                <w:rFonts w:ascii="Arial" w:hAnsi="Arial" w:cs="Arial"/>
                <w:sz w:val="18"/>
                <w:szCs w:val="18"/>
              </w:rPr>
              <w:t>______________________________________________</w:t>
            </w:r>
            <w:r w:rsidR="00387F70">
              <w:rPr>
                <w:rFonts w:ascii="Arial" w:hAnsi="Arial" w:cs="Arial"/>
                <w:sz w:val="18"/>
                <w:szCs w:val="18"/>
              </w:rPr>
              <w:t xml:space="preserve"> z vključeno </w:t>
            </w:r>
            <w:r w:rsidR="00EA69A4">
              <w:rPr>
                <w:rFonts w:ascii="Arial" w:hAnsi="Arial" w:cs="Arial"/>
                <w:sz w:val="18"/>
                <w:szCs w:val="18"/>
              </w:rPr>
              <w:t xml:space="preserve">osnovno in </w:t>
            </w:r>
            <w:r w:rsidR="00387F70">
              <w:rPr>
                <w:rFonts w:ascii="Arial" w:hAnsi="Arial" w:cs="Arial"/>
                <w:sz w:val="18"/>
                <w:szCs w:val="18"/>
              </w:rPr>
              <w:t>dodatno opremo:</w:t>
            </w:r>
          </w:p>
          <w:p w14:paraId="2CC09DF1" w14:textId="77777777" w:rsidR="00BF2E0E" w:rsidRPr="00BF2E0E" w:rsidRDefault="00BF2E0E" w:rsidP="00BF2E0E">
            <w:pPr>
              <w:pStyle w:val="Standard"/>
              <w:numPr>
                <w:ilvl w:val="0"/>
                <w:numId w:val="61"/>
              </w:numPr>
              <w:rPr>
                <w:rFonts w:ascii="Arial" w:hAnsi="Arial" w:cs="Arial"/>
                <w:sz w:val="18"/>
                <w:szCs w:val="18"/>
              </w:rPr>
            </w:pPr>
            <w:r w:rsidRPr="00BF2E0E">
              <w:rPr>
                <w:rFonts w:ascii="Arial" w:hAnsi="Arial" w:cs="Arial"/>
                <w:sz w:val="18"/>
                <w:szCs w:val="18"/>
              </w:rPr>
              <w:t>dva (2) osnovna vložna vozička v 4 nivojih;</w:t>
            </w:r>
          </w:p>
          <w:p w14:paraId="7477EC15" w14:textId="77777777" w:rsidR="00BF2E0E" w:rsidRPr="00BF2E0E" w:rsidRDefault="00BF2E0E" w:rsidP="00BF2E0E">
            <w:pPr>
              <w:pStyle w:val="Standard"/>
              <w:numPr>
                <w:ilvl w:val="0"/>
                <w:numId w:val="61"/>
              </w:numPr>
              <w:rPr>
                <w:rFonts w:ascii="Arial" w:hAnsi="Arial" w:cs="Arial"/>
                <w:sz w:val="18"/>
                <w:szCs w:val="18"/>
              </w:rPr>
            </w:pPr>
            <w:r w:rsidRPr="00BF2E0E">
              <w:rPr>
                <w:rFonts w:ascii="Arial" w:hAnsi="Arial" w:cs="Arial"/>
                <w:sz w:val="18"/>
                <w:szCs w:val="18"/>
              </w:rPr>
              <w:t>en (1) kos vložni modul za pranje lumnov;</w:t>
            </w:r>
          </w:p>
          <w:p w14:paraId="37A8D10C" w14:textId="7063A4F8" w:rsidR="00BF2E0E" w:rsidRPr="00BF2E0E" w:rsidRDefault="00BF2E0E" w:rsidP="00BF2E0E">
            <w:pPr>
              <w:pStyle w:val="Standard"/>
              <w:numPr>
                <w:ilvl w:val="0"/>
                <w:numId w:val="61"/>
              </w:numPr>
              <w:rPr>
                <w:rFonts w:ascii="Arial" w:hAnsi="Arial" w:cs="Arial"/>
                <w:sz w:val="18"/>
                <w:szCs w:val="18"/>
              </w:rPr>
            </w:pPr>
            <w:r>
              <w:rPr>
                <w:rFonts w:ascii="Arial" w:hAnsi="Arial" w:cs="Arial"/>
                <w:sz w:val="18"/>
                <w:szCs w:val="18"/>
              </w:rPr>
              <w:t xml:space="preserve">štirje (4) kos </w:t>
            </w:r>
            <w:r w:rsidRPr="00BF2E0E">
              <w:rPr>
                <w:rFonts w:ascii="Arial" w:hAnsi="Arial" w:cs="Arial"/>
                <w:sz w:val="18"/>
                <w:szCs w:val="18"/>
              </w:rPr>
              <w:t xml:space="preserve">košara z vložkom </w:t>
            </w:r>
            <w:r w:rsidR="006D71F6">
              <w:rPr>
                <w:rFonts w:ascii="Arial" w:hAnsi="Arial" w:cs="Arial"/>
                <w:sz w:val="18"/>
                <w:szCs w:val="18"/>
              </w:rPr>
              <w:t>z</w:t>
            </w:r>
            <w:r w:rsidRPr="00BF2E0E">
              <w:rPr>
                <w:rFonts w:ascii="Arial" w:hAnsi="Arial" w:cs="Arial"/>
                <w:sz w:val="18"/>
                <w:szCs w:val="18"/>
              </w:rPr>
              <w:t xml:space="preserve">a pranje lumnov </w:t>
            </w:r>
          </w:p>
          <w:p w14:paraId="44B5D52E" w14:textId="29A4A7A8" w:rsidR="00BC50D5" w:rsidRPr="007D0EF6" w:rsidRDefault="00BC50D5" w:rsidP="00A17014">
            <w:pPr>
              <w:pStyle w:val="Standard"/>
              <w:jc w:val="left"/>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hideMark/>
          </w:tcPr>
          <w:p w14:paraId="0EC01118" w14:textId="574DCC49" w:rsidR="00BC50D5" w:rsidRPr="007D0EF6" w:rsidRDefault="00D9158B" w:rsidP="0069090A">
            <w:pPr>
              <w:pStyle w:val="Standard"/>
              <w:jc w:val="center"/>
              <w:rPr>
                <w:rFonts w:ascii="Arial" w:hAnsi="Arial" w:cs="Arial"/>
                <w:sz w:val="18"/>
                <w:szCs w:val="18"/>
              </w:rPr>
            </w:pPr>
            <w:r>
              <w:rPr>
                <w:rFonts w:ascii="Arial" w:hAnsi="Arial" w:cs="Arial"/>
                <w:sz w:val="18"/>
                <w:szCs w:val="18"/>
              </w:rPr>
              <w:t>ko</w:t>
            </w:r>
            <w:r w:rsidR="007C3F33">
              <w:rPr>
                <w:rFonts w:ascii="Arial" w:hAnsi="Arial" w:cs="Arial"/>
                <w:sz w:val="18"/>
                <w:szCs w:val="18"/>
              </w:rPr>
              <w:t>mplet</w:t>
            </w:r>
          </w:p>
        </w:tc>
        <w:tc>
          <w:tcPr>
            <w:tcW w:w="680" w:type="dxa"/>
            <w:tcBorders>
              <w:top w:val="single" w:sz="4" w:space="0" w:color="auto"/>
              <w:left w:val="single" w:sz="4" w:space="0" w:color="auto"/>
              <w:bottom w:val="single" w:sz="4" w:space="0" w:color="auto"/>
              <w:right w:val="single" w:sz="4" w:space="0" w:color="auto"/>
            </w:tcBorders>
            <w:hideMark/>
          </w:tcPr>
          <w:p w14:paraId="795C6EDA" w14:textId="2C6086FE" w:rsidR="00BC50D5" w:rsidRPr="007D0EF6" w:rsidRDefault="00EA69A4" w:rsidP="0069090A">
            <w:pPr>
              <w:pStyle w:val="Standard"/>
              <w:jc w:val="center"/>
              <w:rPr>
                <w:rFonts w:ascii="Arial" w:hAnsi="Arial" w:cs="Arial"/>
                <w:sz w:val="18"/>
                <w:szCs w:val="18"/>
              </w:rPr>
            </w:pPr>
            <w:r>
              <w:rPr>
                <w:rFonts w:ascii="Arial" w:hAnsi="Arial" w:cs="Arial"/>
                <w:sz w:val="18"/>
                <w:szCs w:val="18"/>
              </w:rPr>
              <w:t>1</w:t>
            </w:r>
          </w:p>
        </w:tc>
        <w:tc>
          <w:tcPr>
            <w:tcW w:w="1843" w:type="dxa"/>
            <w:tcBorders>
              <w:top w:val="single" w:sz="4" w:space="0" w:color="auto"/>
              <w:left w:val="single" w:sz="4" w:space="0" w:color="auto"/>
              <w:bottom w:val="single" w:sz="4" w:space="0" w:color="auto"/>
              <w:right w:val="single" w:sz="4" w:space="0" w:color="auto"/>
            </w:tcBorders>
          </w:tcPr>
          <w:p w14:paraId="6A1596AE" w14:textId="77777777" w:rsidR="00BC50D5" w:rsidRPr="007D0EF6" w:rsidRDefault="00BC50D5" w:rsidP="0069090A">
            <w:pPr>
              <w:pStyle w:val="Standard"/>
              <w:jc w:val="right"/>
              <w:rPr>
                <w:rFonts w:ascii="Arial" w:hAnsi="Arial" w:cs="Arial"/>
                <w:sz w:val="18"/>
                <w:szCs w:val="18"/>
              </w:rPr>
            </w:pPr>
          </w:p>
        </w:tc>
        <w:tc>
          <w:tcPr>
            <w:tcW w:w="1987" w:type="dxa"/>
            <w:tcBorders>
              <w:top w:val="single" w:sz="4" w:space="0" w:color="auto"/>
              <w:left w:val="single" w:sz="4" w:space="0" w:color="auto"/>
              <w:bottom w:val="single" w:sz="4" w:space="0" w:color="auto"/>
              <w:right w:val="single" w:sz="4" w:space="0" w:color="auto"/>
            </w:tcBorders>
          </w:tcPr>
          <w:p w14:paraId="59428A38" w14:textId="77777777" w:rsidR="00BC50D5" w:rsidRPr="007D0EF6" w:rsidRDefault="00BC50D5" w:rsidP="0069090A">
            <w:pPr>
              <w:pStyle w:val="Standard"/>
              <w:jc w:val="right"/>
              <w:rPr>
                <w:rFonts w:ascii="Arial" w:hAnsi="Arial" w:cs="Arial"/>
                <w:sz w:val="18"/>
                <w:szCs w:val="18"/>
              </w:rPr>
            </w:pPr>
          </w:p>
        </w:tc>
      </w:tr>
      <w:tr w:rsidR="00387F70" w:rsidRPr="00BC50D5" w14:paraId="0ED34E4B" w14:textId="77777777" w:rsidTr="00A32387">
        <w:trPr>
          <w:trHeight w:val="1431"/>
        </w:trPr>
        <w:tc>
          <w:tcPr>
            <w:tcW w:w="567" w:type="dxa"/>
            <w:tcBorders>
              <w:top w:val="single" w:sz="4" w:space="0" w:color="auto"/>
              <w:left w:val="single" w:sz="4" w:space="0" w:color="auto"/>
              <w:bottom w:val="single" w:sz="4" w:space="0" w:color="auto"/>
              <w:right w:val="single" w:sz="4" w:space="0" w:color="auto"/>
            </w:tcBorders>
          </w:tcPr>
          <w:p w14:paraId="40E6B21C" w14:textId="2B34999A" w:rsidR="00387F70" w:rsidRPr="007D0EF6" w:rsidRDefault="00387F70" w:rsidP="00387F70">
            <w:pPr>
              <w:pStyle w:val="Standard"/>
              <w:rPr>
                <w:rFonts w:ascii="Arial" w:hAnsi="Arial" w:cs="Arial"/>
                <w:sz w:val="18"/>
                <w:szCs w:val="18"/>
              </w:rPr>
            </w:pPr>
            <w:r>
              <w:rPr>
                <w:rFonts w:ascii="Arial" w:hAnsi="Arial" w:cs="Arial"/>
                <w:sz w:val="18"/>
                <w:szCs w:val="18"/>
              </w:rPr>
              <w:t>2</w:t>
            </w:r>
          </w:p>
        </w:tc>
        <w:tc>
          <w:tcPr>
            <w:tcW w:w="3119" w:type="dxa"/>
            <w:tcBorders>
              <w:top w:val="single" w:sz="4" w:space="0" w:color="auto"/>
              <w:left w:val="single" w:sz="4" w:space="0" w:color="auto"/>
              <w:bottom w:val="single" w:sz="4" w:space="0" w:color="auto"/>
              <w:right w:val="single" w:sz="4" w:space="0" w:color="auto"/>
            </w:tcBorders>
          </w:tcPr>
          <w:p w14:paraId="6D4BB9D4" w14:textId="30B3495E" w:rsidR="00387F70" w:rsidRDefault="00387F70" w:rsidP="00387F70">
            <w:pPr>
              <w:pStyle w:val="Standard"/>
              <w:jc w:val="left"/>
              <w:rPr>
                <w:rFonts w:ascii="Arial" w:hAnsi="Arial" w:cs="Arial"/>
                <w:sz w:val="18"/>
                <w:szCs w:val="18"/>
              </w:rPr>
            </w:pPr>
            <w:r>
              <w:rPr>
                <w:rFonts w:ascii="Arial" w:hAnsi="Arial" w:cs="Arial"/>
                <w:sz w:val="18"/>
                <w:szCs w:val="18"/>
              </w:rPr>
              <w:t>Preventivno in kurativno vzdrževanje dveh (2) termodezinfektorjev – all inclusive za obdobje 6 let po izteku obdobja garancije**</w:t>
            </w:r>
          </w:p>
        </w:tc>
        <w:tc>
          <w:tcPr>
            <w:tcW w:w="879" w:type="dxa"/>
            <w:tcBorders>
              <w:top w:val="single" w:sz="4" w:space="0" w:color="auto"/>
              <w:left w:val="single" w:sz="4" w:space="0" w:color="auto"/>
              <w:bottom w:val="single" w:sz="4" w:space="0" w:color="auto"/>
              <w:right w:val="single" w:sz="4" w:space="0" w:color="auto"/>
            </w:tcBorders>
          </w:tcPr>
          <w:p w14:paraId="0D24FC2B" w14:textId="09CCB237" w:rsidR="00387F70" w:rsidRDefault="00387F70" w:rsidP="00387F70">
            <w:pPr>
              <w:pStyle w:val="Standard"/>
              <w:jc w:val="center"/>
              <w:rPr>
                <w:rFonts w:ascii="Arial" w:hAnsi="Arial" w:cs="Arial"/>
                <w:sz w:val="18"/>
                <w:szCs w:val="18"/>
              </w:rPr>
            </w:pPr>
            <w:r>
              <w:rPr>
                <w:rFonts w:ascii="Arial" w:hAnsi="Arial" w:cs="Arial"/>
                <w:sz w:val="18"/>
                <w:szCs w:val="18"/>
              </w:rPr>
              <w:t>leto</w:t>
            </w:r>
          </w:p>
        </w:tc>
        <w:tc>
          <w:tcPr>
            <w:tcW w:w="680" w:type="dxa"/>
            <w:tcBorders>
              <w:top w:val="single" w:sz="4" w:space="0" w:color="auto"/>
              <w:left w:val="single" w:sz="4" w:space="0" w:color="auto"/>
              <w:bottom w:val="single" w:sz="4" w:space="0" w:color="auto"/>
              <w:right w:val="single" w:sz="4" w:space="0" w:color="auto"/>
            </w:tcBorders>
          </w:tcPr>
          <w:p w14:paraId="5EEAC4BA" w14:textId="0CDD91F2" w:rsidR="00387F70" w:rsidRPr="00A17014" w:rsidRDefault="00387F70" w:rsidP="00387F70">
            <w:pPr>
              <w:pStyle w:val="Standard"/>
              <w:jc w:val="center"/>
              <w:rPr>
                <w:rFonts w:ascii="Arial" w:hAnsi="Arial" w:cs="Arial"/>
                <w:sz w:val="18"/>
                <w:szCs w:val="18"/>
                <w:highlight w:val="yellow"/>
              </w:rPr>
            </w:pPr>
            <w:r>
              <w:rPr>
                <w:rFonts w:ascii="Arial" w:hAnsi="Arial" w:cs="Arial"/>
                <w:sz w:val="18"/>
                <w:szCs w:val="18"/>
              </w:rPr>
              <w:t>6</w:t>
            </w:r>
          </w:p>
        </w:tc>
        <w:tc>
          <w:tcPr>
            <w:tcW w:w="1843" w:type="dxa"/>
            <w:tcBorders>
              <w:top w:val="single" w:sz="4" w:space="0" w:color="auto"/>
              <w:left w:val="single" w:sz="4" w:space="0" w:color="auto"/>
              <w:bottom w:val="single" w:sz="4" w:space="0" w:color="auto"/>
              <w:right w:val="single" w:sz="4" w:space="0" w:color="auto"/>
            </w:tcBorders>
          </w:tcPr>
          <w:p w14:paraId="6F89FBDE" w14:textId="77777777" w:rsidR="00387F70" w:rsidRPr="007D0EF6" w:rsidRDefault="00387F70" w:rsidP="00387F70">
            <w:pPr>
              <w:pStyle w:val="Standard"/>
              <w:jc w:val="right"/>
              <w:rPr>
                <w:rFonts w:ascii="Arial" w:hAnsi="Arial" w:cs="Arial"/>
                <w:sz w:val="18"/>
                <w:szCs w:val="18"/>
              </w:rPr>
            </w:pPr>
          </w:p>
        </w:tc>
        <w:tc>
          <w:tcPr>
            <w:tcW w:w="1987" w:type="dxa"/>
            <w:tcBorders>
              <w:top w:val="single" w:sz="4" w:space="0" w:color="auto"/>
              <w:left w:val="single" w:sz="4" w:space="0" w:color="auto"/>
              <w:bottom w:val="single" w:sz="4" w:space="0" w:color="auto"/>
              <w:right w:val="single" w:sz="4" w:space="0" w:color="auto"/>
            </w:tcBorders>
          </w:tcPr>
          <w:p w14:paraId="1B906DDC" w14:textId="77777777" w:rsidR="00387F70" w:rsidRPr="007D0EF6" w:rsidRDefault="00387F70" w:rsidP="00387F70">
            <w:pPr>
              <w:pStyle w:val="Standard"/>
              <w:jc w:val="right"/>
              <w:rPr>
                <w:rFonts w:ascii="Arial" w:hAnsi="Arial" w:cs="Arial"/>
                <w:sz w:val="18"/>
                <w:szCs w:val="18"/>
              </w:rPr>
            </w:pPr>
          </w:p>
        </w:tc>
      </w:tr>
    </w:tbl>
    <w:p w14:paraId="1880259D" w14:textId="28AF3061" w:rsidR="00BC50D5" w:rsidRDefault="00BC50D5" w:rsidP="001E3532">
      <w:pPr>
        <w:spacing w:before="225" w:after="225" w:line="240" w:lineRule="auto"/>
        <w:jc w:val="both"/>
        <w:rPr>
          <w:rFonts w:ascii="Arial" w:hAnsi="Arial" w:cs="Arial"/>
          <w:i/>
          <w:iCs/>
          <w:sz w:val="18"/>
          <w:szCs w:val="18"/>
        </w:rPr>
      </w:pPr>
      <w:r w:rsidRPr="00CA26F2">
        <w:rPr>
          <w:rFonts w:ascii="Arial" w:hAnsi="Arial" w:cs="Arial"/>
          <w:i/>
          <w:iCs/>
          <w:sz w:val="18"/>
          <w:szCs w:val="18"/>
        </w:rPr>
        <w:t>* Ponudnik navede ponudbeno ceno opreme za celotno količino</w:t>
      </w:r>
      <w:r>
        <w:rPr>
          <w:rFonts w:ascii="Arial" w:hAnsi="Arial" w:cs="Arial"/>
          <w:i/>
          <w:iCs/>
          <w:sz w:val="18"/>
          <w:szCs w:val="18"/>
        </w:rPr>
        <w:t xml:space="preserve"> (1 komplet opreme</w:t>
      </w:r>
      <w:r w:rsidR="001142A4">
        <w:rPr>
          <w:rFonts w:ascii="Arial" w:hAnsi="Arial" w:cs="Arial"/>
          <w:i/>
          <w:iCs/>
          <w:sz w:val="18"/>
          <w:szCs w:val="18"/>
        </w:rPr>
        <w:t xml:space="preserve"> = enota mere</w:t>
      </w:r>
      <w:r w:rsidR="00EA69A4">
        <w:rPr>
          <w:rFonts w:ascii="Arial" w:hAnsi="Arial" w:cs="Arial"/>
          <w:i/>
          <w:iCs/>
          <w:sz w:val="18"/>
          <w:szCs w:val="18"/>
        </w:rPr>
        <w:t xml:space="preserve"> in vključuje nakup dveh termodezinfektorjev oz.</w:t>
      </w:r>
      <w:r w:rsidR="001142A4">
        <w:rPr>
          <w:rFonts w:ascii="Arial" w:hAnsi="Arial" w:cs="Arial"/>
          <w:i/>
          <w:iCs/>
          <w:sz w:val="18"/>
          <w:szCs w:val="18"/>
        </w:rPr>
        <w:t xml:space="preserve"> 2 kosa opreme</w:t>
      </w:r>
      <w:r w:rsidR="00EA69A4">
        <w:rPr>
          <w:rFonts w:ascii="Arial" w:hAnsi="Arial" w:cs="Arial"/>
          <w:i/>
          <w:iCs/>
          <w:sz w:val="18"/>
          <w:szCs w:val="18"/>
        </w:rPr>
        <w:t xml:space="preserve"> z osnovno in dodatno opremo</w:t>
      </w:r>
      <w:r>
        <w:rPr>
          <w:rFonts w:ascii="Arial" w:hAnsi="Arial" w:cs="Arial"/>
          <w:i/>
          <w:iCs/>
          <w:sz w:val="18"/>
          <w:szCs w:val="18"/>
        </w:rPr>
        <w:t>)</w:t>
      </w:r>
      <w:r w:rsidRPr="00CA26F2">
        <w:rPr>
          <w:rFonts w:ascii="Arial" w:hAnsi="Arial" w:cs="Arial"/>
          <w:i/>
          <w:iCs/>
          <w:sz w:val="18"/>
          <w:szCs w:val="18"/>
        </w:rPr>
        <w:t xml:space="preserve">, </w:t>
      </w:r>
      <w:r>
        <w:rPr>
          <w:rFonts w:ascii="Arial" w:hAnsi="Arial" w:cs="Arial"/>
          <w:i/>
          <w:iCs/>
          <w:sz w:val="18"/>
          <w:szCs w:val="18"/>
        </w:rPr>
        <w:t>zahtevan</w:t>
      </w:r>
      <w:r w:rsidR="006006EA">
        <w:rPr>
          <w:rFonts w:ascii="Arial" w:hAnsi="Arial" w:cs="Arial"/>
          <w:i/>
          <w:iCs/>
          <w:sz w:val="18"/>
          <w:szCs w:val="18"/>
        </w:rPr>
        <w:t>o</w:t>
      </w:r>
      <w:r>
        <w:rPr>
          <w:rFonts w:ascii="Arial" w:hAnsi="Arial" w:cs="Arial"/>
          <w:i/>
          <w:iCs/>
          <w:sz w:val="18"/>
          <w:szCs w:val="18"/>
        </w:rPr>
        <w:t xml:space="preserve"> v okviru javnega naročila, </w:t>
      </w:r>
      <w:r w:rsidR="006006EA">
        <w:rPr>
          <w:rFonts w:ascii="Arial" w:hAnsi="Arial" w:cs="Arial"/>
          <w:i/>
          <w:iCs/>
          <w:sz w:val="18"/>
          <w:szCs w:val="18"/>
        </w:rPr>
        <w:t xml:space="preserve">ter v ceni </w:t>
      </w:r>
      <w:r>
        <w:rPr>
          <w:rFonts w:ascii="Arial" w:hAnsi="Arial" w:cs="Arial"/>
          <w:i/>
          <w:iCs/>
          <w:sz w:val="18"/>
          <w:szCs w:val="18"/>
        </w:rPr>
        <w:t>upošteva</w:t>
      </w:r>
      <w:r w:rsidR="006006EA">
        <w:rPr>
          <w:rFonts w:ascii="Arial" w:hAnsi="Arial" w:cs="Arial"/>
          <w:i/>
          <w:iCs/>
          <w:sz w:val="18"/>
          <w:szCs w:val="18"/>
        </w:rPr>
        <w:t xml:space="preserve"> tudi</w:t>
      </w:r>
      <w:r>
        <w:rPr>
          <w:rFonts w:ascii="Arial" w:hAnsi="Arial" w:cs="Arial"/>
          <w:i/>
          <w:iCs/>
          <w:sz w:val="18"/>
          <w:szCs w:val="18"/>
        </w:rPr>
        <w:t xml:space="preserve"> stroš</w:t>
      </w:r>
      <w:r w:rsidR="00EC0CEC">
        <w:rPr>
          <w:rFonts w:ascii="Arial" w:hAnsi="Arial" w:cs="Arial"/>
          <w:i/>
          <w:iCs/>
          <w:sz w:val="18"/>
          <w:szCs w:val="18"/>
        </w:rPr>
        <w:t>ek</w:t>
      </w:r>
      <w:r>
        <w:rPr>
          <w:rFonts w:ascii="Arial" w:hAnsi="Arial" w:cs="Arial"/>
          <w:i/>
          <w:iCs/>
          <w:sz w:val="18"/>
          <w:szCs w:val="18"/>
        </w:rPr>
        <w:t xml:space="preserve"> garancije</w:t>
      </w:r>
      <w:r w:rsidR="00EC0CEC">
        <w:rPr>
          <w:rFonts w:ascii="Arial" w:hAnsi="Arial" w:cs="Arial"/>
          <w:i/>
          <w:iCs/>
          <w:sz w:val="18"/>
          <w:szCs w:val="18"/>
        </w:rPr>
        <w:t xml:space="preserve">, ki vključuje kurativno in preventivno vzdrževanje za obdobje </w:t>
      </w:r>
      <w:r w:rsidR="009B385D">
        <w:rPr>
          <w:rFonts w:ascii="Arial" w:hAnsi="Arial" w:cs="Arial"/>
          <w:i/>
          <w:iCs/>
          <w:sz w:val="18"/>
          <w:szCs w:val="18"/>
        </w:rPr>
        <w:t xml:space="preserve">24 </w:t>
      </w:r>
      <w:r w:rsidR="00EC0CEC">
        <w:rPr>
          <w:rFonts w:ascii="Arial" w:hAnsi="Arial" w:cs="Arial"/>
          <w:i/>
          <w:iCs/>
          <w:sz w:val="18"/>
          <w:szCs w:val="18"/>
        </w:rPr>
        <w:t>mesecev.</w:t>
      </w:r>
    </w:p>
    <w:p w14:paraId="06150389" w14:textId="573BD898" w:rsidR="00A32387" w:rsidRDefault="00A32387" w:rsidP="001E3532">
      <w:pPr>
        <w:spacing w:before="225" w:after="225" w:line="240" w:lineRule="auto"/>
        <w:jc w:val="both"/>
        <w:rPr>
          <w:rFonts w:ascii="Arial" w:hAnsi="Arial" w:cs="Arial"/>
          <w:i/>
          <w:iCs/>
          <w:sz w:val="18"/>
          <w:szCs w:val="18"/>
        </w:rPr>
      </w:pPr>
      <w:r w:rsidRPr="003124E5">
        <w:rPr>
          <w:rFonts w:ascii="Arial" w:hAnsi="Arial" w:cs="Arial"/>
          <w:i/>
          <w:iCs/>
          <w:sz w:val="18"/>
          <w:szCs w:val="18"/>
        </w:rPr>
        <w:t xml:space="preserve">** </w:t>
      </w:r>
      <w:r w:rsidR="00617CE4" w:rsidRPr="00617CE4">
        <w:rPr>
          <w:rFonts w:ascii="Arial" w:hAnsi="Arial" w:cs="Arial"/>
          <w:i/>
          <w:iCs/>
          <w:sz w:val="18"/>
          <w:szCs w:val="18"/>
        </w:rPr>
        <w:t>Ponudnik navede ponudbeno ceno podaljšanja garancije za odpravo napak (kurativnega vzdrževanja) in preventivnega rednega vzdrževanja za čas trajanja pogarancijskega vzdrževanja (</w:t>
      </w:r>
      <w:r w:rsidR="001142A4">
        <w:rPr>
          <w:rFonts w:ascii="Arial" w:hAnsi="Arial" w:cs="Arial"/>
          <w:i/>
          <w:iCs/>
          <w:sz w:val="18"/>
          <w:szCs w:val="18"/>
        </w:rPr>
        <w:t>6</w:t>
      </w:r>
      <w:r w:rsidR="00617CE4" w:rsidRPr="00617CE4">
        <w:rPr>
          <w:rFonts w:ascii="Arial" w:hAnsi="Arial" w:cs="Arial"/>
          <w:i/>
          <w:iCs/>
          <w:sz w:val="18"/>
          <w:szCs w:val="18"/>
        </w:rPr>
        <w:t xml:space="preserve"> </w:t>
      </w:r>
      <w:r w:rsidR="00246452">
        <w:rPr>
          <w:rFonts w:ascii="Arial" w:hAnsi="Arial" w:cs="Arial"/>
          <w:i/>
          <w:iCs/>
          <w:sz w:val="18"/>
          <w:szCs w:val="18"/>
        </w:rPr>
        <w:t>let</w:t>
      </w:r>
      <w:r w:rsidR="00617CE4" w:rsidRPr="00617CE4">
        <w:rPr>
          <w:rFonts w:ascii="Arial" w:hAnsi="Arial" w:cs="Arial"/>
          <w:i/>
          <w:iCs/>
          <w:sz w:val="18"/>
          <w:szCs w:val="18"/>
        </w:rPr>
        <w:t xml:space="preserve"> po izteku obdobja garancije).</w:t>
      </w:r>
      <w:r w:rsidR="001142A4">
        <w:rPr>
          <w:rFonts w:ascii="Arial" w:hAnsi="Arial" w:cs="Arial"/>
          <w:i/>
          <w:iCs/>
          <w:sz w:val="18"/>
          <w:szCs w:val="18"/>
        </w:rPr>
        <w:t xml:space="preserve"> Enota mere v 5. postavku (</w:t>
      </w:r>
      <w:r w:rsidR="001142A4" w:rsidRPr="001142A4">
        <w:rPr>
          <w:rFonts w:ascii="Arial" w:hAnsi="Arial" w:cs="Arial"/>
          <w:i/>
          <w:iCs/>
          <w:sz w:val="18"/>
          <w:szCs w:val="18"/>
        </w:rPr>
        <w:t>Preventivno in kurativno vzdrževanje dveh (2) termodezinfektorjev – all inclusive za obdobje 6 let po izteku obdobja garancije</w:t>
      </w:r>
      <w:r w:rsidR="001142A4">
        <w:rPr>
          <w:rFonts w:ascii="Arial" w:hAnsi="Arial" w:cs="Arial"/>
          <w:i/>
          <w:iCs/>
          <w:sz w:val="18"/>
          <w:szCs w:val="18"/>
        </w:rPr>
        <w:t>) je leto, in, vključuje ceno za dva termodezinfektorja.</w:t>
      </w:r>
    </w:p>
    <w:p w14:paraId="4EFECA3D" w14:textId="3A5C5197" w:rsidR="00B82AA4" w:rsidRPr="007D0EF6" w:rsidRDefault="00B82AA4" w:rsidP="001E3532">
      <w:pPr>
        <w:spacing w:before="225" w:after="225" w:line="240" w:lineRule="auto"/>
        <w:jc w:val="both"/>
        <w:rPr>
          <w:rFonts w:ascii="Arial" w:hAnsi="Arial" w:cs="Arial"/>
          <w:i/>
          <w:iCs/>
          <w:sz w:val="18"/>
          <w:szCs w:val="18"/>
        </w:rPr>
      </w:pPr>
      <w:r>
        <w:rPr>
          <w:rFonts w:ascii="Arial" w:hAnsi="Arial" w:cs="Arial"/>
          <w:i/>
          <w:iCs/>
          <w:sz w:val="18"/>
          <w:szCs w:val="18"/>
        </w:rPr>
        <w:t xml:space="preserve">*** </w:t>
      </w:r>
      <w:r w:rsidR="000C45BB" w:rsidRPr="00026024">
        <w:rPr>
          <w:rFonts w:ascii="Arial" w:hAnsi="Arial" w:cs="Arial"/>
          <w:b/>
          <w:bCs/>
          <w:i/>
          <w:iCs/>
          <w:sz w:val="18"/>
          <w:szCs w:val="18"/>
        </w:rPr>
        <w:t>C</w:t>
      </w:r>
      <w:r w:rsidRPr="00026024">
        <w:rPr>
          <w:rFonts w:ascii="Arial" w:hAnsi="Arial" w:cs="Arial"/>
          <w:b/>
          <w:bCs/>
          <w:i/>
          <w:iCs/>
          <w:sz w:val="18"/>
          <w:szCs w:val="18"/>
        </w:rPr>
        <w:t xml:space="preserve">ene </w:t>
      </w:r>
      <w:r w:rsidR="000C45BB" w:rsidRPr="00026024">
        <w:rPr>
          <w:rFonts w:ascii="Arial" w:hAnsi="Arial" w:cs="Arial"/>
          <w:b/>
          <w:bCs/>
          <w:i/>
          <w:iCs/>
          <w:sz w:val="18"/>
          <w:szCs w:val="18"/>
        </w:rPr>
        <w:t>morajo biti</w:t>
      </w:r>
      <w:r w:rsidRPr="00026024">
        <w:rPr>
          <w:rFonts w:ascii="Arial" w:hAnsi="Arial" w:cs="Arial"/>
          <w:b/>
          <w:bCs/>
          <w:i/>
          <w:iCs/>
          <w:sz w:val="18"/>
          <w:szCs w:val="18"/>
        </w:rPr>
        <w:t xml:space="preserve"> zaokrožene na dve (2) decimalni mesti.</w:t>
      </w:r>
    </w:p>
    <w:p w14:paraId="072FBB2D" w14:textId="77777777" w:rsidR="00BC50D5" w:rsidRPr="007D0EF6" w:rsidRDefault="00BC50D5" w:rsidP="00BC50D5">
      <w:pPr>
        <w:pStyle w:val="Standard"/>
        <w:widowControl w:val="0"/>
        <w:shd w:val="clear" w:color="auto" w:fill="FFFFFF"/>
        <w:rPr>
          <w:rFonts w:ascii="Arial" w:eastAsia="Times New Roman" w:hAnsi="Arial" w:cs="Arial"/>
          <w:color w:val="000000" w:themeColor="text1"/>
          <w:spacing w:val="1"/>
          <w:sz w:val="18"/>
          <w:szCs w:val="18"/>
          <w:lang w:eastAsia="sl-SI"/>
        </w:rPr>
      </w:pPr>
      <w:r w:rsidRPr="007D0EF6">
        <w:rPr>
          <w:rFonts w:ascii="Arial" w:eastAsia="Times New Roman" w:hAnsi="Arial" w:cs="Arial"/>
          <w:color w:val="000000" w:themeColor="text1"/>
          <w:spacing w:val="1"/>
          <w:sz w:val="18"/>
          <w:szCs w:val="18"/>
          <w:lang w:eastAsia="sl-SI"/>
        </w:rPr>
        <w:t>Skupna ponudbena cena znaša:</w:t>
      </w:r>
    </w:p>
    <w:p w14:paraId="4D2C573B" w14:textId="77777777" w:rsidR="00BC50D5" w:rsidRPr="007D0EF6" w:rsidRDefault="00BC50D5" w:rsidP="00BC50D5">
      <w:pPr>
        <w:pStyle w:val="Standard"/>
        <w:widowControl w:val="0"/>
        <w:shd w:val="clear" w:color="auto" w:fill="FFFFFF"/>
        <w:rPr>
          <w:rFonts w:ascii="Arial" w:eastAsia="Times New Roman" w:hAnsi="Arial" w:cs="Arial"/>
          <w:color w:val="000000" w:themeColor="text1"/>
          <w:spacing w:val="1"/>
          <w:sz w:val="18"/>
          <w:szCs w:val="18"/>
          <w:lang w:eastAsia="sl-SI"/>
        </w:rPr>
      </w:pP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BC50D5" w:rsidRPr="00BC50D5" w14:paraId="0F70DDC5" w14:textId="77777777" w:rsidTr="0069090A">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91B60E1" w14:textId="56621601" w:rsidR="006062C6" w:rsidRPr="007D0EF6" w:rsidRDefault="00BC50D5" w:rsidP="0069090A">
            <w:pPr>
              <w:pStyle w:val="Standard"/>
              <w:widowControl w:val="0"/>
              <w:shd w:val="clear" w:color="auto" w:fill="FFFFFF"/>
              <w:rPr>
                <w:rFonts w:ascii="Arial" w:eastAsia="Times New Roman" w:hAnsi="Arial" w:cs="Arial"/>
                <w:color w:val="000000"/>
                <w:spacing w:val="-2"/>
                <w:sz w:val="18"/>
                <w:szCs w:val="18"/>
                <w:lang w:eastAsia="sl-SI"/>
              </w:rPr>
            </w:pPr>
            <w:r w:rsidRPr="007D0EF6">
              <w:rPr>
                <w:rFonts w:ascii="Arial" w:eastAsia="Times New Roman" w:hAnsi="Arial" w:cs="Arial"/>
                <w:color w:val="000000"/>
                <w:spacing w:val="-2"/>
                <w:sz w:val="18"/>
                <w:szCs w:val="18"/>
                <w:lang w:eastAsia="sl-SI"/>
              </w:rPr>
              <w:t>Skupna ponudbena cena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A606789" w14:textId="77777777" w:rsidR="00BC50D5" w:rsidRPr="007D0EF6" w:rsidRDefault="00BC50D5" w:rsidP="0069090A">
            <w:pPr>
              <w:pStyle w:val="Standard"/>
              <w:widowControl w:val="0"/>
              <w:shd w:val="clear" w:color="auto" w:fill="FFFFFF"/>
              <w:jc w:val="right"/>
              <w:rPr>
                <w:rFonts w:ascii="Arial" w:eastAsia="Times New Roman" w:hAnsi="Arial" w:cs="Arial"/>
                <w:sz w:val="18"/>
                <w:szCs w:val="18"/>
                <w:lang w:eastAsia="sl-SI"/>
              </w:rPr>
            </w:pPr>
            <w:r w:rsidRPr="007D0EF6">
              <w:rPr>
                <w:rFonts w:ascii="Arial" w:eastAsia="Times New Roman" w:hAnsi="Arial" w:cs="Arial"/>
                <w:sz w:val="18"/>
                <w:szCs w:val="18"/>
                <w:lang w:eastAsia="sl-SI"/>
              </w:rPr>
              <w:t>EUR</w:t>
            </w:r>
          </w:p>
        </w:tc>
      </w:tr>
      <w:tr w:rsidR="00BC50D5" w:rsidRPr="00BC50D5" w14:paraId="2B12D93B" w14:textId="77777777" w:rsidTr="0069090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77F890BA" w14:textId="77777777" w:rsidR="00BC50D5" w:rsidRPr="007D0EF6" w:rsidRDefault="00BC50D5" w:rsidP="0069090A">
            <w:pPr>
              <w:pStyle w:val="Standard"/>
              <w:widowControl w:val="0"/>
              <w:shd w:val="clear" w:color="auto" w:fill="FFFFFF"/>
              <w:rPr>
                <w:rFonts w:ascii="Arial" w:eastAsia="Times New Roman" w:hAnsi="Arial" w:cs="Arial"/>
                <w:color w:val="000000"/>
                <w:sz w:val="18"/>
                <w:szCs w:val="18"/>
                <w:lang w:eastAsia="sl-SI"/>
              </w:rPr>
            </w:pPr>
            <w:r w:rsidRPr="007D0EF6">
              <w:rPr>
                <w:rFonts w:ascii="Arial" w:eastAsia="Times New Roman" w:hAnsi="Arial" w:cs="Arial"/>
                <w:color w:val="000000"/>
                <w:sz w:val="18"/>
                <w:szCs w:val="18"/>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5D51853" w14:textId="77777777" w:rsidR="00BC50D5" w:rsidRPr="007D0EF6" w:rsidRDefault="00BC50D5" w:rsidP="0069090A">
            <w:pPr>
              <w:pStyle w:val="Standard"/>
              <w:widowControl w:val="0"/>
              <w:shd w:val="clear" w:color="auto" w:fill="FFFFFF"/>
              <w:jc w:val="right"/>
              <w:rPr>
                <w:rFonts w:ascii="Arial" w:eastAsia="Times New Roman" w:hAnsi="Arial" w:cs="Arial"/>
                <w:sz w:val="18"/>
                <w:szCs w:val="18"/>
                <w:lang w:eastAsia="sl-SI"/>
              </w:rPr>
            </w:pPr>
            <w:r w:rsidRPr="007D0EF6">
              <w:rPr>
                <w:rFonts w:ascii="Arial" w:eastAsia="Times New Roman" w:hAnsi="Arial" w:cs="Arial"/>
                <w:sz w:val="18"/>
                <w:szCs w:val="18"/>
                <w:lang w:eastAsia="sl-SI"/>
              </w:rPr>
              <w:t>EUR</w:t>
            </w:r>
          </w:p>
        </w:tc>
      </w:tr>
      <w:tr w:rsidR="00BC50D5" w:rsidRPr="00BC50D5" w14:paraId="114A4742" w14:textId="77777777" w:rsidTr="0069090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D24854D" w14:textId="7657ABC1" w:rsidR="006062C6" w:rsidRPr="007D0EF6" w:rsidRDefault="00BC50D5" w:rsidP="0069090A">
            <w:pPr>
              <w:pStyle w:val="Standard"/>
              <w:widowControl w:val="0"/>
              <w:shd w:val="clear" w:color="auto" w:fill="FFFFFF"/>
              <w:rPr>
                <w:rFonts w:ascii="Arial" w:hAnsi="Arial" w:cs="Arial"/>
                <w:sz w:val="18"/>
                <w:szCs w:val="18"/>
              </w:rPr>
            </w:pPr>
            <w:r w:rsidRPr="007D0EF6">
              <w:rPr>
                <w:rFonts w:ascii="Arial" w:eastAsia="Times New Roman" w:hAnsi="Arial" w:cs="Arial"/>
                <w:color w:val="000000"/>
                <w:spacing w:val="-1"/>
                <w:sz w:val="18"/>
                <w:szCs w:val="18"/>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D1A9EC8" w14:textId="77777777" w:rsidR="00BC50D5" w:rsidRPr="007D0EF6" w:rsidRDefault="00BC50D5" w:rsidP="0069090A">
            <w:pPr>
              <w:pStyle w:val="Standard"/>
              <w:widowControl w:val="0"/>
              <w:shd w:val="clear" w:color="auto" w:fill="FFFFFF"/>
              <w:jc w:val="right"/>
              <w:rPr>
                <w:rFonts w:ascii="Arial" w:eastAsia="Times New Roman" w:hAnsi="Arial" w:cs="Arial"/>
                <w:sz w:val="18"/>
                <w:szCs w:val="18"/>
                <w:lang w:eastAsia="sl-SI"/>
              </w:rPr>
            </w:pPr>
            <w:r w:rsidRPr="007D0EF6">
              <w:rPr>
                <w:rFonts w:ascii="Arial" w:eastAsia="Times New Roman" w:hAnsi="Arial" w:cs="Arial"/>
                <w:sz w:val="18"/>
                <w:szCs w:val="18"/>
                <w:lang w:eastAsia="sl-SI"/>
              </w:rPr>
              <w:t>EUR</w:t>
            </w:r>
          </w:p>
        </w:tc>
      </w:tr>
    </w:tbl>
    <w:p w14:paraId="32C1280D" w14:textId="77777777" w:rsidR="00BC50D5" w:rsidRPr="007D0EF6" w:rsidRDefault="00BC50D5" w:rsidP="00BC50D5">
      <w:pPr>
        <w:pStyle w:val="Standard"/>
        <w:widowControl w:val="0"/>
        <w:shd w:val="clear" w:color="auto" w:fill="FFFFFF"/>
        <w:tabs>
          <w:tab w:val="left" w:leader="underscore" w:pos="5280"/>
          <w:tab w:val="left" w:leader="underscore" w:pos="5962"/>
        </w:tabs>
        <w:rPr>
          <w:rFonts w:ascii="Arial" w:hAnsi="Arial" w:cs="Arial"/>
          <w:color w:val="000000" w:themeColor="text1"/>
          <w:sz w:val="18"/>
          <w:szCs w:val="18"/>
        </w:rPr>
      </w:pPr>
    </w:p>
    <w:p w14:paraId="5C3B6B3A" w14:textId="332D0A32" w:rsidR="00BC50D5" w:rsidRPr="007D0EF6" w:rsidRDefault="00AF222B" w:rsidP="007D0EF6">
      <w:pPr>
        <w:spacing w:before="225" w:after="225" w:line="240" w:lineRule="auto"/>
        <w:jc w:val="both"/>
        <w:rPr>
          <w:rFonts w:ascii="Arial" w:hAnsi="Arial" w:cs="Arial"/>
          <w:i/>
          <w:iCs/>
          <w:sz w:val="18"/>
          <w:szCs w:val="18"/>
        </w:rPr>
      </w:pPr>
      <w:r>
        <w:rPr>
          <w:rFonts w:ascii="Arial" w:hAnsi="Arial" w:cs="Arial"/>
          <w:i/>
          <w:iCs/>
          <w:sz w:val="18"/>
          <w:szCs w:val="18"/>
        </w:rPr>
        <w:t xml:space="preserve">SKUPNA </w:t>
      </w:r>
      <w:r w:rsidR="00BC50D5">
        <w:rPr>
          <w:rFonts w:ascii="Arial" w:hAnsi="Arial" w:cs="Arial"/>
          <w:i/>
          <w:iCs/>
          <w:sz w:val="18"/>
          <w:szCs w:val="18"/>
        </w:rPr>
        <w:t>PONUDBENA CENA -  v okviru skupne ponudbene cene ponudnik navede seštevek vseh postavk. Navedena ponudbena cena skupaj v EUR brez DDV je relevantna tudi za razvrstitev ponudb glede na merilo.</w:t>
      </w:r>
    </w:p>
    <w:p w14:paraId="6EEC9B26" w14:textId="13A77874" w:rsidR="00BC50D5" w:rsidRPr="007D0EF6" w:rsidRDefault="00BC50D5" w:rsidP="00BC50D5">
      <w:pPr>
        <w:pStyle w:val="Standard"/>
        <w:widowControl w:val="0"/>
        <w:rPr>
          <w:rFonts w:ascii="Arial" w:eastAsia="Times New Roman" w:hAnsi="Arial" w:cs="Arial"/>
          <w:color w:val="000000" w:themeColor="text1"/>
          <w:sz w:val="18"/>
          <w:szCs w:val="18"/>
          <w:lang w:eastAsia="sl-SI"/>
        </w:rPr>
      </w:pPr>
      <w:r w:rsidRPr="007D0EF6">
        <w:rPr>
          <w:rFonts w:ascii="Arial" w:hAnsi="Arial" w:cs="Arial"/>
          <w:bCs/>
          <w:color w:val="000000" w:themeColor="text1"/>
          <w:sz w:val="18"/>
          <w:szCs w:val="18"/>
        </w:rPr>
        <w:t>Z oddajo ponudbe potrjujemo, da bomo naročilo izpolnili na način in pod pogoji, kot so navedeni v razpisni dokumentaciji, vključno s Tehničnimi specifikacijami in pogodbami.</w:t>
      </w:r>
    </w:p>
    <w:p w14:paraId="1CB64D43" w14:textId="4BB1E7D9" w:rsidR="00BC50D5" w:rsidRDefault="00BC50D5" w:rsidP="003D1DF7">
      <w:pPr>
        <w:spacing w:after="0" w:line="240" w:lineRule="auto"/>
        <w:rPr>
          <w:rFonts w:ascii="Arial" w:hAnsi="Arial" w:cs="Arial"/>
          <w:color w:val="000000"/>
          <w:sz w:val="18"/>
          <w:szCs w:val="18"/>
        </w:rPr>
        <w:sectPr w:rsidR="00BC50D5" w:rsidSect="00AE78EB">
          <w:pgSz w:w="11906" w:h="16838"/>
          <w:pgMar w:top="1418" w:right="1418" w:bottom="1418" w:left="1418" w:header="567" w:footer="596" w:gutter="0"/>
          <w:cols w:space="708"/>
          <w:docGrid w:linePitch="360"/>
        </w:sectPr>
      </w:pPr>
    </w:p>
    <w:p w14:paraId="275CA577" w14:textId="77777777" w:rsidR="00BE7E6E" w:rsidRPr="00731494" w:rsidRDefault="00A11576">
      <w:pPr>
        <w:spacing w:before="225" w:after="225" w:line="240" w:lineRule="auto"/>
      </w:pPr>
      <w:r w:rsidRPr="00731494">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BE7E6E" w:rsidRPr="00731494" w14:paraId="111AF02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448D7D" w14:textId="77777777" w:rsidR="00BE7E6E" w:rsidRPr="00731494" w:rsidRDefault="00A11576">
            <w:pPr>
              <w:jc w:val="right"/>
            </w:pPr>
            <w:r w:rsidRPr="00731494">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4C448" w14:textId="77777777" w:rsidR="00BE7E6E" w:rsidRPr="00731494" w:rsidRDefault="00A11576">
            <w:r w:rsidRPr="00731494">
              <w:rPr>
                <w:rFonts w:ascii="Arial" w:hAnsi="Arial" w:cs="Arial"/>
                <w:color w:val="000000"/>
                <w:position w:val="-2"/>
                <w:sz w:val="18"/>
                <w:szCs w:val="18"/>
              </w:rPr>
              <w:t> </w:t>
            </w:r>
          </w:p>
        </w:tc>
      </w:tr>
      <w:tr w:rsidR="00BE7E6E" w:rsidRPr="00731494" w14:paraId="459C8CD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7AB9AA" w14:textId="77777777" w:rsidR="00BE7E6E" w:rsidRPr="00731494" w:rsidRDefault="00A11576">
            <w:pPr>
              <w:jc w:val="right"/>
            </w:pPr>
            <w:r w:rsidRPr="00731494">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3197E1" w14:textId="77777777" w:rsidR="00BE7E6E" w:rsidRPr="00731494" w:rsidRDefault="00A11576">
            <w:r w:rsidRPr="00731494">
              <w:rPr>
                <w:rFonts w:ascii="Arial" w:hAnsi="Arial" w:cs="Arial"/>
                <w:color w:val="000000"/>
                <w:position w:val="-2"/>
                <w:sz w:val="18"/>
                <w:szCs w:val="18"/>
              </w:rPr>
              <w:t> </w:t>
            </w:r>
          </w:p>
        </w:tc>
      </w:tr>
      <w:tr w:rsidR="00BE7E6E" w:rsidRPr="00731494" w14:paraId="3F12D5A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D523DA" w14:textId="77777777" w:rsidR="00BE7E6E" w:rsidRPr="00731494" w:rsidRDefault="00A11576">
            <w:pPr>
              <w:jc w:val="right"/>
            </w:pPr>
            <w:r w:rsidRPr="00731494">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D17B3" w14:textId="77777777" w:rsidR="00BE7E6E" w:rsidRPr="00731494" w:rsidRDefault="00A11576">
            <w:r w:rsidRPr="00731494">
              <w:rPr>
                <w:rFonts w:ascii="Arial" w:hAnsi="Arial" w:cs="Arial"/>
                <w:color w:val="000000"/>
                <w:position w:val="-2"/>
                <w:sz w:val="18"/>
                <w:szCs w:val="18"/>
              </w:rPr>
              <w:t> </w:t>
            </w:r>
          </w:p>
        </w:tc>
      </w:tr>
      <w:tr w:rsidR="00BE7E6E" w:rsidRPr="00731494" w14:paraId="31F1EB1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9BB7F8" w14:textId="77777777" w:rsidR="00BE7E6E" w:rsidRPr="00731494" w:rsidRDefault="00A11576">
            <w:pPr>
              <w:jc w:val="right"/>
            </w:pPr>
            <w:r w:rsidRPr="00731494">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ED7D70" w14:textId="77777777" w:rsidR="00BE7E6E" w:rsidRPr="00731494" w:rsidRDefault="00A11576">
            <w:r w:rsidRPr="00731494">
              <w:rPr>
                <w:rFonts w:ascii="Arial" w:hAnsi="Arial" w:cs="Arial"/>
                <w:color w:val="000000"/>
                <w:position w:val="-2"/>
                <w:sz w:val="18"/>
                <w:szCs w:val="18"/>
              </w:rPr>
              <w:t> </w:t>
            </w:r>
          </w:p>
        </w:tc>
      </w:tr>
      <w:tr w:rsidR="00BE7E6E" w:rsidRPr="00731494" w14:paraId="2AD3819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D463B7" w14:textId="77777777" w:rsidR="00BE7E6E" w:rsidRPr="00731494" w:rsidRDefault="00A11576">
            <w:pPr>
              <w:jc w:val="right"/>
            </w:pPr>
            <w:r w:rsidRPr="00731494">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0235B6" w14:textId="77777777" w:rsidR="00BE7E6E" w:rsidRPr="00731494" w:rsidRDefault="00A11576">
            <w:r w:rsidRPr="00731494">
              <w:rPr>
                <w:rFonts w:ascii="Arial" w:hAnsi="Arial" w:cs="Arial"/>
                <w:color w:val="000000"/>
                <w:position w:val="-2"/>
                <w:sz w:val="18"/>
                <w:szCs w:val="18"/>
              </w:rPr>
              <w:t> </w:t>
            </w:r>
          </w:p>
        </w:tc>
      </w:tr>
      <w:tr w:rsidR="00BE7E6E" w:rsidRPr="00731494" w14:paraId="37B8978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1F4078" w14:textId="77777777" w:rsidR="00BE7E6E" w:rsidRPr="00731494" w:rsidRDefault="00A11576">
            <w:pPr>
              <w:jc w:val="right"/>
            </w:pPr>
            <w:r w:rsidRPr="00731494">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F9016D" w14:textId="77777777" w:rsidR="00BE7E6E" w:rsidRPr="00731494" w:rsidRDefault="00A11576">
            <w:r w:rsidRPr="00731494">
              <w:rPr>
                <w:rFonts w:ascii="Arial" w:hAnsi="Arial" w:cs="Arial"/>
                <w:color w:val="000000"/>
                <w:position w:val="-2"/>
                <w:sz w:val="18"/>
                <w:szCs w:val="18"/>
              </w:rPr>
              <w:t> </w:t>
            </w:r>
          </w:p>
        </w:tc>
      </w:tr>
      <w:tr w:rsidR="00BE7E6E" w:rsidRPr="00731494" w14:paraId="02EDD7C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99E338" w14:textId="77777777" w:rsidR="00BE7E6E" w:rsidRPr="00731494" w:rsidRDefault="00A11576">
            <w:pPr>
              <w:jc w:val="right"/>
            </w:pPr>
            <w:r w:rsidRPr="00731494">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EB8A2" w14:textId="77777777" w:rsidR="00BE7E6E" w:rsidRPr="00731494" w:rsidRDefault="00A11576">
            <w:r w:rsidRPr="00731494">
              <w:rPr>
                <w:rFonts w:ascii="Arial" w:hAnsi="Arial" w:cs="Arial"/>
                <w:color w:val="000000"/>
                <w:position w:val="-2"/>
                <w:sz w:val="18"/>
                <w:szCs w:val="18"/>
              </w:rPr>
              <w:t> </w:t>
            </w:r>
          </w:p>
        </w:tc>
      </w:tr>
      <w:tr w:rsidR="00BE7E6E" w:rsidRPr="00731494" w14:paraId="6D22ED1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7C88BE"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6E6D9" w14:textId="77777777" w:rsidR="00BE7E6E" w:rsidRPr="00731494" w:rsidRDefault="00A11576">
            <w:r w:rsidRPr="00731494">
              <w:rPr>
                <w:rFonts w:ascii="Arial" w:hAnsi="Arial" w:cs="Arial"/>
                <w:color w:val="000000"/>
                <w:position w:val="-2"/>
                <w:sz w:val="18"/>
                <w:szCs w:val="18"/>
              </w:rPr>
              <w:t> </w:t>
            </w:r>
          </w:p>
        </w:tc>
      </w:tr>
      <w:tr w:rsidR="00BE7E6E" w:rsidRPr="00731494" w14:paraId="76501C4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EF9361" w14:textId="77777777" w:rsidR="00BE7E6E" w:rsidRPr="00731494" w:rsidRDefault="00A11576">
            <w:pPr>
              <w:jc w:val="right"/>
            </w:pPr>
            <w:r w:rsidRPr="00731494">
              <w:rPr>
                <w:rFonts w:ascii="Arial" w:hAnsi="Arial" w:cs="Arial"/>
                <w:b/>
                <w:bCs/>
                <w:color w:val="000000"/>
                <w:position w:val="-2"/>
                <w:sz w:val="18"/>
                <w:szCs w:val="18"/>
                <w:shd w:val="clear" w:color="auto" w:fill="CCCCCC"/>
              </w:rPr>
              <w:t>RAZVRSTITEV DRUŽBE PO ZGD:</w:t>
            </w:r>
            <w:r w:rsidRPr="00731494">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F5D744" w14:textId="77777777" w:rsidR="00BE7E6E" w:rsidRPr="00731494" w:rsidRDefault="00A11576">
            <w:r w:rsidRPr="00731494">
              <w:rPr>
                <w:rFonts w:ascii="Arial" w:hAnsi="Arial" w:cs="Arial"/>
                <w:color w:val="000000"/>
                <w:position w:val="-2"/>
                <w:sz w:val="18"/>
                <w:szCs w:val="18"/>
              </w:rPr>
              <w:t> </w:t>
            </w:r>
          </w:p>
        </w:tc>
      </w:tr>
      <w:tr w:rsidR="00BE7E6E" w:rsidRPr="00731494" w14:paraId="1FB275F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58A733"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VROČANJE:</w:t>
            </w:r>
            <w:r w:rsidRPr="00731494">
              <w:rPr>
                <w:rFonts w:ascii="Arial" w:hAnsi="Arial" w:cs="Arial"/>
                <w:i/>
                <w:iCs/>
                <w:color w:val="000000"/>
                <w:position w:val="-2"/>
                <w:sz w:val="18"/>
                <w:szCs w:val="18"/>
                <w:shd w:val="clear" w:color="auto" w:fill="CCCCCC"/>
              </w:rPr>
              <w:br/>
              <w:t>Ime in priimek, ulica in hišna številka, kraj v Republiki Sloveniji </w:t>
            </w:r>
            <w:r w:rsidRPr="00731494">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135BB8" w14:textId="77777777" w:rsidR="00BE7E6E" w:rsidRPr="00731494" w:rsidRDefault="00A11576">
            <w:r w:rsidRPr="00731494">
              <w:rPr>
                <w:rFonts w:ascii="Arial" w:hAnsi="Arial" w:cs="Arial"/>
                <w:color w:val="000000"/>
                <w:position w:val="-2"/>
                <w:sz w:val="18"/>
                <w:szCs w:val="18"/>
              </w:rPr>
              <w:t> </w:t>
            </w:r>
          </w:p>
        </w:tc>
      </w:tr>
    </w:tbl>
    <w:p w14:paraId="1C654414" w14:textId="77777777" w:rsidR="00BE7E6E" w:rsidRPr="00731494" w:rsidRDefault="00BE7E6E"/>
    <w:tbl>
      <w:tblPr>
        <w:tblStyle w:val="NormalTablePHPDOCX"/>
        <w:tblW w:w="8745" w:type="dxa"/>
        <w:tblInd w:w="108" w:type="dxa"/>
        <w:tblLook w:val="04A0" w:firstRow="1" w:lastRow="0" w:firstColumn="1" w:lastColumn="0" w:noHBand="0" w:noVBand="1"/>
      </w:tblPr>
      <w:tblGrid>
        <w:gridCol w:w="4080"/>
        <w:gridCol w:w="4665"/>
      </w:tblGrid>
      <w:tr w:rsidR="00BE7E6E" w:rsidRPr="00731494" w14:paraId="0FDF8E9C" w14:textId="77777777">
        <w:tc>
          <w:tcPr>
            <w:tcW w:w="4080" w:type="dxa"/>
            <w:gridSpan w:val="2"/>
            <w:tcMar>
              <w:top w:w="75" w:type="dxa"/>
              <w:bottom w:w="75" w:type="dxa"/>
            </w:tcMar>
            <w:vAlign w:val="center"/>
          </w:tcPr>
          <w:p w14:paraId="73F16C95" w14:textId="77777777" w:rsidR="00BE7E6E" w:rsidRPr="00731494" w:rsidRDefault="00BE7E6E">
            <w:pPr>
              <w:spacing w:before="135" w:after="135"/>
              <w:textAlignment w:val="center"/>
            </w:pPr>
          </w:p>
        </w:tc>
      </w:tr>
      <w:tr w:rsidR="00BE7E6E" w:rsidRPr="00731494" w14:paraId="74814098" w14:textId="77777777">
        <w:tc>
          <w:tcPr>
            <w:tcW w:w="4080" w:type="dxa"/>
            <w:tcMar>
              <w:top w:w="75" w:type="dxa"/>
              <w:bottom w:w="75" w:type="dxa"/>
            </w:tcMar>
            <w:vAlign w:val="center"/>
          </w:tcPr>
          <w:p w14:paraId="0E6EC187"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A031D20" w14:textId="77777777" w:rsidR="00BE7E6E" w:rsidRPr="00731494" w:rsidRDefault="00A11576">
            <w:pPr>
              <w:jc w:val="center"/>
            </w:pPr>
            <w:r w:rsidRPr="00731494">
              <w:rPr>
                <w:rFonts w:ascii="Arial" w:hAnsi="Arial" w:cs="Arial"/>
                <w:color w:val="000000"/>
                <w:position w:val="-2"/>
                <w:sz w:val="18"/>
                <w:szCs w:val="18"/>
              </w:rPr>
              <w:t>Ime in priimek: _____________________</w:t>
            </w:r>
          </w:p>
        </w:tc>
      </w:tr>
      <w:tr w:rsidR="00BE7E6E" w:rsidRPr="00731494" w14:paraId="2DE8B64C" w14:textId="77777777">
        <w:tc>
          <w:tcPr>
            <w:tcW w:w="4080" w:type="dxa"/>
            <w:tcMar>
              <w:top w:w="75" w:type="dxa"/>
              <w:bottom w:w="75" w:type="dxa"/>
            </w:tcMar>
            <w:vAlign w:val="center"/>
          </w:tcPr>
          <w:p w14:paraId="1D97FD9C"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6AE8FCD8" w14:textId="77777777" w:rsidR="00BE7E6E" w:rsidRPr="00731494" w:rsidRDefault="00BE7E6E"/>
          <w:p w14:paraId="0738ECFF" w14:textId="340F47ED" w:rsidR="00BE7E6E" w:rsidRPr="00731494" w:rsidRDefault="00A11576">
            <w:pPr>
              <w:jc w:val="center"/>
            </w:pPr>
            <w:r w:rsidRPr="00731494">
              <w:rPr>
                <w:rFonts w:ascii="Arial" w:hAnsi="Arial" w:cs="Arial"/>
                <w:color w:val="000000"/>
                <w:position w:val="-2"/>
                <w:sz w:val="18"/>
                <w:szCs w:val="18"/>
              </w:rPr>
              <w:t xml:space="preserve"> (žig in podpis) </w:t>
            </w:r>
          </w:p>
        </w:tc>
      </w:tr>
    </w:tbl>
    <w:p w14:paraId="53A65C46" w14:textId="77777777" w:rsidR="00BE7E6E" w:rsidRPr="00731494" w:rsidRDefault="00BE7E6E">
      <w:pPr>
        <w:sectPr w:rsidR="00BE7E6E" w:rsidRPr="00731494" w:rsidSect="00A11576">
          <w:pgSz w:w="11906" w:h="16838"/>
          <w:pgMar w:top="1418" w:right="1418" w:bottom="1418" w:left="1418" w:header="567" w:footer="596" w:gutter="0"/>
          <w:cols w:space="708"/>
          <w:docGrid w:linePitch="360"/>
        </w:sectPr>
      </w:pPr>
    </w:p>
    <w:p w14:paraId="302EBB07"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2</w:t>
      </w:r>
    </w:p>
    <w:p w14:paraId="0BC9CDF8" w14:textId="77777777" w:rsidR="009A6465" w:rsidRPr="00731494" w:rsidRDefault="009A6465" w:rsidP="00A11576"/>
    <w:p w14:paraId="57EF4F13"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Krovna izjava</w:t>
      </w:r>
    </w:p>
    <w:p w14:paraId="12B97DA6" w14:textId="77777777" w:rsidR="009A6465" w:rsidRPr="00731494" w:rsidRDefault="009A6465" w:rsidP="00A11576">
      <w:pPr>
        <w:spacing w:after="120"/>
        <w:rPr>
          <w:rFonts w:ascii="Arial" w:hAnsi="Arial" w:cs="Arial"/>
        </w:rPr>
      </w:pPr>
    </w:p>
    <w:p w14:paraId="7115F270" w14:textId="29D07BE3" w:rsidR="00BE7E6E" w:rsidRPr="00731494" w:rsidRDefault="00A11576">
      <w:pPr>
        <w:spacing w:before="225" w:after="225" w:line="240" w:lineRule="auto"/>
        <w:jc w:val="both"/>
      </w:pPr>
      <w:r w:rsidRPr="00731494">
        <w:rPr>
          <w:rFonts w:ascii="Arial" w:hAnsi="Arial" w:cs="Arial"/>
          <w:color w:val="000000"/>
          <w:sz w:val="18"/>
          <w:szCs w:val="18"/>
        </w:rPr>
        <w:t xml:space="preserve">V zvezi z javnim naročilom </w:t>
      </w:r>
      <w:r w:rsidRPr="003D1DF7">
        <w:rPr>
          <w:rFonts w:ascii="Arial" w:hAnsi="Arial" w:cs="Arial"/>
          <w:b/>
          <w:bCs/>
          <w:color w:val="000000"/>
          <w:sz w:val="18"/>
          <w:szCs w:val="18"/>
        </w:rPr>
        <w:t>»</w:t>
      </w:r>
      <w:r w:rsidR="009F4F63" w:rsidRPr="009F4F63">
        <w:rPr>
          <w:rFonts w:ascii="Arial" w:hAnsi="Arial" w:cs="Arial"/>
          <w:b/>
          <w:bCs/>
          <w:color w:val="000000"/>
          <w:sz w:val="18"/>
          <w:szCs w:val="18"/>
        </w:rPr>
        <w:t>Nakup in vzdrževanje dveh termodezinfektorjev za potrebe Očesne klinike</w:t>
      </w:r>
      <w:r w:rsidR="00435805" w:rsidRPr="00731494">
        <w:rPr>
          <w:rFonts w:ascii="Arial" w:hAnsi="Arial" w:cs="Arial"/>
          <w:b/>
          <w:bCs/>
          <w:color w:val="000000"/>
          <w:sz w:val="18"/>
          <w:szCs w:val="18"/>
        </w:rPr>
        <w:t>«</w:t>
      </w:r>
    </w:p>
    <w:p w14:paraId="7202A82C" w14:textId="77777777" w:rsidR="00BE7E6E" w:rsidRPr="00731494" w:rsidRDefault="00A11576">
      <w:pPr>
        <w:spacing w:before="225" w:after="225" w:line="240" w:lineRule="auto"/>
        <w:jc w:val="both"/>
      </w:pPr>
      <w:r w:rsidRPr="00731494">
        <w:rPr>
          <w:rFonts w:ascii="Arial" w:hAnsi="Arial" w:cs="Arial"/>
          <w:color w:val="000000"/>
          <w:sz w:val="18"/>
          <w:szCs w:val="18"/>
          <w:u w:val="single"/>
        </w:rPr>
        <w:t>____________________________________</w:t>
      </w:r>
      <w:r w:rsidRPr="00731494">
        <w:rPr>
          <w:rFonts w:ascii="Arial" w:hAnsi="Arial" w:cs="Arial"/>
          <w:color w:val="000000"/>
          <w:sz w:val="18"/>
          <w:szCs w:val="18"/>
        </w:rPr>
        <w:t>,</w:t>
      </w:r>
    </w:p>
    <w:p w14:paraId="6AFA98FE" w14:textId="77777777" w:rsidR="00BE7E6E" w:rsidRPr="00731494" w:rsidRDefault="00A11576">
      <w:pPr>
        <w:spacing w:before="225" w:after="225" w:line="240" w:lineRule="auto"/>
        <w:jc w:val="both"/>
      </w:pPr>
      <w:r w:rsidRPr="00731494">
        <w:rPr>
          <w:rFonts w:ascii="Arial" w:hAnsi="Arial" w:cs="Arial"/>
          <w:i/>
          <w:iCs/>
          <w:color w:val="000000"/>
          <w:sz w:val="18"/>
          <w:szCs w:val="18"/>
        </w:rPr>
        <w:t>(naziv ponudnika, partnerja v skupni ponudbi)</w:t>
      </w:r>
    </w:p>
    <w:p w14:paraId="2ACC2F9A" w14:textId="77777777" w:rsidR="00BE7E6E" w:rsidRPr="00731494" w:rsidRDefault="00A11576">
      <w:pPr>
        <w:spacing w:before="225" w:after="225" w:line="240" w:lineRule="auto"/>
        <w:jc w:val="both"/>
      </w:pPr>
      <w:r w:rsidRPr="00731494">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BE7E6E" w:rsidRPr="00731494" w14:paraId="3682DDE0" w14:textId="77777777">
        <w:tc>
          <w:tcPr>
            <w:tcW w:w="0" w:type="auto"/>
            <w:tcMar>
              <w:top w:w="0" w:type="auto"/>
              <w:bottom w:w="0" w:type="auto"/>
            </w:tcMar>
          </w:tcPr>
          <w:p w14:paraId="764AED00"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vse kopije dokumentov, ki so priloženi ponudbi, ustrezajo originalom;</w:t>
            </w:r>
          </w:p>
          <w:p w14:paraId="337312D6"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0A65CB4"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93F51BC"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D2F8C2A"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420EC3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E11F1D6"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177770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javno naročilo izvajali s strokovno usposobljenimi delavci oziroma kadrom;</w:t>
            </w:r>
          </w:p>
          <w:p w14:paraId="0F1D6085"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zamenjave priglašenih podizvajalcev ali priglašenih kadrov pred njihovo menjavo pridobili pisno soglasje naročnika;</w:t>
            </w:r>
          </w:p>
          <w:p w14:paraId="750C8B3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uvedbe novih podizvajalcev, ki niso priglašeni v ponudbi, predhodno pridobili pisno soglasje naročnika;</w:t>
            </w:r>
          </w:p>
          <w:p w14:paraId="7D464A1F"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niso navedeni v ponudbi, izpolnjevali vse naročnikove pogoje, ki jih morajo izpolnjevati podizvajalci;</w:t>
            </w:r>
          </w:p>
          <w:p w14:paraId="0C96727D"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2B2D63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zamenjani kadri ob morebitni menjavi izpolnjevali kadrovske pogoje, ki jih je določil naročnik v razpisni dokumentaciji;</w:t>
            </w:r>
          </w:p>
          <w:p w14:paraId="21CFD2C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CD68A0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predložili vsa zahtevana zavarovanja posla;</w:t>
            </w:r>
          </w:p>
          <w:p w14:paraId="0D7A9FBE"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ob izdelavi ponudbe pregledali vso razpoložljivo razpisno dokumentacijo;</w:t>
            </w:r>
          </w:p>
          <w:p w14:paraId="344EE409"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vso relevantno zakonodajo, ki se upošteva pri oddaji tega javnega naročila;</w:t>
            </w:r>
          </w:p>
          <w:p w14:paraId="518F06F5"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obsegom in zahtevnostjo javnega naročila;</w:t>
            </w:r>
          </w:p>
          <w:p w14:paraId="770ACF19"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vse prevzete obveznosti izpolnili v predpisani količini, kvaliteti in rokih, kot to izhaja iz razpisne dokumentacije za oddajo tega javnega naročila;</w:t>
            </w:r>
          </w:p>
          <w:p w14:paraId="74B7FA13"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pri sestavi ponudbe upoštevali obveznosti do svojih morebitnih podizvajalcev;</w:t>
            </w:r>
          </w:p>
          <w:p w14:paraId="51019ED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za nas ne obstaja absolutna prepoved poslovanja z naročnikom, kot izhaja iz 35. člena ZIntPK;</w:t>
            </w:r>
          </w:p>
          <w:p w14:paraId="463691C4"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so navedeni podatki v ponudbi in prilogah resnični in verodostojni.</w:t>
            </w:r>
          </w:p>
        </w:tc>
      </w:tr>
    </w:tbl>
    <w:p w14:paraId="5586B3C3" w14:textId="77777777" w:rsidR="00BE7E6E" w:rsidRPr="00731494" w:rsidRDefault="00A11576">
      <w:pPr>
        <w:spacing w:before="225" w:after="225" w:line="240" w:lineRule="auto"/>
        <w:jc w:val="both"/>
      </w:pPr>
      <w:r w:rsidRPr="00731494">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BE7E6E" w:rsidRPr="00731494" w14:paraId="5E68CA61" w14:textId="77777777">
        <w:tc>
          <w:tcPr>
            <w:tcW w:w="0" w:type="auto"/>
            <w:tcMar>
              <w:top w:w="0" w:type="auto"/>
              <w:bottom w:w="0" w:type="auto"/>
            </w:tcMar>
          </w:tcPr>
          <w:p w14:paraId="2BAB346E"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imamo dovoljenje za opravljanje dejavnosti, ki je predmet javnega naročila,</w:t>
            </w:r>
          </w:p>
          <w:p w14:paraId="62072BB6"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lastRenderedPageBreak/>
              <w:t>smo vpisani v sodni, poklicni oziroma poslovni register v državi sedeža,</w:t>
            </w:r>
          </w:p>
          <w:p w14:paraId="4824D77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86A8463"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9659E7C"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A7DD0B2"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7BBE162"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nimamo nepredloženih obračunov davčnih odtegljajev za dohodke iz delovnega razmerja za obdobje zadnjih petih let do dne oddaje ponudbe ali prijave,</w:t>
            </w:r>
          </w:p>
          <w:p w14:paraId="1DC2203B"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B5B30AE"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z drugimi gospodarskimi subjekti nismo sklenili dogovora, katerega cilj ali učinek je preprečevati, omejevati ali izkrivljati konkurenco,</w:t>
            </w:r>
          </w:p>
          <w:p w14:paraId="3467545C"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nismo bili s pravnomočno sodbo v katerikoli državi obsojeni za prestopek v zvezi s poklicnim ravnanjem,</w:t>
            </w:r>
          </w:p>
          <w:p w14:paraId="7B1C1C6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pri dajanju informacij v tem ali predhodnih postopkih, nismo namerno podali zavajajoče razlage ali teh informacij nismo zagotovili,</w:t>
            </w:r>
          </w:p>
          <w:p w14:paraId="007A39C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6C06DD68"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izpolnjujemo vse ostale pogoje za izvedbo naročila, ki jih določa razpisna dokumentacija.</w:t>
            </w:r>
          </w:p>
        </w:tc>
      </w:tr>
    </w:tbl>
    <w:p w14:paraId="7528CA52" w14:textId="77777777" w:rsidR="00BE7E6E" w:rsidRPr="00731494" w:rsidRDefault="00A11576">
      <w:pPr>
        <w:spacing w:before="225" w:after="225" w:line="240" w:lineRule="auto"/>
        <w:jc w:val="both"/>
      </w:pPr>
      <w:r w:rsidRPr="00731494">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38E698E3" w14:textId="65310362" w:rsidR="00BE7E6E" w:rsidRPr="00731494" w:rsidRDefault="00A11576">
      <w:pPr>
        <w:spacing w:before="225" w:after="225" w:line="240" w:lineRule="auto"/>
        <w:jc w:val="both"/>
      </w:pPr>
      <w:r w:rsidRPr="00731494">
        <w:rPr>
          <w:rFonts w:ascii="Arial" w:hAnsi="Arial" w:cs="Arial"/>
          <w:color w:val="000000"/>
          <w:sz w:val="18"/>
          <w:szCs w:val="18"/>
        </w:rPr>
        <w:t>Spodaj podpisani dajem/o uradno soglasje, da </w:t>
      </w:r>
      <w:r w:rsidRPr="00731494">
        <w:rPr>
          <w:rFonts w:ascii="Arial" w:hAnsi="Arial" w:cs="Arial"/>
          <w:b/>
          <w:bCs/>
          <w:color w:val="000000"/>
          <w:sz w:val="18"/>
          <w:szCs w:val="18"/>
        </w:rPr>
        <w:t>UNIVERZITETNI KLINIČNI CENTER LJUBLJANA, Zaloška cesta 2, 1000 Ljubljana</w:t>
      </w:r>
      <w:r w:rsidRPr="00731494">
        <w:rPr>
          <w:rFonts w:ascii="Arial" w:hAnsi="Arial" w:cs="Arial"/>
          <w:color w:val="000000"/>
          <w:sz w:val="18"/>
          <w:szCs w:val="18"/>
        </w:rPr>
        <w:t xml:space="preserve">  v zvezi z oddajo javnega naročila </w:t>
      </w:r>
      <w:r w:rsidR="00435805" w:rsidRPr="00731494">
        <w:rPr>
          <w:rFonts w:ascii="Arial" w:hAnsi="Arial" w:cs="Arial"/>
          <w:color w:val="000000"/>
          <w:sz w:val="18"/>
          <w:szCs w:val="18"/>
        </w:rPr>
        <w:t>z naslovom:</w:t>
      </w:r>
      <w:r w:rsidRPr="00731494">
        <w:rPr>
          <w:rFonts w:ascii="Arial" w:hAnsi="Arial" w:cs="Arial"/>
          <w:color w:val="000000"/>
          <w:sz w:val="18"/>
          <w:szCs w:val="18"/>
        </w:rPr>
        <w:t> </w:t>
      </w:r>
      <w:r w:rsidR="009F4F63" w:rsidRPr="009F4F63">
        <w:rPr>
          <w:rFonts w:ascii="Arial" w:hAnsi="Arial" w:cs="Arial"/>
          <w:b/>
          <w:bCs/>
          <w:color w:val="000000"/>
          <w:sz w:val="18"/>
          <w:szCs w:val="18"/>
        </w:rPr>
        <w:t>Nakup in vzdrževanje dveh termodezinfektorjev za potrebe Očesne klinike</w:t>
      </w:r>
      <w:r w:rsidRPr="00731494">
        <w:rPr>
          <w:rFonts w:ascii="Arial" w:hAnsi="Arial" w:cs="Arial"/>
          <w:b/>
          <w:bCs/>
          <w:color w:val="000000"/>
          <w:sz w:val="18"/>
          <w:szCs w:val="18"/>
        </w:rPr>
        <w:t>, objavljen na Portalu javnih naročil pod številko _____________ </w:t>
      </w:r>
      <w:r w:rsidRPr="00731494">
        <w:rPr>
          <w:rFonts w:ascii="Arial" w:hAnsi="Arial" w:cs="Arial"/>
          <w:color w:val="000000"/>
          <w:sz w:val="18"/>
          <w:szCs w:val="18"/>
        </w:rPr>
        <w:t>pridobi podatke za preveritev ponudbe v skladu 89. členom ZJN-3 v enotnem informacijskem sistemu – eDosje iz devetega odstavka 77. člena ZJN-3.</w:t>
      </w:r>
    </w:p>
    <w:p w14:paraId="018401ED" w14:textId="77777777" w:rsidR="00BE7E6E" w:rsidRPr="00731494" w:rsidRDefault="00A11576">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18636F70" w14:textId="77777777">
        <w:tc>
          <w:tcPr>
            <w:tcW w:w="2500" w:type="pct"/>
            <w:tcMar>
              <w:top w:w="75" w:type="dxa"/>
              <w:bottom w:w="75" w:type="dxa"/>
            </w:tcMar>
            <w:vAlign w:val="center"/>
          </w:tcPr>
          <w:p w14:paraId="404AA32F"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A6323DC"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21102E" w14:textId="77777777">
        <w:tc>
          <w:tcPr>
            <w:tcW w:w="2500" w:type="pct"/>
            <w:tcMar>
              <w:top w:w="75" w:type="dxa"/>
              <w:bottom w:w="75" w:type="dxa"/>
            </w:tcMar>
            <w:vAlign w:val="center"/>
          </w:tcPr>
          <w:p w14:paraId="39B6DE39"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377815F0" w14:textId="77777777" w:rsidR="00BE7E6E" w:rsidRPr="00731494" w:rsidRDefault="00BE7E6E"/>
          <w:p w14:paraId="14EE5AE0" w14:textId="77777777" w:rsidR="00BE7E6E" w:rsidRPr="00731494" w:rsidRDefault="00A11576">
            <w:pPr>
              <w:jc w:val="center"/>
            </w:pPr>
            <w:r w:rsidRPr="00731494">
              <w:rPr>
                <w:rFonts w:ascii="Arial" w:hAnsi="Arial" w:cs="Arial"/>
                <w:color w:val="A9A9A9"/>
                <w:position w:val="-2"/>
                <w:sz w:val="18"/>
                <w:szCs w:val="18"/>
              </w:rPr>
              <w:t>(žig in podpis)</w:t>
            </w:r>
          </w:p>
        </w:tc>
      </w:tr>
    </w:tbl>
    <w:p w14:paraId="6A766F27"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C931F15" w14:textId="77777777" w:rsidR="00BE7E6E" w:rsidRPr="00731494" w:rsidRDefault="00BE7E6E">
      <w:pPr>
        <w:sectPr w:rsidR="00BE7E6E" w:rsidRPr="00731494" w:rsidSect="00A11576">
          <w:footerReference w:type="default" r:id="rId14"/>
          <w:pgSz w:w="11906" w:h="16838"/>
          <w:pgMar w:top="1418" w:right="1418" w:bottom="1418" w:left="1418" w:header="567" w:footer="596" w:gutter="0"/>
          <w:cols w:space="708"/>
          <w:docGrid w:linePitch="360"/>
        </w:sectPr>
      </w:pPr>
    </w:p>
    <w:p w14:paraId="131C4265"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3</w:t>
      </w:r>
    </w:p>
    <w:p w14:paraId="3E2BE765" w14:textId="77777777" w:rsidR="009A6465" w:rsidRPr="00731494" w:rsidRDefault="009A6465" w:rsidP="00A11576"/>
    <w:p w14:paraId="3558EB34"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ESPD</w:t>
      </w:r>
    </w:p>
    <w:p w14:paraId="2F43F7BE" w14:textId="77777777" w:rsidR="009A6465" w:rsidRPr="00731494" w:rsidRDefault="009A6465" w:rsidP="00A11576">
      <w:pPr>
        <w:spacing w:after="120"/>
        <w:rPr>
          <w:rFonts w:ascii="Arial" w:hAnsi="Arial" w:cs="Arial"/>
        </w:rPr>
      </w:pPr>
    </w:p>
    <w:p w14:paraId="5D84034C" w14:textId="77777777" w:rsidR="00BE7E6E" w:rsidRPr="00731494" w:rsidRDefault="00A11576">
      <w:pPr>
        <w:spacing w:before="225" w:after="225" w:line="240" w:lineRule="auto"/>
        <w:jc w:val="both"/>
      </w:pPr>
      <w:r w:rsidRPr="00731494">
        <w:rPr>
          <w:rFonts w:ascii="Arial" w:hAnsi="Arial" w:cs="Arial"/>
          <w:color w:val="000000"/>
          <w:sz w:val="18"/>
          <w:szCs w:val="18"/>
        </w:rPr>
        <w:t>Ponudnik pri elektronski oddaji ponudbe v razdelek »ESPD – ponudnik« uvozi *.xml obliko datoteke obrazca ESPD, ki je priložen razpisni dokumentaciji.</w:t>
      </w:r>
    </w:p>
    <w:p w14:paraId="2C7F5B32" w14:textId="77777777" w:rsidR="00BE7E6E" w:rsidRPr="00731494" w:rsidRDefault="00A11576">
      <w:pPr>
        <w:spacing w:before="225" w:after="225" w:line="240" w:lineRule="auto"/>
        <w:jc w:val="both"/>
      </w:pPr>
      <w:r w:rsidRPr="00731494">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2CDA45D0" w14:textId="77777777" w:rsidR="00BE7E6E" w:rsidRPr="00731494" w:rsidRDefault="00A11576">
      <w:pPr>
        <w:spacing w:before="225" w:after="225" w:line="240" w:lineRule="auto"/>
        <w:jc w:val="both"/>
      </w:pPr>
      <w:r w:rsidRPr="00731494">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4CB4FC53" w14:textId="77777777" w:rsidR="00BE7E6E" w:rsidRPr="00731494" w:rsidRDefault="00BE7E6E">
      <w:pPr>
        <w:sectPr w:rsidR="00BE7E6E" w:rsidRPr="00731494" w:rsidSect="00A11576">
          <w:footerReference w:type="default" r:id="rId15"/>
          <w:pgSz w:w="11906" w:h="16838"/>
          <w:pgMar w:top="1418" w:right="1418" w:bottom="1418" w:left="1418" w:header="567" w:footer="596" w:gutter="0"/>
          <w:cols w:space="708"/>
          <w:docGrid w:linePitch="360"/>
        </w:sectPr>
      </w:pPr>
    </w:p>
    <w:p w14:paraId="5640EC18"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4</w:t>
      </w:r>
    </w:p>
    <w:p w14:paraId="13AE3CCC" w14:textId="77777777" w:rsidR="009A6465" w:rsidRPr="00731494" w:rsidRDefault="009A6465" w:rsidP="00A11576"/>
    <w:p w14:paraId="1E5F1D0D"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Seznam članov organov in zastopnikov gospodarskega subjekta</w:t>
      </w:r>
    </w:p>
    <w:p w14:paraId="41EA4561" w14:textId="77777777" w:rsidR="009A6465" w:rsidRPr="00731494" w:rsidRDefault="009A6465" w:rsidP="00A11576">
      <w:pPr>
        <w:spacing w:after="120"/>
        <w:rPr>
          <w:rFonts w:ascii="Arial" w:hAnsi="Arial" w:cs="Arial"/>
        </w:rPr>
      </w:pPr>
    </w:p>
    <w:p w14:paraId="537462EB" w14:textId="77777777" w:rsidR="00BE7E6E" w:rsidRPr="00731494" w:rsidRDefault="00A11576">
      <w:pPr>
        <w:spacing w:before="225" w:after="225" w:line="240" w:lineRule="auto"/>
        <w:jc w:val="center"/>
      </w:pPr>
      <w:r w:rsidRPr="00731494">
        <w:rPr>
          <w:rFonts w:ascii="Arial" w:hAnsi="Arial" w:cs="Arial"/>
          <w:b/>
          <w:bCs/>
          <w:color w:val="000000"/>
          <w:sz w:val="18"/>
          <w:szCs w:val="18"/>
        </w:rPr>
        <w:t>SEZNAM ČLANOV ORGANOV IN ZASTOPNIKOV GOSPODARSKEGA SUBJEKTA</w:t>
      </w:r>
    </w:p>
    <w:p w14:paraId="3303B28E" w14:textId="77777777" w:rsidR="00BE7E6E" w:rsidRPr="00731494" w:rsidRDefault="00A11576">
      <w:pPr>
        <w:spacing w:before="225" w:after="225" w:line="240" w:lineRule="auto"/>
        <w:jc w:val="both"/>
      </w:pPr>
      <w:r w:rsidRPr="00731494">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BE7E6E" w:rsidRPr="00731494" w14:paraId="1BBA778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E5BB9E" w14:textId="77777777" w:rsidR="00BE7E6E" w:rsidRPr="00731494" w:rsidRDefault="00A11576">
            <w:pPr>
              <w:jc w:val="right"/>
            </w:pPr>
            <w:r w:rsidRPr="00731494">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5B618F" w14:textId="77777777" w:rsidR="00BE7E6E" w:rsidRPr="00731494" w:rsidRDefault="00A11576">
            <w:r w:rsidRPr="00731494">
              <w:rPr>
                <w:rFonts w:ascii="Arial" w:hAnsi="Arial" w:cs="Arial"/>
                <w:color w:val="000000"/>
                <w:position w:val="-2"/>
                <w:sz w:val="18"/>
                <w:szCs w:val="18"/>
              </w:rPr>
              <w:t> </w:t>
            </w:r>
          </w:p>
        </w:tc>
      </w:tr>
      <w:tr w:rsidR="00BE7E6E" w:rsidRPr="00731494" w14:paraId="3B4A2FA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841F2" w14:textId="77777777" w:rsidR="00BE7E6E" w:rsidRPr="00731494" w:rsidRDefault="00A11576">
            <w:pPr>
              <w:jc w:val="right"/>
            </w:pPr>
            <w:r w:rsidRPr="00731494">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56BAD5" w14:textId="77777777" w:rsidR="00BE7E6E" w:rsidRPr="00731494" w:rsidRDefault="00A11576">
            <w:r w:rsidRPr="00731494">
              <w:rPr>
                <w:rFonts w:ascii="Arial" w:hAnsi="Arial" w:cs="Arial"/>
                <w:color w:val="000000"/>
                <w:position w:val="-2"/>
                <w:sz w:val="18"/>
                <w:szCs w:val="18"/>
              </w:rPr>
              <w:t> </w:t>
            </w:r>
          </w:p>
        </w:tc>
      </w:tr>
      <w:tr w:rsidR="00BE7E6E" w:rsidRPr="00731494" w14:paraId="488744A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3154D" w14:textId="77777777" w:rsidR="00BE7E6E" w:rsidRPr="00731494" w:rsidRDefault="00A11576">
            <w:pPr>
              <w:jc w:val="right"/>
            </w:pPr>
            <w:r w:rsidRPr="00731494">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24F992" w14:textId="77777777" w:rsidR="00BE7E6E" w:rsidRPr="00731494" w:rsidRDefault="00A11576">
            <w:r w:rsidRPr="00731494">
              <w:rPr>
                <w:rFonts w:ascii="Arial" w:hAnsi="Arial" w:cs="Arial"/>
                <w:color w:val="000000"/>
                <w:position w:val="-2"/>
                <w:sz w:val="18"/>
                <w:szCs w:val="18"/>
              </w:rPr>
              <w:t> </w:t>
            </w:r>
          </w:p>
        </w:tc>
      </w:tr>
      <w:tr w:rsidR="00BE7E6E" w:rsidRPr="00731494" w14:paraId="723EBB2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0D897" w14:textId="77777777" w:rsidR="00BE7E6E" w:rsidRPr="00731494" w:rsidRDefault="00A11576">
            <w:pPr>
              <w:jc w:val="right"/>
            </w:pPr>
            <w:r w:rsidRPr="00731494">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61D540" w14:textId="77777777" w:rsidR="00BE7E6E" w:rsidRPr="00731494" w:rsidRDefault="00A11576">
            <w:r w:rsidRPr="00731494">
              <w:rPr>
                <w:rFonts w:ascii="Arial" w:hAnsi="Arial" w:cs="Arial"/>
                <w:color w:val="000000"/>
                <w:position w:val="-2"/>
                <w:sz w:val="18"/>
                <w:szCs w:val="18"/>
              </w:rPr>
              <w:t> </w:t>
            </w:r>
          </w:p>
        </w:tc>
      </w:tr>
    </w:tbl>
    <w:p w14:paraId="6B9EF599"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4C40E964" w14:textId="77777777" w:rsidR="00BE7E6E" w:rsidRPr="00731494" w:rsidRDefault="00A11576">
      <w:pPr>
        <w:spacing w:before="225" w:after="225" w:line="240" w:lineRule="auto"/>
        <w:jc w:val="both"/>
      </w:pPr>
      <w:r w:rsidRPr="00731494">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BE7E6E" w:rsidRPr="00731494" w14:paraId="3D1F9D2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467013" w14:textId="77777777" w:rsidR="00BE7E6E" w:rsidRPr="00731494" w:rsidRDefault="00A11576">
            <w:r w:rsidRPr="00731494">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46856F" w14:textId="77777777" w:rsidR="00BE7E6E" w:rsidRPr="00731494" w:rsidRDefault="00A11576">
            <w:r w:rsidRPr="00731494">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79C8F8" w14:textId="77777777" w:rsidR="00BE7E6E" w:rsidRPr="00731494" w:rsidRDefault="00A11576">
            <w:r w:rsidRPr="00731494">
              <w:rPr>
                <w:rFonts w:ascii="Arial" w:hAnsi="Arial" w:cs="Arial"/>
                <w:color w:val="000000"/>
                <w:position w:val="-2"/>
                <w:sz w:val="18"/>
                <w:szCs w:val="18"/>
              </w:rPr>
              <w:t>EMŠO*</w:t>
            </w:r>
          </w:p>
        </w:tc>
      </w:tr>
      <w:tr w:rsidR="00BE7E6E" w:rsidRPr="00731494" w14:paraId="08F7259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DD7AF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38211"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619754" w14:textId="77777777" w:rsidR="00BE7E6E" w:rsidRPr="00731494" w:rsidRDefault="00A11576">
            <w:r w:rsidRPr="00731494">
              <w:rPr>
                <w:rFonts w:ascii="Arial" w:hAnsi="Arial" w:cs="Arial"/>
                <w:color w:val="000000"/>
                <w:position w:val="-2"/>
                <w:sz w:val="18"/>
                <w:szCs w:val="18"/>
              </w:rPr>
              <w:t> </w:t>
            </w:r>
          </w:p>
        </w:tc>
      </w:tr>
      <w:tr w:rsidR="00BE7E6E" w:rsidRPr="00731494" w14:paraId="05C26F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69F4E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56D6D"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A3E630" w14:textId="77777777" w:rsidR="00BE7E6E" w:rsidRPr="00731494" w:rsidRDefault="00A11576">
            <w:r w:rsidRPr="00731494">
              <w:rPr>
                <w:rFonts w:ascii="Arial" w:hAnsi="Arial" w:cs="Arial"/>
                <w:color w:val="000000"/>
                <w:position w:val="-2"/>
                <w:sz w:val="18"/>
                <w:szCs w:val="18"/>
              </w:rPr>
              <w:t> </w:t>
            </w:r>
          </w:p>
        </w:tc>
      </w:tr>
      <w:tr w:rsidR="00BE7E6E" w:rsidRPr="00731494" w14:paraId="79E4868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29D368"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A0064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1DFFA0" w14:textId="77777777" w:rsidR="00BE7E6E" w:rsidRPr="00731494" w:rsidRDefault="00A11576">
            <w:r w:rsidRPr="00731494">
              <w:rPr>
                <w:rFonts w:ascii="Arial" w:hAnsi="Arial" w:cs="Arial"/>
                <w:color w:val="000000"/>
                <w:position w:val="-2"/>
                <w:sz w:val="18"/>
                <w:szCs w:val="18"/>
              </w:rPr>
              <w:t> </w:t>
            </w:r>
          </w:p>
        </w:tc>
      </w:tr>
      <w:tr w:rsidR="00BE7E6E" w:rsidRPr="00731494" w14:paraId="51529FE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0A9880"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895937"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307058" w14:textId="77777777" w:rsidR="00BE7E6E" w:rsidRPr="00731494" w:rsidRDefault="00A11576">
            <w:r w:rsidRPr="00731494">
              <w:rPr>
                <w:rFonts w:ascii="Arial" w:hAnsi="Arial" w:cs="Arial"/>
                <w:color w:val="000000"/>
                <w:position w:val="-2"/>
                <w:sz w:val="18"/>
                <w:szCs w:val="18"/>
              </w:rPr>
              <w:t> </w:t>
            </w:r>
          </w:p>
        </w:tc>
      </w:tr>
      <w:tr w:rsidR="00BE7E6E" w:rsidRPr="00731494" w14:paraId="619D34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CC789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3C253B"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6D2E7C" w14:textId="77777777" w:rsidR="00BE7E6E" w:rsidRPr="00731494" w:rsidRDefault="00A11576">
            <w:r w:rsidRPr="00731494">
              <w:rPr>
                <w:rFonts w:ascii="Arial" w:hAnsi="Arial" w:cs="Arial"/>
                <w:color w:val="000000"/>
                <w:position w:val="-2"/>
                <w:sz w:val="18"/>
                <w:szCs w:val="18"/>
              </w:rPr>
              <w:t> </w:t>
            </w:r>
          </w:p>
        </w:tc>
      </w:tr>
      <w:tr w:rsidR="00BE7E6E" w:rsidRPr="00731494" w14:paraId="1F8D01D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E1901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6187E3"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A6FEE3" w14:textId="77777777" w:rsidR="00BE7E6E" w:rsidRPr="00731494" w:rsidRDefault="00A11576">
            <w:r w:rsidRPr="00731494">
              <w:rPr>
                <w:rFonts w:ascii="Arial" w:hAnsi="Arial" w:cs="Arial"/>
                <w:color w:val="000000"/>
                <w:position w:val="-2"/>
                <w:sz w:val="18"/>
                <w:szCs w:val="18"/>
              </w:rPr>
              <w:t> </w:t>
            </w:r>
          </w:p>
        </w:tc>
      </w:tr>
      <w:tr w:rsidR="00BE7E6E" w:rsidRPr="00731494" w14:paraId="43EA368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8C517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1F5E6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5C3ED" w14:textId="77777777" w:rsidR="00BE7E6E" w:rsidRPr="00731494" w:rsidRDefault="00A11576">
            <w:r w:rsidRPr="00731494">
              <w:rPr>
                <w:rFonts w:ascii="Arial" w:hAnsi="Arial" w:cs="Arial"/>
                <w:color w:val="000000"/>
                <w:position w:val="-2"/>
                <w:sz w:val="18"/>
                <w:szCs w:val="18"/>
              </w:rPr>
              <w:t> </w:t>
            </w:r>
          </w:p>
        </w:tc>
      </w:tr>
      <w:tr w:rsidR="00BE7E6E" w:rsidRPr="00731494" w14:paraId="6F07C16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3A0A2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A3FD04"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2E588C" w14:textId="77777777" w:rsidR="00BE7E6E" w:rsidRPr="00731494" w:rsidRDefault="00A11576">
            <w:r w:rsidRPr="00731494">
              <w:rPr>
                <w:rFonts w:ascii="Arial" w:hAnsi="Arial" w:cs="Arial"/>
                <w:color w:val="000000"/>
                <w:position w:val="-2"/>
                <w:sz w:val="18"/>
                <w:szCs w:val="18"/>
              </w:rPr>
              <w:t> </w:t>
            </w:r>
          </w:p>
        </w:tc>
      </w:tr>
      <w:tr w:rsidR="00BE7E6E" w:rsidRPr="00731494" w14:paraId="2655D32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2B43B"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18F700"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C8A459" w14:textId="77777777" w:rsidR="00BE7E6E" w:rsidRPr="00731494" w:rsidRDefault="00A11576">
            <w:r w:rsidRPr="00731494">
              <w:rPr>
                <w:rFonts w:ascii="Arial" w:hAnsi="Arial" w:cs="Arial"/>
                <w:color w:val="000000"/>
                <w:position w:val="-2"/>
                <w:sz w:val="18"/>
                <w:szCs w:val="18"/>
              </w:rPr>
              <w:t> </w:t>
            </w:r>
          </w:p>
        </w:tc>
      </w:tr>
    </w:tbl>
    <w:p w14:paraId="459283CB" w14:textId="77777777" w:rsidR="00BE7E6E" w:rsidRPr="00731494" w:rsidRDefault="00A11576">
      <w:pPr>
        <w:spacing w:before="225" w:after="225" w:line="240" w:lineRule="auto"/>
        <w:jc w:val="both"/>
      </w:pPr>
      <w:r w:rsidRPr="00731494">
        <w:rPr>
          <w:rFonts w:ascii="Arial" w:hAnsi="Arial" w:cs="Arial"/>
          <w:color w:val="000000"/>
          <w:sz w:val="18"/>
          <w:szCs w:val="18"/>
        </w:rPr>
        <w:t>* podatek je potreben za preverbo v e-Dosje</w:t>
      </w:r>
    </w:p>
    <w:p w14:paraId="20D6C98E" w14:textId="77777777" w:rsidR="00BE7E6E" w:rsidRPr="00731494" w:rsidRDefault="00A11576">
      <w:pPr>
        <w:spacing w:before="225" w:after="225" w:line="240" w:lineRule="auto"/>
        <w:jc w:val="both"/>
      </w:pPr>
      <w:r w:rsidRPr="00731494">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689F271A" w14:textId="77777777">
        <w:tc>
          <w:tcPr>
            <w:tcW w:w="2500" w:type="pct"/>
            <w:tcMar>
              <w:top w:w="75" w:type="dxa"/>
              <w:bottom w:w="75" w:type="dxa"/>
            </w:tcMar>
            <w:vAlign w:val="center"/>
          </w:tcPr>
          <w:p w14:paraId="6AFF1903"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576F6C6B"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7AAC1BDD" w14:textId="77777777">
        <w:tc>
          <w:tcPr>
            <w:tcW w:w="2500" w:type="pct"/>
            <w:tcMar>
              <w:top w:w="75" w:type="dxa"/>
              <w:bottom w:w="75" w:type="dxa"/>
            </w:tcMar>
            <w:vAlign w:val="center"/>
          </w:tcPr>
          <w:p w14:paraId="3CABEF4E"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2B085B87" w14:textId="77777777" w:rsidR="00BE7E6E" w:rsidRPr="00731494" w:rsidRDefault="00A11576">
            <w:pPr>
              <w:jc w:val="center"/>
            </w:pPr>
            <w:r w:rsidRPr="00731494">
              <w:rPr>
                <w:rFonts w:ascii="Arial" w:hAnsi="Arial" w:cs="Arial"/>
                <w:color w:val="A9A9A9"/>
                <w:position w:val="-2"/>
                <w:sz w:val="18"/>
                <w:szCs w:val="18"/>
              </w:rPr>
              <w:t>(podpis)</w:t>
            </w:r>
          </w:p>
        </w:tc>
      </w:tr>
    </w:tbl>
    <w:p w14:paraId="37B5D49D"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5AA5118"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V primeru nastopa s partnerji in/ali podizvajalci, je potrebno seznam predložiti tudi za PARTNERJE in PODIZVAJALCE. </w:t>
      </w:r>
    </w:p>
    <w:p w14:paraId="01F5D931"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16C6C578" w14:textId="77777777" w:rsidR="0014781C" w:rsidRPr="00731494" w:rsidRDefault="0014781C">
      <w:pPr>
        <w:sectPr w:rsidR="0014781C" w:rsidRPr="00731494" w:rsidSect="00A11576">
          <w:footerReference w:type="default" r:id="rId16"/>
          <w:pgSz w:w="11906" w:h="16838"/>
          <w:pgMar w:top="1418" w:right="1418" w:bottom="1418" w:left="1418" w:header="567" w:footer="596" w:gutter="0"/>
          <w:cols w:space="708"/>
          <w:docGrid w:linePitch="360"/>
        </w:sectPr>
      </w:pPr>
    </w:p>
    <w:p w14:paraId="78AD6737" w14:textId="77777777" w:rsidR="007D5B37" w:rsidRPr="00731494" w:rsidRDefault="007D5B37" w:rsidP="007D5B37">
      <w:pPr>
        <w:spacing w:before="225" w:after="225" w:line="240" w:lineRule="auto"/>
        <w:jc w:val="right"/>
        <w:rPr>
          <w:rFonts w:ascii="Arial" w:hAnsi="Arial" w:cs="Arial"/>
          <w:sz w:val="18"/>
          <w:szCs w:val="18"/>
        </w:rPr>
      </w:pPr>
      <w:r w:rsidRPr="00731494">
        <w:rPr>
          <w:rFonts w:ascii="Arial" w:hAnsi="Arial" w:cs="Arial"/>
          <w:sz w:val="18"/>
          <w:szCs w:val="18"/>
        </w:rPr>
        <w:lastRenderedPageBreak/>
        <w:t>Obrazec št: 5</w:t>
      </w:r>
    </w:p>
    <w:p w14:paraId="2F5D94BB" w14:textId="77777777" w:rsidR="007D5B37" w:rsidRPr="00731494" w:rsidRDefault="007D5B37" w:rsidP="007D5B3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Referenčna lista gospodarskega subjekta</w:t>
      </w:r>
    </w:p>
    <w:p w14:paraId="341F8534" w14:textId="77777777" w:rsidR="007D5B37" w:rsidRPr="00731494" w:rsidRDefault="007D5B37" w:rsidP="007D5B37">
      <w:pPr>
        <w:spacing w:before="225" w:after="225" w:line="240" w:lineRule="auto"/>
        <w:jc w:val="both"/>
      </w:pPr>
      <w:r w:rsidRPr="00731494">
        <w:rPr>
          <w:rFonts w:ascii="Arial" w:hAnsi="Arial" w:cs="Arial"/>
          <w:color w:val="000000"/>
          <w:sz w:val="18"/>
          <w:szCs w:val="18"/>
        </w:rPr>
        <w:t>Spodaj podpisani zastopnik gospodarskega subjekta ___________________________ pod kazensko in materialno odgovornostjo izjavljam, da je gospodarski subjekt izvedel sledeče referenčne posle: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01"/>
        <w:gridCol w:w="5141"/>
        <w:gridCol w:w="1801"/>
        <w:gridCol w:w="2430"/>
        <w:gridCol w:w="2411"/>
      </w:tblGrid>
      <w:tr w:rsidR="007D5B37" w:rsidRPr="00731494" w14:paraId="5C171E05" w14:textId="77777777" w:rsidTr="00D30DF7">
        <w:tc>
          <w:tcPr>
            <w:tcW w:w="78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845E95E" w14:textId="77777777" w:rsidR="007D5B37" w:rsidRPr="00F35500" w:rsidRDefault="007D5B37" w:rsidP="00D30DF7">
            <w:pPr>
              <w:jc w:val="center"/>
            </w:pPr>
            <w:r w:rsidRPr="00F35500">
              <w:rPr>
                <w:rFonts w:ascii="Arial" w:hAnsi="Arial" w:cs="Arial"/>
                <w:b/>
                <w:bCs/>
                <w:color w:val="000000"/>
                <w:position w:val="-2"/>
                <w:sz w:val="18"/>
                <w:szCs w:val="18"/>
                <w:shd w:val="clear" w:color="auto" w:fill="CCCCCC"/>
              </w:rPr>
              <w:t>Naročnik</w:t>
            </w:r>
            <w:r w:rsidRPr="00F35500">
              <w:rPr>
                <w:rFonts w:ascii="Arial" w:hAnsi="Arial" w:cs="Arial"/>
                <w:b/>
                <w:bCs/>
                <w:color w:val="000000"/>
                <w:position w:val="-2"/>
                <w:sz w:val="18"/>
                <w:szCs w:val="18"/>
                <w:shd w:val="clear" w:color="auto" w:fill="CCCCCC"/>
              </w:rPr>
              <w:br/>
              <w:t>(naziv, naslov)</w:t>
            </w:r>
          </w:p>
        </w:tc>
        <w:tc>
          <w:tcPr>
            <w:tcW w:w="183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D168DF1" w14:textId="77777777" w:rsidR="007D5B37" w:rsidRPr="00F54CDB" w:rsidRDefault="007D5B37" w:rsidP="00D30DF7">
            <w:pPr>
              <w:jc w:val="center"/>
              <w:rPr>
                <w:rFonts w:ascii="Arial" w:hAnsi="Arial" w:cs="Arial"/>
                <w:bCs/>
                <w:color w:val="000000"/>
                <w:position w:val="-2"/>
                <w:sz w:val="18"/>
                <w:szCs w:val="18"/>
                <w:shd w:val="clear" w:color="auto" w:fill="CCCCCC"/>
              </w:rPr>
            </w:pPr>
            <w:r w:rsidRPr="00F54CDB">
              <w:rPr>
                <w:rFonts w:ascii="Arial" w:hAnsi="Arial" w:cs="Arial"/>
                <w:b/>
                <w:bCs/>
                <w:color w:val="000000"/>
                <w:position w:val="-2"/>
                <w:sz w:val="18"/>
                <w:szCs w:val="18"/>
                <w:shd w:val="clear" w:color="auto" w:fill="CCCCCC"/>
              </w:rPr>
              <w:t>Predmet referenčnega posla</w:t>
            </w:r>
            <w:r w:rsidRPr="00F54CDB">
              <w:rPr>
                <w:rFonts w:ascii="Arial" w:hAnsi="Arial" w:cs="Arial"/>
                <w:b/>
                <w:bCs/>
                <w:color w:val="000000"/>
                <w:position w:val="-2"/>
                <w:sz w:val="18"/>
                <w:szCs w:val="18"/>
                <w:shd w:val="clear" w:color="auto" w:fill="CCCCCC"/>
              </w:rPr>
              <w:br/>
            </w:r>
          </w:p>
          <w:p w14:paraId="15504BBE" w14:textId="39DDCC73" w:rsidR="007D5B37" w:rsidRPr="00F54CDB" w:rsidRDefault="007D5B37" w:rsidP="00D30DF7">
            <w:pPr>
              <w:jc w:val="center"/>
              <w:rPr>
                <w:rFonts w:ascii="Arial" w:hAnsi="Arial" w:cs="Arial"/>
                <w:bCs/>
                <w:i/>
                <w:iCs/>
                <w:color w:val="000000"/>
                <w:position w:val="-2"/>
                <w:sz w:val="18"/>
                <w:szCs w:val="18"/>
                <w:shd w:val="clear" w:color="auto" w:fill="CCCCCC"/>
              </w:rPr>
            </w:pPr>
            <w:r w:rsidRPr="00F54CDB">
              <w:rPr>
                <w:rFonts w:ascii="Arial" w:hAnsi="Arial" w:cs="Arial"/>
                <w:bCs/>
                <w:i/>
                <w:iCs/>
                <w:color w:val="000000"/>
                <w:position w:val="-2"/>
                <w:sz w:val="18"/>
                <w:szCs w:val="18"/>
                <w:shd w:val="clear" w:color="auto" w:fill="CCCCCC"/>
              </w:rPr>
              <w:t>(podroben opis referenčnega posla oziroma navedba, ali je bila v okviru referenčnega posla izvedena dobava</w:t>
            </w:r>
            <w:r w:rsidR="00A52994">
              <w:t xml:space="preserve"> </w:t>
            </w:r>
            <w:r w:rsidR="009F4F63" w:rsidRPr="009F4F63">
              <w:rPr>
                <w:rFonts w:ascii="Arial" w:hAnsi="Arial" w:cs="Arial"/>
                <w:bCs/>
                <w:i/>
                <w:iCs/>
                <w:color w:val="000000"/>
                <w:position w:val="-2"/>
                <w:sz w:val="18"/>
                <w:szCs w:val="18"/>
                <w:shd w:val="clear" w:color="auto" w:fill="CCCCCC"/>
              </w:rPr>
              <w:t>Nakup in vzdrževanje dveh termodezinfektorjev</w:t>
            </w:r>
            <w:r w:rsidRPr="00F54CDB">
              <w:rPr>
                <w:rFonts w:ascii="Arial" w:hAnsi="Arial" w:cs="Arial"/>
                <w:bCs/>
                <w:i/>
                <w:iCs/>
                <w:color w:val="000000"/>
                <w:position w:val="-2"/>
                <w:sz w:val="18"/>
                <w:szCs w:val="18"/>
                <w:shd w:val="clear" w:color="auto" w:fill="CCCCCC"/>
              </w:rPr>
              <w:t>)</w:t>
            </w:r>
          </w:p>
        </w:tc>
        <w:tc>
          <w:tcPr>
            <w:tcW w:w="64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4766ECC" w14:textId="77777777" w:rsidR="007D5B37" w:rsidRPr="00F35500" w:rsidRDefault="007D5B37" w:rsidP="00D30DF7">
            <w:pPr>
              <w:jc w:val="center"/>
            </w:pPr>
            <w:r w:rsidRPr="00F35500">
              <w:rPr>
                <w:rFonts w:ascii="Arial" w:hAnsi="Arial" w:cs="Arial"/>
                <w:b/>
                <w:bCs/>
                <w:color w:val="000000"/>
                <w:position w:val="-2"/>
                <w:sz w:val="18"/>
                <w:szCs w:val="18"/>
                <w:shd w:val="clear" w:color="auto" w:fill="CCCCCC"/>
              </w:rPr>
              <w:t>Čas realizacije referenčnega posla</w:t>
            </w:r>
            <w:r w:rsidRPr="00F35500">
              <w:rPr>
                <w:rFonts w:ascii="Arial" w:hAnsi="Arial" w:cs="Arial"/>
                <w:b/>
                <w:bCs/>
                <w:color w:val="000000"/>
                <w:position w:val="-2"/>
                <w:sz w:val="18"/>
                <w:szCs w:val="18"/>
                <w:shd w:val="clear" w:color="auto" w:fill="CCCCCC"/>
              </w:rPr>
              <w:br/>
            </w:r>
            <w:r w:rsidRPr="00F35500">
              <w:rPr>
                <w:rFonts w:ascii="Arial" w:hAnsi="Arial" w:cs="Arial"/>
                <w:color w:val="000000"/>
                <w:position w:val="-2"/>
                <w:sz w:val="18"/>
                <w:szCs w:val="18"/>
                <w:shd w:val="clear" w:color="auto" w:fill="CCCCCC"/>
              </w:rPr>
              <w:t>(datum dobave opreme)</w:t>
            </w:r>
          </w:p>
        </w:tc>
        <w:tc>
          <w:tcPr>
            <w:tcW w:w="86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E85597C" w14:textId="77777777" w:rsidR="007D5B37" w:rsidRPr="00F35500" w:rsidRDefault="007D5B37" w:rsidP="00D30DF7">
            <w:pPr>
              <w:jc w:val="center"/>
            </w:pPr>
            <w:r w:rsidRPr="00F35500">
              <w:rPr>
                <w:rFonts w:ascii="Arial" w:hAnsi="Arial" w:cs="Arial"/>
                <w:b/>
                <w:bCs/>
                <w:color w:val="000000"/>
                <w:position w:val="-2"/>
                <w:sz w:val="18"/>
                <w:szCs w:val="18"/>
                <w:shd w:val="clear" w:color="auto" w:fill="CCCCCC"/>
              </w:rPr>
              <w:t>Pogodbeni znesek</w:t>
            </w:r>
            <w:r w:rsidRPr="00F35500">
              <w:rPr>
                <w:rFonts w:ascii="Arial" w:hAnsi="Arial" w:cs="Arial"/>
                <w:b/>
                <w:bCs/>
                <w:color w:val="000000"/>
                <w:position w:val="-2"/>
                <w:sz w:val="18"/>
                <w:szCs w:val="18"/>
                <w:shd w:val="clear" w:color="auto" w:fill="CCCCCC"/>
              </w:rPr>
              <w:br/>
              <w:t xml:space="preserve">(brez DDV), ki se nanaša na </w:t>
            </w:r>
            <w:r w:rsidRPr="00F35500">
              <w:rPr>
                <w:rFonts w:ascii="Arial" w:hAnsi="Arial" w:cs="Arial"/>
                <w:b/>
                <w:bCs/>
                <w:color w:val="000000"/>
                <w:position w:val="-2"/>
                <w:sz w:val="18"/>
                <w:szCs w:val="18"/>
                <w:u w:val="single"/>
                <w:shd w:val="clear" w:color="auto" w:fill="CCCCCC"/>
              </w:rPr>
              <w:t>referenčni posel</w:t>
            </w:r>
          </w:p>
        </w:tc>
        <w:tc>
          <w:tcPr>
            <w:tcW w:w="86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CC6A791" w14:textId="77777777" w:rsidR="007D5B37" w:rsidRPr="00F35500" w:rsidRDefault="007D5B37" w:rsidP="00D30DF7">
            <w:pPr>
              <w:jc w:val="center"/>
            </w:pPr>
            <w:r w:rsidRPr="00F35500">
              <w:rPr>
                <w:rFonts w:ascii="Arial" w:hAnsi="Arial" w:cs="Arial"/>
                <w:b/>
                <w:bCs/>
                <w:color w:val="000000"/>
                <w:position w:val="-2"/>
                <w:sz w:val="18"/>
                <w:szCs w:val="18"/>
                <w:shd w:val="clear" w:color="auto" w:fill="CCCCCC"/>
              </w:rPr>
              <w:t>Kontaktna oseba pri naročniku</w:t>
            </w:r>
            <w:r w:rsidRPr="00F35500">
              <w:rPr>
                <w:rFonts w:ascii="Arial" w:hAnsi="Arial" w:cs="Arial"/>
                <w:b/>
                <w:bCs/>
                <w:color w:val="000000"/>
                <w:position w:val="-2"/>
                <w:sz w:val="18"/>
                <w:szCs w:val="18"/>
                <w:shd w:val="clear" w:color="auto" w:fill="CCCCCC"/>
              </w:rPr>
              <w:br/>
              <w:t>(ime in priimek ter telefon in e-mail)</w:t>
            </w:r>
          </w:p>
        </w:tc>
      </w:tr>
      <w:tr w:rsidR="007D5B37" w:rsidRPr="00731494" w14:paraId="7754DD57" w14:textId="77777777" w:rsidTr="00D30DF7">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E7966E" w14:textId="77777777" w:rsidR="007D5B37" w:rsidRPr="00731494" w:rsidRDefault="007D5B37" w:rsidP="00D30DF7">
            <w:r w:rsidRPr="00731494">
              <w:rPr>
                <w:rFonts w:ascii="Arial" w:hAnsi="Arial" w:cs="Arial"/>
                <w:color w:val="000000"/>
                <w:position w:val="-2"/>
                <w:sz w:val="18"/>
                <w:szCs w:val="18"/>
              </w:rPr>
              <w:t> </w:t>
            </w:r>
          </w:p>
        </w:tc>
        <w:tc>
          <w:tcPr>
            <w:tcW w:w="1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82FA64" w14:textId="77777777" w:rsidR="007D5B37" w:rsidRPr="00731494" w:rsidRDefault="007D5B37" w:rsidP="00D30DF7">
            <w:pPr>
              <w:rPr>
                <w:rFonts w:ascii="Arial" w:hAnsi="Arial" w:cs="Arial"/>
                <w:color w:val="000000"/>
                <w:position w:val="-2"/>
                <w:sz w:val="18"/>
                <w:szCs w:val="18"/>
              </w:rPr>
            </w:pPr>
            <w:r w:rsidRPr="00731494">
              <w:rPr>
                <w:rFonts w:ascii="Arial" w:hAnsi="Arial" w:cs="Arial"/>
                <w:color w:val="000000"/>
                <w:position w:val="-2"/>
                <w:sz w:val="18"/>
                <w:szCs w:val="18"/>
              </w:rPr>
              <w:t> </w:t>
            </w:r>
          </w:p>
          <w:p w14:paraId="13CC8EB2" w14:textId="77777777" w:rsidR="007D5B37" w:rsidRPr="00731494" w:rsidRDefault="007D5B37" w:rsidP="00D30DF7"/>
        </w:tc>
        <w:tc>
          <w:tcPr>
            <w:tcW w:w="6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8AF744" w14:textId="77777777" w:rsidR="007D5B37" w:rsidRPr="00731494" w:rsidRDefault="007D5B37" w:rsidP="00D30DF7">
            <w:r w:rsidRPr="00731494">
              <w:rPr>
                <w:rFonts w:ascii="Arial" w:hAnsi="Arial" w:cs="Arial"/>
                <w:color w:val="000000"/>
                <w:position w:val="-2"/>
                <w:sz w:val="18"/>
                <w:szCs w:val="18"/>
              </w:rPr>
              <w:t> </w:t>
            </w:r>
          </w:p>
        </w:tc>
        <w:tc>
          <w:tcPr>
            <w:tcW w:w="8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3CB2CF" w14:textId="77777777" w:rsidR="007D5B37" w:rsidRPr="00731494" w:rsidRDefault="007D5B37" w:rsidP="00D30DF7">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49780" w14:textId="77777777" w:rsidR="007D5B37" w:rsidRPr="00731494" w:rsidRDefault="007D5B37" w:rsidP="00D30DF7">
            <w:r w:rsidRPr="00731494">
              <w:rPr>
                <w:rFonts w:ascii="Arial" w:hAnsi="Arial" w:cs="Arial"/>
                <w:color w:val="000000"/>
                <w:position w:val="-2"/>
                <w:sz w:val="18"/>
                <w:szCs w:val="18"/>
              </w:rPr>
              <w:t> </w:t>
            </w:r>
          </w:p>
        </w:tc>
      </w:tr>
      <w:tr w:rsidR="007D5B37" w:rsidRPr="00731494" w14:paraId="0C752883" w14:textId="77777777" w:rsidTr="00D30DF7">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BC5CA0" w14:textId="77777777" w:rsidR="007D5B37" w:rsidRPr="00731494" w:rsidRDefault="007D5B37" w:rsidP="00D30DF7">
            <w:r w:rsidRPr="00731494">
              <w:rPr>
                <w:rFonts w:ascii="Arial" w:hAnsi="Arial" w:cs="Arial"/>
                <w:color w:val="000000"/>
                <w:position w:val="-2"/>
                <w:sz w:val="18"/>
                <w:szCs w:val="18"/>
              </w:rPr>
              <w:t> </w:t>
            </w:r>
          </w:p>
        </w:tc>
        <w:tc>
          <w:tcPr>
            <w:tcW w:w="1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3A3015" w14:textId="77777777" w:rsidR="007D5B37" w:rsidRPr="00731494" w:rsidRDefault="007D5B37" w:rsidP="00D30DF7">
            <w:pPr>
              <w:rPr>
                <w:rFonts w:ascii="Arial" w:hAnsi="Arial" w:cs="Arial"/>
                <w:color w:val="000000"/>
                <w:position w:val="-2"/>
                <w:sz w:val="18"/>
                <w:szCs w:val="18"/>
              </w:rPr>
            </w:pPr>
            <w:r w:rsidRPr="00731494">
              <w:rPr>
                <w:rFonts w:ascii="Arial" w:hAnsi="Arial" w:cs="Arial"/>
                <w:color w:val="000000"/>
                <w:position w:val="-2"/>
                <w:sz w:val="18"/>
                <w:szCs w:val="18"/>
              </w:rPr>
              <w:t> </w:t>
            </w:r>
          </w:p>
          <w:p w14:paraId="695353D1" w14:textId="77777777" w:rsidR="007D5B37" w:rsidRPr="00731494" w:rsidRDefault="007D5B37" w:rsidP="00D30DF7"/>
        </w:tc>
        <w:tc>
          <w:tcPr>
            <w:tcW w:w="6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C36FFD" w14:textId="77777777" w:rsidR="007D5B37" w:rsidRPr="00731494" w:rsidRDefault="007D5B37" w:rsidP="00D30DF7">
            <w:r w:rsidRPr="00731494">
              <w:rPr>
                <w:rFonts w:ascii="Arial" w:hAnsi="Arial" w:cs="Arial"/>
                <w:color w:val="000000"/>
                <w:position w:val="-2"/>
                <w:sz w:val="18"/>
                <w:szCs w:val="18"/>
              </w:rPr>
              <w:t> </w:t>
            </w:r>
          </w:p>
        </w:tc>
        <w:tc>
          <w:tcPr>
            <w:tcW w:w="8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C0870" w14:textId="77777777" w:rsidR="007D5B37" w:rsidRPr="00731494" w:rsidRDefault="007D5B37" w:rsidP="00D30DF7">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CC8E1F" w14:textId="77777777" w:rsidR="007D5B37" w:rsidRPr="00731494" w:rsidRDefault="007D5B37" w:rsidP="00D30DF7">
            <w:r w:rsidRPr="00731494">
              <w:rPr>
                <w:rFonts w:ascii="Arial" w:hAnsi="Arial" w:cs="Arial"/>
                <w:color w:val="000000"/>
                <w:position w:val="-2"/>
                <w:sz w:val="18"/>
                <w:szCs w:val="18"/>
              </w:rPr>
              <w:t> </w:t>
            </w:r>
          </w:p>
        </w:tc>
      </w:tr>
      <w:tr w:rsidR="007D5B37" w:rsidRPr="00731494" w14:paraId="0576B568" w14:textId="77777777" w:rsidTr="00D30DF7">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9FD6A0" w14:textId="77777777" w:rsidR="007D5B37" w:rsidRPr="00731494" w:rsidRDefault="007D5B37" w:rsidP="00D30DF7">
            <w:r w:rsidRPr="00731494">
              <w:rPr>
                <w:rFonts w:ascii="Arial" w:hAnsi="Arial" w:cs="Arial"/>
                <w:color w:val="000000"/>
                <w:position w:val="-2"/>
                <w:sz w:val="18"/>
                <w:szCs w:val="18"/>
              </w:rPr>
              <w:t> </w:t>
            </w:r>
          </w:p>
        </w:tc>
        <w:tc>
          <w:tcPr>
            <w:tcW w:w="1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F971F8" w14:textId="77777777" w:rsidR="007D5B37" w:rsidRPr="00731494" w:rsidRDefault="007D5B37" w:rsidP="00D30DF7">
            <w:pPr>
              <w:rPr>
                <w:rFonts w:ascii="Arial" w:hAnsi="Arial" w:cs="Arial"/>
                <w:color w:val="000000"/>
                <w:position w:val="-2"/>
                <w:sz w:val="18"/>
                <w:szCs w:val="18"/>
              </w:rPr>
            </w:pPr>
            <w:r w:rsidRPr="00731494">
              <w:rPr>
                <w:rFonts w:ascii="Arial" w:hAnsi="Arial" w:cs="Arial"/>
                <w:color w:val="000000"/>
                <w:position w:val="-2"/>
                <w:sz w:val="18"/>
                <w:szCs w:val="18"/>
              </w:rPr>
              <w:t> </w:t>
            </w:r>
          </w:p>
          <w:p w14:paraId="7F96199F" w14:textId="77777777" w:rsidR="007D5B37" w:rsidRPr="00731494" w:rsidRDefault="007D5B37" w:rsidP="00D30DF7"/>
        </w:tc>
        <w:tc>
          <w:tcPr>
            <w:tcW w:w="6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61E37F" w14:textId="77777777" w:rsidR="007D5B37" w:rsidRPr="00731494" w:rsidRDefault="007D5B37" w:rsidP="00D30DF7">
            <w:r w:rsidRPr="00731494">
              <w:rPr>
                <w:rFonts w:ascii="Arial" w:hAnsi="Arial" w:cs="Arial"/>
                <w:color w:val="000000"/>
                <w:position w:val="-2"/>
                <w:sz w:val="18"/>
                <w:szCs w:val="18"/>
              </w:rPr>
              <w:t> </w:t>
            </w:r>
          </w:p>
        </w:tc>
        <w:tc>
          <w:tcPr>
            <w:tcW w:w="8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6146FF" w14:textId="77777777" w:rsidR="007D5B37" w:rsidRPr="00731494" w:rsidRDefault="007D5B37" w:rsidP="00D30DF7">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ED5F88" w14:textId="77777777" w:rsidR="007D5B37" w:rsidRPr="00731494" w:rsidRDefault="007D5B37" w:rsidP="00D30DF7">
            <w:r w:rsidRPr="00731494">
              <w:rPr>
                <w:rFonts w:ascii="Arial" w:hAnsi="Arial" w:cs="Arial"/>
                <w:color w:val="000000"/>
                <w:position w:val="-2"/>
                <w:sz w:val="18"/>
                <w:szCs w:val="18"/>
              </w:rPr>
              <w:t> </w:t>
            </w:r>
          </w:p>
        </w:tc>
      </w:tr>
    </w:tbl>
    <w:p w14:paraId="361A17D2" w14:textId="77777777" w:rsidR="007D5B37" w:rsidRPr="00731494" w:rsidRDefault="007D5B37" w:rsidP="007D5B37">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br/>
        <w:t>V primeru več referenc se obrazec fotokopira.</w:t>
      </w:r>
    </w:p>
    <w:p w14:paraId="2210A03E" w14:textId="77777777" w:rsidR="007D5B37" w:rsidRPr="00731494" w:rsidRDefault="007D5B37" w:rsidP="007D5B37"/>
    <w:tbl>
      <w:tblPr>
        <w:tblStyle w:val="NormalTablePHPDOCX"/>
        <w:tblW w:w="5000" w:type="pct"/>
        <w:tblInd w:w="108" w:type="dxa"/>
        <w:tblLook w:val="04A0" w:firstRow="1" w:lastRow="0" w:firstColumn="1" w:lastColumn="0" w:noHBand="0" w:noVBand="1"/>
      </w:tblPr>
      <w:tblGrid>
        <w:gridCol w:w="7001"/>
        <w:gridCol w:w="7001"/>
      </w:tblGrid>
      <w:tr w:rsidR="007D5B37" w:rsidRPr="00731494" w14:paraId="0EAF8272" w14:textId="77777777" w:rsidTr="00D30DF7">
        <w:tc>
          <w:tcPr>
            <w:tcW w:w="2500" w:type="pct"/>
            <w:tcMar>
              <w:top w:w="75" w:type="dxa"/>
              <w:bottom w:w="75" w:type="dxa"/>
            </w:tcMar>
            <w:vAlign w:val="center"/>
          </w:tcPr>
          <w:p w14:paraId="72E032E7" w14:textId="77777777" w:rsidR="007D5B37" w:rsidRPr="00731494" w:rsidRDefault="007D5B37" w:rsidP="00D30DF7">
            <w:r w:rsidRPr="00731494">
              <w:rPr>
                <w:rFonts w:ascii="Arial" w:hAnsi="Arial" w:cs="Arial"/>
                <w:color w:val="000000"/>
                <w:position w:val="-2"/>
                <w:sz w:val="18"/>
                <w:szCs w:val="18"/>
              </w:rPr>
              <w:t>Kraj in datum:</w:t>
            </w:r>
          </w:p>
        </w:tc>
        <w:tc>
          <w:tcPr>
            <w:tcW w:w="0" w:type="auto"/>
            <w:tcMar>
              <w:top w:w="75" w:type="dxa"/>
              <w:bottom w:w="75" w:type="dxa"/>
            </w:tcMar>
            <w:vAlign w:val="center"/>
          </w:tcPr>
          <w:p w14:paraId="1E0DB398" w14:textId="77777777" w:rsidR="007D5B37" w:rsidRPr="00731494" w:rsidRDefault="007D5B37" w:rsidP="00D30DF7">
            <w:r w:rsidRPr="00731494">
              <w:rPr>
                <w:rFonts w:ascii="Arial" w:hAnsi="Arial" w:cs="Arial"/>
                <w:color w:val="000000"/>
                <w:position w:val="-2"/>
                <w:sz w:val="18"/>
                <w:szCs w:val="18"/>
              </w:rPr>
              <w:t>Ime in priimek: _____________________</w:t>
            </w:r>
          </w:p>
        </w:tc>
      </w:tr>
      <w:tr w:rsidR="007D5B37" w:rsidRPr="00731494" w14:paraId="1B9EF62F" w14:textId="77777777" w:rsidTr="00D30DF7">
        <w:tc>
          <w:tcPr>
            <w:tcW w:w="2500" w:type="pct"/>
            <w:tcMar>
              <w:top w:w="75" w:type="dxa"/>
              <w:bottom w:w="75" w:type="dxa"/>
            </w:tcMar>
            <w:vAlign w:val="center"/>
          </w:tcPr>
          <w:p w14:paraId="7E2C1A0A" w14:textId="77777777" w:rsidR="007D5B37" w:rsidRPr="00731494" w:rsidRDefault="007D5B37" w:rsidP="00D30DF7"/>
        </w:tc>
        <w:tc>
          <w:tcPr>
            <w:tcW w:w="0" w:type="auto"/>
            <w:tcMar>
              <w:top w:w="75" w:type="dxa"/>
              <w:bottom w:w="75" w:type="dxa"/>
            </w:tcMar>
            <w:vAlign w:val="center"/>
          </w:tcPr>
          <w:p w14:paraId="7CEFEE89" w14:textId="77777777" w:rsidR="007D5B37" w:rsidRPr="00731494" w:rsidRDefault="007D5B37" w:rsidP="00D30DF7">
            <w:r w:rsidRPr="00731494">
              <w:rPr>
                <w:rFonts w:ascii="Arial" w:hAnsi="Arial" w:cs="Arial"/>
                <w:color w:val="A9A9A9"/>
                <w:position w:val="-2"/>
                <w:sz w:val="18"/>
                <w:szCs w:val="18"/>
              </w:rPr>
              <w:t xml:space="preserve">                                     (podpis)</w:t>
            </w:r>
          </w:p>
        </w:tc>
      </w:tr>
    </w:tbl>
    <w:p w14:paraId="3C5718A7" w14:textId="77777777" w:rsidR="007D5B37" w:rsidRPr="00731494" w:rsidRDefault="007D5B37" w:rsidP="007D5B37">
      <w:pPr>
        <w:tabs>
          <w:tab w:val="left" w:pos="4772"/>
        </w:tabs>
      </w:pPr>
    </w:p>
    <w:p w14:paraId="7459A59E" w14:textId="77777777" w:rsidR="007D5B37" w:rsidRPr="00731494" w:rsidRDefault="007D5B37" w:rsidP="007D5B37">
      <w:pPr>
        <w:spacing w:before="225" w:after="225" w:line="240" w:lineRule="auto"/>
        <w:jc w:val="both"/>
      </w:pPr>
      <w:r w:rsidRPr="00731494">
        <w:rPr>
          <w:rFonts w:ascii="Arial" w:hAnsi="Arial" w:cs="Arial"/>
          <w:color w:val="000000"/>
          <w:sz w:val="18"/>
          <w:szCs w:val="18"/>
        </w:rPr>
        <w:t> </w:t>
      </w:r>
    </w:p>
    <w:p w14:paraId="1BF5647B" w14:textId="77777777" w:rsidR="00FC34D7" w:rsidRDefault="00FC34D7" w:rsidP="00FC34D7">
      <w:pPr>
        <w:spacing w:before="225" w:after="225" w:line="240" w:lineRule="auto"/>
        <w:jc w:val="both"/>
        <w:rPr>
          <w:rFonts w:ascii="Arial" w:hAnsi="Arial" w:cs="Arial"/>
          <w:sz w:val="18"/>
          <w:szCs w:val="18"/>
        </w:rPr>
      </w:pPr>
    </w:p>
    <w:p w14:paraId="114FA937" w14:textId="77777777" w:rsidR="001B74AF" w:rsidRDefault="001B74AF" w:rsidP="00A11576">
      <w:pPr>
        <w:spacing w:after="0"/>
        <w:jc w:val="right"/>
        <w:rPr>
          <w:rFonts w:ascii="Arial" w:hAnsi="Arial" w:cs="Arial"/>
          <w:sz w:val="18"/>
          <w:szCs w:val="18"/>
        </w:rPr>
        <w:sectPr w:rsidR="001B74AF" w:rsidSect="001B74AF">
          <w:footerReference w:type="default" r:id="rId17"/>
          <w:pgSz w:w="16838" w:h="11906" w:orient="landscape"/>
          <w:pgMar w:top="1418" w:right="1418" w:bottom="1418" w:left="1418" w:header="567" w:footer="596" w:gutter="0"/>
          <w:cols w:space="708"/>
          <w:docGrid w:linePitch="360"/>
        </w:sectPr>
      </w:pPr>
    </w:p>
    <w:p w14:paraId="70DE2381" w14:textId="3BA057A8" w:rsidR="009A6465" w:rsidRDefault="00A11576" w:rsidP="00A11576">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1B74AF">
        <w:rPr>
          <w:rFonts w:ascii="Arial" w:hAnsi="Arial" w:cs="Arial"/>
          <w:sz w:val="18"/>
          <w:szCs w:val="18"/>
        </w:rPr>
        <w:t>6</w:t>
      </w:r>
    </w:p>
    <w:p w14:paraId="347A7825" w14:textId="77777777" w:rsidR="006B2099" w:rsidRPr="00731494" w:rsidRDefault="006B2099" w:rsidP="00A11576">
      <w:pPr>
        <w:spacing w:after="0"/>
        <w:jc w:val="right"/>
        <w:rPr>
          <w:rFonts w:ascii="Arial" w:hAnsi="Arial" w:cs="Arial"/>
          <w:sz w:val="18"/>
          <w:szCs w:val="18"/>
        </w:rPr>
      </w:pPr>
    </w:p>
    <w:p w14:paraId="24C103C0" w14:textId="77777777" w:rsidR="00206CCB" w:rsidRPr="00F66BA0" w:rsidRDefault="00206CCB" w:rsidP="00206CC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highlight w:val="yellow"/>
        </w:rPr>
      </w:pPr>
      <w:r w:rsidRPr="00335A08">
        <w:rPr>
          <w:rFonts w:ascii="Arial" w:hAnsi="Arial" w:cs="Arial"/>
        </w:rPr>
        <w:t>Vzorec bančne garancije / kavcijskega zavarovanja za dobro izvedbo</w:t>
      </w:r>
    </w:p>
    <w:p w14:paraId="1BB9A103" w14:textId="77777777" w:rsidR="00206CCB" w:rsidRDefault="00206CCB" w:rsidP="00206CCB">
      <w:pPr>
        <w:spacing w:before="225" w:after="225" w:line="240" w:lineRule="auto"/>
        <w:jc w:val="both"/>
        <w:rPr>
          <w:rFonts w:ascii="Arial" w:hAnsi="Arial" w:cs="Arial"/>
          <w:i/>
          <w:iCs/>
          <w:color w:val="000000"/>
          <w:sz w:val="18"/>
          <w:szCs w:val="18"/>
        </w:rPr>
      </w:pPr>
    </w:p>
    <w:p w14:paraId="3B62B5C6" w14:textId="77777777" w:rsidR="00206CCB" w:rsidRPr="00731494" w:rsidRDefault="00206CCB" w:rsidP="00206CCB">
      <w:pPr>
        <w:spacing w:before="225" w:after="225" w:line="240" w:lineRule="auto"/>
        <w:jc w:val="both"/>
      </w:pPr>
      <w:r w:rsidRPr="00731494">
        <w:rPr>
          <w:rFonts w:ascii="Arial" w:hAnsi="Arial" w:cs="Arial"/>
          <w:i/>
          <w:iCs/>
          <w:color w:val="000000"/>
          <w:sz w:val="18"/>
          <w:szCs w:val="18"/>
        </w:rPr>
        <w:t>Glava s podatki o garantu (zavarovalnici/banki) ali SWIFT ključ</w:t>
      </w:r>
    </w:p>
    <w:p w14:paraId="54E443EC" w14:textId="77777777" w:rsidR="00206CCB" w:rsidRPr="00731494" w:rsidRDefault="00206CCB" w:rsidP="00206CCB">
      <w:pPr>
        <w:spacing w:before="225" w:after="225" w:line="240" w:lineRule="auto"/>
        <w:jc w:val="both"/>
      </w:pPr>
      <w:r w:rsidRPr="00731494">
        <w:rPr>
          <w:rFonts w:ascii="Arial" w:hAnsi="Arial" w:cs="Arial"/>
          <w:color w:val="000000"/>
          <w:sz w:val="18"/>
          <w:szCs w:val="18"/>
        </w:rPr>
        <w:t>Za: UNIVERZITETNI KLINIČNI CENTER LJUBLJANA, Zaloška cesta 2, 1000 Ljubljana</w:t>
      </w:r>
    </w:p>
    <w:p w14:paraId="540E8A27" w14:textId="77777777" w:rsidR="00206CCB" w:rsidRPr="00731494" w:rsidRDefault="00206CCB" w:rsidP="00206CCB">
      <w:pPr>
        <w:spacing w:before="225" w:after="225" w:line="240" w:lineRule="auto"/>
        <w:jc w:val="both"/>
      </w:pPr>
      <w:r w:rsidRPr="00731494">
        <w:rPr>
          <w:rFonts w:ascii="Arial" w:hAnsi="Arial" w:cs="Arial"/>
          <w:color w:val="000000"/>
          <w:sz w:val="18"/>
          <w:szCs w:val="18"/>
        </w:rPr>
        <w:t xml:space="preserve">Datum: </w:t>
      </w:r>
      <w:r w:rsidRPr="00731494">
        <w:rPr>
          <w:rFonts w:ascii="Arial" w:hAnsi="Arial" w:cs="Arial"/>
          <w:i/>
          <w:iCs/>
          <w:color w:val="000000"/>
          <w:sz w:val="18"/>
          <w:szCs w:val="18"/>
        </w:rPr>
        <w:t>(vpiše se datum izdaje)</w:t>
      </w:r>
    </w:p>
    <w:p w14:paraId="4CD6D6B4" w14:textId="77777777" w:rsidR="00206CCB" w:rsidRPr="00731494" w:rsidRDefault="00206CCB" w:rsidP="00206CCB">
      <w:pPr>
        <w:spacing w:before="225" w:after="225" w:line="240" w:lineRule="auto"/>
        <w:jc w:val="both"/>
      </w:pPr>
      <w:r w:rsidRPr="00731494">
        <w:rPr>
          <w:rFonts w:ascii="Arial" w:hAnsi="Arial" w:cs="Arial"/>
          <w:b/>
          <w:bCs/>
          <w:color w:val="000000"/>
          <w:sz w:val="18"/>
          <w:szCs w:val="18"/>
        </w:rPr>
        <w:t>VRSTA ZAVAROVANJA:</w:t>
      </w:r>
      <w:r w:rsidRPr="00731494">
        <w:rPr>
          <w:rFonts w:ascii="Arial" w:hAnsi="Arial" w:cs="Arial"/>
          <w:color w:val="000000"/>
          <w:sz w:val="18"/>
          <w:szCs w:val="18"/>
        </w:rPr>
        <w:t xml:space="preserve"> </w:t>
      </w:r>
      <w:r w:rsidRPr="00731494">
        <w:rPr>
          <w:rFonts w:ascii="Arial" w:hAnsi="Arial" w:cs="Arial"/>
          <w:i/>
          <w:iCs/>
          <w:color w:val="000000"/>
          <w:sz w:val="18"/>
          <w:szCs w:val="18"/>
        </w:rPr>
        <w:t>(vpiše se vrsta zavarovanja: kavcijsko zavarovanje/bančna garancija)</w:t>
      </w:r>
    </w:p>
    <w:p w14:paraId="68F79DBE" w14:textId="77777777" w:rsidR="00206CCB" w:rsidRPr="00731494" w:rsidRDefault="00206CCB" w:rsidP="00206CCB">
      <w:pPr>
        <w:spacing w:before="225" w:after="225" w:line="240" w:lineRule="auto"/>
        <w:jc w:val="both"/>
      </w:pPr>
      <w:r w:rsidRPr="00731494">
        <w:rPr>
          <w:rFonts w:ascii="Arial" w:hAnsi="Arial" w:cs="Arial"/>
          <w:b/>
          <w:bCs/>
          <w:color w:val="000000"/>
          <w:sz w:val="18"/>
          <w:szCs w:val="18"/>
        </w:rPr>
        <w:t>ŠTEVILKA:</w:t>
      </w:r>
      <w:r w:rsidRPr="00731494">
        <w:rPr>
          <w:rFonts w:ascii="Arial" w:hAnsi="Arial" w:cs="Arial"/>
          <w:color w:val="000000"/>
          <w:sz w:val="18"/>
          <w:szCs w:val="18"/>
        </w:rPr>
        <w:t xml:space="preserve"> </w:t>
      </w:r>
      <w:r w:rsidRPr="00731494">
        <w:rPr>
          <w:rFonts w:ascii="Arial" w:hAnsi="Arial" w:cs="Arial"/>
          <w:i/>
          <w:iCs/>
          <w:color w:val="000000"/>
          <w:sz w:val="18"/>
          <w:szCs w:val="18"/>
        </w:rPr>
        <w:t>(vpiše se številka zavarovanja)</w:t>
      </w:r>
    </w:p>
    <w:p w14:paraId="7E6B6081" w14:textId="77777777" w:rsidR="00206CCB" w:rsidRPr="00731494" w:rsidRDefault="00206CCB" w:rsidP="00206CCB">
      <w:pPr>
        <w:spacing w:before="225" w:after="225" w:line="240" w:lineRule="auto"/>
        <w:jc w:val="both"/>
      </w:pPr>
      <w:r w:rsidRPr="00731494">
        <w:rPr>
          <w:rFonts w:ascii="Arial" w:hAnsi="Arial" w:cs="Arial"/>
          <w:b/>
          <w:bCs/>
          <w:color w:val="000000"/>
          <w:sz w:val="18"/>
          <w:szCs w:val="18"/>
        </w:rPr>
        <w:t>GARANT:</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zavarovalnice/banke v kraju izdaje)</w:t>
      </w:r>
    </w:p>
    <w:p w14:paraId="786236F0" w14:textId="77777777" w:rsidR="00206CCB" w:rsidRPr="00731494" w:rsidRDefault="00206CCB" w:rsidP="00206CCB">
      <w:pPr>
        <w:spacing w:before="225" w:after="225" w:line="240" w:lineRule="auto"/>
        <w:jc w:val="both"/>
      </w:pPr>
      <w:r w:rsidRPr="00731494">
        <w:rPr>
          <w:rFonts w:ascii="Arial" w:hAnsi="Arial" w:cs="Arial"/>
          <w:b/>
          <w:bCs/>
          <w:color w:val="000000"/>
          <w:sz w:val="18"/>
          <w:szCs w:val="18"/>
        </w:rPr>
        <w:t>NAROČNIK:</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naročnika zavarovanja, tj. v postopku javnega naročanja izbranega ponudnika)</w:t>
      </w:r>
    </w:p>
    <w:p w14:paraId="6AE27B9D" w14:textId="77777777" w:rsidR="00206CCB" w:rsidRPr="00731494" w:rsidRDefault="00206CCB" w:rsidP="00206CCB">
      <w:pPr>
        <w:spacing w:before="225" w:after="225" w:line="240" w:lineRule="auto"/>
        <w:jc w:val="both"/>
      </w:pPr>
      <w:r w:rsidRPr="00731494">
        <w:rPr>
          <w:rFonts w:ascii="Arial" w:hAnsi="Arial" w:cs="Arial"/>
          <w:b/>
          <w:bCs/>
          <w:color w:val="000000"/>
          <w:sz w:val="18"/>
          <w:szCs w:val="18"/>
        </w:rPr>
        <w:t>UPRAVIČENEC:</w:t>
      </w:r>
      <w:r w:rsidRPr="00731494">
        <w:rPr>
          <w:rFonts w:ascii="Arial" w:hAnsi="Arial" w:cs="Arial"/>
          <w:color w:val="000000"/>
          <w:sz w:val="18"/>
          <w:szCs w:val="18"/>
        </w:rPr>
        <w:t xml:space="preserve"> UNIVERZITETNI KLINIČNI CENTER LJUBLJANA, Zaloška cesta 2, 1000 Ljubljana</w:t>
      </w:r>
    </w:p>
    <w:p w14:paraId="0DAD1B91" w14:textId="7A5C858C" w:rsidR="00206CCB" w:rsidRPr="00731494" w:rsidRDefault="00206CCB" w:rsidP="00206CCB">
      <w:pPr>
        <w:spacing w:before="225" w:after="225" w:line="240" w:lineRule="auto"/>
        <w:jc w:val="both"/>
      </w:pPr>
      <w:r w:rsidRPr="00731494">
        <w:rPr>
          <w:rFonts w:ascii="Arial" w:hAnsi="Arial" w:cs="Arial"/>
          <w:b/>
          <w:bCs/>
          <w:color w:val="000000"/>
          <w:sz w:val="18"/>
          <w:szCs w:val="18"/>
        </w:rPr>
        <w:t>OSNOVNI POSEL:</w:t>
      </w:r>
      <w:r w:rsidRPr="00731494">
        <w:rPr>
          <w:rFonts w:ascii="Arial" w:hAnsi="Arial" w:cs="Arial"/>
          <w:color w:val="000000"/>
          <w:sz w:val="18"/>
          <w:szCs w:val="18"/>
        </w:rPr>
        <w:t xml:space="preserve"> obveznost naročnika zavarovanja iz pogodbe št. z dne </w:t>
      </w:r>
      <w:r w:rsidRPr="00731494">
        <w:rPr>
          <w:rFonts w:ascii="Arial" w:hAnsi="Arial" w:cs="Arial"/>
          <w:i/>
          <w:iCs/>
          <w:color w:val="000000"/>
          <w:sz w:val="18"/>
          <w:szCs w:val="18"/>
        </w:rPr>
        <w:t>(vpiše se številko in datum pogodbe o izvedbi javnega naročila, sklenjene na podlagi postopka z oznako XXXXXX)</w:t>
      </w:r>
      <w:r w:rsidRPr="00731494">
        <w:rPr>
          <w:rFonts w:ascii="Arial" w:hAnsi="Arial" w:cs="Arial"/>
          <w:color w:val="000000"/>
          <w:sz w:val="18"/>
          <w:szCs w:val="18"/>
        </w:rPr>
        <w:t xml:space="preserve"> za </w:t>
      </w:r>
      <w:r w:rsidR="00026024">
        <w:rPr>
          <w:rFonts w:ascii="Arial" w:hAnsi="Arial" w:cs="Arial"/>
          <w:color w:val="000000"/>
          <w:sz w:val="18"/>
          <w:szCs w:val="18"/>
        </w:rPr>
        <w:t>»</w:t>
      </w:r>
      <w:r w:rsidR="009F4F63" w:rsidRPr="009F4F63">
        <w:rPr>
          <w:rFonts w:ascii="Arial" w:hAnsi="Arial" w:cs="Arial"/>
          <w:b/>
          <w:bCs/>
          <w:color w:val="000000"/>
          <w:sz w:val="18"/>
          <w:szCs w:val="18"/>
        </w:rPr>
        <w:t>Nakup in vzdrževanje dveh termodezinfektorjev za potrebe Očesne klinike</w:t>
      </w:r>
      <w:r w:rsidR="00026024">
        <w:rPr>
          <w:rFonts w:ascii="Arial" w:hAnsi="Arial" w:cs="Arial"/>
          <w:b/>
          <w:bCs/>
          <w:color w:val="000000"/>
          <w:sz w:val="18"/>
          <w:szCs w:val="18"/>
        </w:rPr>
        <w:t>«.</w:t>
      </w:r>
    </w:p>
    <w:p w14:paraId="450741F2" w14:textId="77777777" w:rsidR="00206CCB" w:rsidRPr="00731494" w:rsidRDefault="00206CCB" w:rsidP="00206CCB">
      <w:pPr>
        <w:spacing w:before="225" w:after="225" w:line="240" w:lineRule="auto"/>
        <w:jc w:val="both"/>
      </w:pPr>
      <w:r w:rsidRPr="00731494">
        <w:rPr>
          <w:rFonts w:ascii="Arial" w:hAnsi="Arial" w:cs="Arial"/>
          <w:b/>
          <w:bCs/>
          <w:color w:val="000000"/>
          <w:sz w:val="18"/>
          <w:szCs w:val="18"/>
        </w:rPr>
        <w:t xml:space="preserve">ZNESEK IN VALUTA:  10,00 % pogodbene vrednosti </w:t>
      </w:r>
      <w:r>
        <w:rPr>
          <w:rFonts w:ascii="Arial" w:hAnsi="Arial" w:cs="Arial"/>
          <w:b/>
          <w:bCs/>
          <w:color w:val="000000"/>
          <w:sz w:val="18"/>
          <w:szCs w:val="18"/>
        </w:rPr>
        <w:t>bre</w:t>
      </w:r>
      <w:r w:rsidRPr="00731494">
        <w:rPr>
          <w:rFonts w:ascii="Arial" w:hAnsi="Arial" w:cs="Arial"/>
          <w:b/>
          <w:bCs/>
          <w:color w:val="000000"/>
          <w:sz w:val="18"/>
          <w:szCs w:val="18"/>
        </w:rPr>
        <w:t xml:space="preserve">z DDV, kar znaša </w:t>
      </w:r>
      <w:r w:rsidRPr="00731494">
        <w:rPr>
          <w:rFonts w:ascii="Arial" w:hAnsi="Arial" w:cs="Arial"/>
          <w:b/>
          <w:bCs/>
          <w:color w:val="000000"/>
          <w:sz w:val="18"/>
          <w:szCs w:val="18"/>
          <w:u w:val="single"/>
        </w:rPr>
        <w:t>__________</w:t>
      </w:r>
    </w:p>
    <w:p w14:paraId="4279CA90" w14:textId="77777777" w:rsidR="00206CCB" w:rsidRPr="00731494" w:rsidRDefault="00206CCB" w:rsidP="00206CCB">
      <w:pPr>
        <w:spacing w:before="225" w:after="225" w:line="240" w:lineRule="auto"/>
        <w:jc w:val="both"/>
      </w:pPr>
      <w:r w:rsidRPr="00731494">
        <w:rPr>
          <w:rFonts w:ascii="Arial" w:hAnsi="Arial" w:cs="Arial"/>
          <w:b/>
          <w:bCs/>
          <w:color w:val="000000"/>
          <w:sz w:val="18"/>
          <w:szCs w:val="18"/>
        </w:rPr>
        <w:t>LISTINE, KI JIH JE POLEG IZJAVE TREBA PRILOŽITI ZAHTEVI ZA PLAČILO IN SE IZRECNO ZAHTEVAJO V SPODNJEM BESEDILU:</w:t>
      </w:r>
    </w:p>
    <w:p w14:paraId="555CD47F" w14:textId="77777777" w:rsidR="00206CCB" w:rsidRPr="00731494" w:rsidRDefault="00206CCB" w:rsidP="00206CCB">
      <w:pPr>
        <w:spacing w:before="225" w:after="225" w:line="240" w:lineRule="auto"/>
        <w:jc w:val="both"/>
      </w:pPr>
      <w:r w:rsidRPr="00731494">
        <w:rPr>
          <w:rFonts w:ascii="Arial" w:hAnsi="Arial" w:cs="Arial"/>
          <w:color w:val="000000"/>
          <w:sz w:val="18"/>
          <w:szCs w:val="18"/>
        </w:rPr>
        <w:t>1. Izjava Uprave RS za javna plačila, da so zahtevek za unovčenje podpisale osebe, ki so pooblaščene za zastopanje;</w:t>
      </w:r>
    </w:p>
    <w:p w14:paraId="6550F256" w14:textId="77777777" w:rsidR="00206CCB" w:rsidRPr="00731494" w:rsidRDefault="00206CCB" w:rsidP="00206CCB">
      <w:pPr>
        <w:spacing w:before="225" w:after="225" w:line="240" w:lineRule="auto"/>
        <w:jc w:val="both"/>
      </w:pPr>
      <w:r w:rsidRPr="00731494">
        <w:rPr>
          <w:rFonts w:ascii="Arial" w:hAnsi="Arial" w:cs="Arial"/>
          <w:color w:val="000000"/>
          <w:sz w:val="18"/>
          <w:szCs w:val="18"/>
        </w:rPr>
        <w:t>2. Kopija garancije št. ______________</w:t>
      </w:r>
    </w:p>
    <w:p w14:paraId="6D6DC427" w14:textId="77777777" w:rsidR="00206CCB" w:rsidRPr="00731494" w:rsidRDefault="00206CCB" w:rsidP="00206CCB">
      <w:pPr>
        <w:spacing w:before="225" w:after="225" w:line="240" w:lineRule="auto"/>
        <w:jc w:val="both"/>
      </w:pPr>
      <w:r w:rsidRPr="00731494">
        <w:rPr>
          <w:rFonts w:ascii="Arial" w:hAnsi="Arial" w:cs="Arial"/>
          <w:b/>
          <w:bCs/>
          <w:color w:val="000000"/>
          <w:sz w:val="18"/>
          <w:szCs w:val="18"/>
        </w:rPr>
        <w:t>JEZIK V ZAHTEVANIH LISTINAH:</w:t>
      </w:r>
      <w:r w:rsidRPr="00731494">
        <w:rPr>
          <w:rFonts w:ascii="Arial" w:hAnsi="Arial" w:cs="Arial"/>
          <w:color w:val="000000"/>
          <w:sz w:val="18"/>
          <w:szCs w:val="18"/>
        </w:rPr>
        <w:t xml:space="preserve"> slovenski</w:t>
      </w:r>
    </w:p>
    <w:p w14:paraId="270AF020" w14:textId="77777777" w:rsidR="00206CCB" w:rsidRPr="00731494" w:rsidRDefault="00206CCB" w:rsidP="00206CCB">
      <w:pPr>
        <w:spacing w:before="225" w:after="225" w:line="240" w:lineRule="auto"/>
        <w:jc w:val="both"/>
      </w:pPr>
      <w:r w:rsidRPr="00731494">
        <w:rPr>
          <w:rFonts w:ascii="Arial" w:hAnsi="Arial" w:cs="Arial"/>
          <w:b/>
          <w:bCs/>
          <w:color w:val="000000"/>
          <w:sz w:val="18"/>
          <w:szCs w:val="18"/>
        </w:rPr>
        <w:t>OBLIKA PREDLOŽITVE:</w:t>
      </w:r>
      <w:r w:rsidRPr="00731494">
        <w:rPr>
          <w:rFonts w:ascii="Arial" w:hAnsi="Arial" w:cs="Arial"/>
          <w:color w:val="000000"/>
          <w:sz w:val="18"/>
          <w:szCs w:val="18"/>
        </w:rPr>
        <w:t xml:space="preserve"> v papirni obliki s priporočeno pošto</w:t>
      </w:r>
    </w:p>
    <w:p w14:paraId="69AABB16" w14:textId="77777777" w:rsidR="00206CCB" w:rsidRPr="00731494" w:rsidRDefault="00206CCB" w:rsidP="00206CCB">
      <w:pPr>
        <w:spacing w:before="225" w:after="225" w:line="240" w:lineRule="auto"/>
        <w:jc w:val="both"/>
      </w:pPr>
      <w:r w:rsidRPr="00731494">
        <w:rPr>
          <w:rFonts w:ascii="Arial" w:hAnsi="Arial" w:cs="Arial"/>
          <w:b/>
          <w:bCs/>
          <w:color w:val="000000"/>
          <w:sz w:val="18"/>
          <w:szCs w:val="18"/>
        </w:rPr>
        <w:t>KRAJ PREDLOŽITVE:</w:t>
      </w:r>
      <w:r w:rsidRPr="00731494">
        <w:rPr>
          <w:rFonts w:ascii="Arial" w:hAnsi="Arial" w:cs="Arial"/>
          <w:color w:val="000000"/>
          <w:sz w:val="18"/>
          <w:szCs w:val="18"/>
        </w:rPr>
        <w:t xml:space="preserve"> </w:t>
      </w:r>
      <w:r w:rsidRPr="00731494">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55D8356D" w14:textId="77777777" w:rsidR="00206CCB" w:rsidRPr="00731494" w:rsidRDefault="00206CCB" w:rsidP="00206CCB">
      <w:pPr>
        <w:spacing w:before="225" w:after="225" w:line="240" w:lineRule="auto"/>
        <w:jc w:val="both"/>
      </w:pPr>
      <w:r w:rsidRPr="00731494">
        <w:rPr>
          <w:rFonts w:ascii="Arial" w:hAnsi="Arial" w:cs="Arial"/>
          <w:b/>
          <w:bCs/>
          <w:color w:val="000000"/>
          <w:sz w:val="18"/>
          <w:szCs w:val="18"/>
        </w:rPr>
        <w:t>DATUM VELJAVNOSTI:</w:t>
      </w:r>
      <w:r w:rsidRPr="00731494">
        <w:rPr>
          <w:rFonts w:ascii="Arial" w:hAnsi="Arial" w:cs="Arial"/>
          <w:color w:val="000000"/>
          <w:sz w:val="18"/>
          <w:szCs w:val="18"/>
        </w:rPr>
        <w:t xml:space="preserve"> DD. MM. LLLL </w:t>
      </w:r>
      <w:r w:rsidRPr="00731494">
        <w:rPr>
          <w:rFonts w:ascii="Arial" w:hAnsi="Arial" w:cs="Arial"/>
          <w:i/>
          <w:iCs/>
          <w:color w:val="000000"/>
          <w:sz w:val="18"/>
          <w:szCs w:val="18"/>
        </w:rPr>
        <w:t>(vpiše se datum zapadlosti zavarovanja)</w:t>
      </w:r>
    </w:p>
    <w:p w14:paraId="628668CB" w14:textId="77777777" w:rsidR="00206CCB" w:rsidRPr="00731494" w:rsidRDefault="00206CCB" w:rsidP="00206CCB">
      <w:pPr>
        <w:spacing w:before="225" w:after="225" w:line="240" w:lineRule="auto"/>
        <w:jc w:val="both"/>
      </w:pPr>
      <w:r w:rsidRPr="00731494">
        <w:rPr>
          <w:rFonts w:ascii="Arial" w:hAnsi="Arial" w:cs="Arial"/>
          <w:b/>
          <w:bCs/>
          <w:color w:val="000000"/>
          <w:sz w:val="18"/>
          <w:szCs w:val="18"/>
        </w:rPr>
        <w:t>STRANKA, KI JE DOLŽNA PLAČATI STROŠKE:</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naročnika zavarovanja, tj. v postopku javnega naročanja izbranega ponudnika)</w:t>
      </w:r>
    </w:p>
    <w:p w14:paraId="596F178D" w14:textId="77777777" w:rsidR="00206CCB" w:rsidRPr="00731494" w:rsidRDefault="00206CCB" w:rsidP="00206CCB">
      <w:pPr>
        <w:spacing w:before="225" w:after="225" w:line="240" w:lineRule="auto"/>
        <w:jc w:val="both"/>
      </w:pPr>
      <w:r w:rsidRPr="00731494">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5E753F7" w14:textId="77777777" w:rsidR="00206CCB" w:rsidRPr="00731494" w:rsidRDefault="00206CCB" w:rsidP="00206CCB">
      <w:pPr>
        <w:spacing w:before="225" w:after="225" w:line="240" w:lineRule="auto"/>
        <w:jc w:val="both"/>
      </w:pPr>
      <w:r w:rsidRPr="00731494">
        <w:rPr>
          <w:rFonts w:ascii="Arial" w:hAnsi="Arial" w:cs="Arial"/>
          <w:color w:val="000000"/>
          <w:sz w:val="18"/>
          <w:szCs w:val="18"/>
        </w:rPr>
        <w:t>Katerokoli zahtevo za plačilo po tem zavarovanju moramo prejeti na datum veljavnosti zavarovanja ali pred njim v zgoraj navedenem kraju predložitve.</w:t>
      </w:r>
    </w:p>
    <w:p w14:paraId="668CF91A" w14:textId="77777777" w:rsidR="00206CCB" w:rsidRPr="00731494" w:rsidRDefault="00206CCB" w:rsidP="00206CCB">
      <w:pPr>
        <w:spacing w:before="225" w:after="225" w:line="240" w:lineRule="auto"/>
        <w:jc w:val="both"/>
      </w:pPr>
      <w:r w:rsidRPr="00731494">
        <w:rPr>
          <w:rFonts w:ascii="Arial" w:hAnsi="Arial" w:cs="Arial"/>
          <w:color w:val="000000"/>
          <w:sz w:val="18"/>
          <w:szCs w:val="18"/>
        </w:rPr>
        <w:t>Morebitne spore v zvezi s tem zavarovanjem rešuje stvarno pristojno sodišče po sedežu upravičenca po slovenskem pravu.</w:t>
      </w:r>
    </w:p>
    <w:p w14:paraId="493D5A7F" w14:textId="77777777" w:rsidR="00206CCB" w:rsidRPr="00731494" w:rsidRDefault="00206CCB" w:rsidP="00206CCB">
      <w:pPr>
        <w:spacing w:before="225" w:after="225" w:line="240" w:lineRule="auto"/>
        <w:jc w:val="both"/>
      </w:pPr>
      <w:r w:rsidRPr="00731494">
        <w:rPr>
          <w:rFonts w:ascii="Arial" w:hAnsi="Arial" w:cs="Arial"/>
          <w:color w:val="000000"/>
          <w:sz w:val="18"/>
          <w:szCs w:val="18"/>
        </w:rPr>
        <w:lastRenderedPageBreak/>
        <w:t>Za to zavarovanje veljajo Enotna pravila za garancije na poziv (EPGP) revizija iz leta 2010, izdana pri MTZ pod št. 758.</w:t>
      </w:r>
    </w:p>
    <w:p w14:paraId="51C5A43C" w14:textId="77777777" w:rsidR="00206CCB" w:rsidRPr="00731494" w:rsidRDefault="00206CCB" w:rsidP="00206CCB">
      <w:pPr>
        <w:spacing w:before="225" w:after="225" w:line="240" w:lineRule="auto"/>
        <w:jc w:val="center"/>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06CCB" w:rsidRPr="00731494" w14:paraId="45626B7C" w14:textId="77777777" w:rsidTr="00D30DF7">
        <w:tc>
          <w:tcPr>
            <w:tcW w:w="4080" w:type="dxa"/>
            <w:tcMar>
              <w:top w:w="75" w:type="dxa"/>
              <w:bottom w:w="75" w:type="dxa"/>
            </w:tcMar>
            <w:vAlign w:val="center"/>
          </w:tcPr>
          <w:p w14:paraId="263A736E" w14:textId="77777777" w:rsidR="00206CCB" w:rsidRPr="00731494" w:rsidRDefault="00206CCB" w:rsidP="00D30DF7">
            <w:r w:rsidRPr="00731494">
              <w:rPr>
                <w:rFonts w:ascii="Arial" w:hAnsi="Arial" w:cs="Arial"/>
                <w:color w:val="000000"/>
                <w:position w:val="-2"/>
                <w:sz w:val="18"/>
                <w:szCs w:val="18"/>
              </w:rPr>
              <w:t> </w:t>
            </w:r>
          </w:p>
        </w:tc>
        <w:tc>
          <w:tcPr>
            <w:tcW w:w="0" w:type="auto"/>
            <w:tcMar>
              <w:top w:w="75" w:type="dxa"/>
              <w:bottom w:w="75" w:type="dxa"/>
            </w:tcMar>
            <w:vAlign w:val="center"/>
          </w:tcPr>
          <w:p w14:paraId="2B6B1070" w14:textId="77777777" w:rsidR="00206CCB" w:rsidRPr="00731494" w:rsidRDefault="00206CCB" w:rsidP="00D30DF7">
            <w:pPr>
              <w:jc w:val="center"/>
            </w:pPr>
            <w:r w:rsidRPr="00731494">
              <w:rPr>
                <w:rFonts w:ascii="Arial" w:hAnsi="Arial" w:cs="Arial"/>
                <w:color w:val="000000"/>
                <w:position w:val="-2"/>
                <w:sz w:val="18"/>
                <w:szCs w:val="18"/>
              </w:rPr>
              <w:t>Garant</w:t>
            </w:r>
          </w:p>
        </w:tc>
      </w:tr>
      <w:tr w:rsidR="00206CCB" w:rsidRPr="00731494" w14:paraId="2F1BEB19" w14:textId="77777777" w:rsidTr="00D30DF7">
        <w:tc>
          <w:tcPr>
            <w:tcW w:w="4080" w:type="dxa"/>
            <w:tcMar>
              <w:top w:w="75" w:type="dxa"/>
              <w:bottom w:w="75" w:type="dxa"/>
            </w:tcMar>
            <w:vAlign w:val="center"/>
          </w:tcPr>
          <w:p w14:paraId="6BC242DE" w14:textId="77777777" w:rsidR="00206CCB" w:rsidRPr="00731494" w:rsidRDefault="00206CCB" w:rsidP="00D30DF7">
            <w:r w:rsidRPr="00731494">
              <w:rPr>
                <w:rFonts w:ascii="Arial" w:hAnsi="Arial" w:cs="Arial"/>
                <w:color w:val="000000"/>
                <w:position w:val="-2"/>
                <w:sz w:val="18"/>
                <w:szCs w:val="18"/>
              </w:rPr>
              <w:t> </w:t>
            </w:r>
          </w:p>
        </w:tc>
        <w:tc>
          <w:tcPr>
            <w:tcW w:w="0" w:type="auto"/>
            <w:tcMar>
              <w:top w:w="75" w:type="dxa"/>
              <w:bottom w:w="75" w:type="dxa"/>
            </w:tcMar>
            <w:vAlign w:val="center"/>
          </w:tcPr>
          <w:p w14:paraId="168C4227" w14:textId="77777777" w:rsidR="00206CCB" w:rsidRPr="00731494" w:rsidRDefault="00206CCB" w:rsidP="00D30DF7"/>
          <w:p w14:paraId="1DD27D41" w14:textId="77777777" w:rsidR="00206CCB" w:rsidRPr="00731494" w:rsidRDefault="00206CCB" w:rsidP="00D30DF7">
            <w:pPr>
              <w:jc w:val="center"/>
            </w:pPr>
            <w:r w:rsidRPr="00731494">
              <w:rPr>
                <w:rFonts w:ascii="Arial" w:hAnsi="Arial" w:cs="Arial"/>
                <w:color w:val="A9A9A9"/>
                <w:position w:val="-2"/>
                <w:sz w:val="18"/>
                <w:szCs w:val="18"/>
              </w:rPr>
              <w:t>(žig in podpis)</w:t>
            </w:r>
          </w:p>
        </w:tc>
      </w:tr>
    </w:tbl>
    <w:p w14:paraId="5D16F8AB" w14:textId="77777777" w:rsidR="00206CCB" w:rsidRDefault="00206CCB" w:rsidP="00206CCB">
      <w:pPr>
        <w:spacing w:before="225" w:after="225" w:line="240" w:lineRule="auto"/>
        <w:jc w:val="both"/>
      </w:pPr>
      <w:r>
        <w:rPr>
          <w:rFonts w:ascii="Arial" w:hAnsi="Arial" w:cs="Arial"/>
          <w:color w:val="000000"/>
          <w:sz w:val="18"/>
          <w:szCs w:val="18"/>
        </w:rPr>
        <w:t> </w:t>
      </w:r>
    </w:p>
    <w:p w14:paraId="554EA91D" w14:textId="77777777" w:rsidR="00206CCB" w:rsidRDefault="00206CCB" w:rsidP="00206CCB">
      <w:pPr>
        <w:rPr>
          <w:rFonts w:ascii="Arial" w:hAnsi="Arial" w:cs="Arial"/>
          <w:sz w:val="18"/>
          <w:szCs w:val="18"/>
        </w:rPr>
      </w:pPr>
      <w:r>
        <w:rPr>
          <w:rFonts w:ascii="Arial" w:hAnsi="Arial" w:cs="Arial"/>
          <w:sz w:val="18"/>
          <w:szCs w:val="18"/>
        </w:rPr>
        <w:br w:type="page"/>
      </w:r>
    </w:p>
    <w:p w14:paraId="4FE5F399" w14:textId="2ACFD986" w:rsidR="00690167" w:rsidRDefault="006B2099" w:rsidP="006B2099">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7D5B37">
        <w:rPr>
          <w:rFonts w:ascii="Arial" w:hAnsi="Arial" w:cs="Arial"/>
          <w:sz w:val="18"/>
          <w:szCs w:val="18"/>
        </w:rPr>
        <w:t>7</w:t>
      </w:r>
    </w:p>
    <w:p w14:paraId="703AD1FE" w14:textId="77777777" w:rsidR="007A7A79" w:rsidRPr="009538EA" w:rsidRDefault="007A7A79" w:rsidP="007A7A7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highlight w:val="yellow"/>
        </w:rPr>
      </w:pPr>
      <w:r w:rsidRPr="00C00BF4">
        <w:rPr>
          <w:rFonts w:ascii="Arial" w:hAnsi="Arial" w:cs="Arial"/>
        </w:rPr>
        <w:t>Vzorec bančne garancije / kavcijskega zavarovanja za odpravo napak</w:t>
      </w:r>
    </w:p>
    <w:p w14:paraId="1B96EE91" w14:textId="77777777" w:rsidR="007A7A79" w:rsidRDefault="007A7A79" w:rsidP="007A7A79">
      <w:pPr>
        <w:spacing w:before="225" w:after="225" w:line="240" w:lineRule="auto"/>
        <w:jc w:val="both"/>
        <w:rPr>
          <w:rFonts w:ascii="Arial" w:hAnsi="Arial" w:cs="Arial"/>
          <w:i/>
          <w:iCs/>
          <w:color w:val="000000"/>
          <w:sz w:val="18"/>
          <w:szCs w:val="18"/>
        </w:rPr>
      </w:pPr>
    </w:p>
    <w:p w14:paraId="084AFCBB" w14:textId="77777777" w:rsidR="007A7A79" w:rsidRPr="00731494" w:rsidRDefault="007A7A79" w:rsidP="007A7A79">
      <w:pPr>
        <w:spacing w:before="225" w:after="225" w:line="240" w:lineRule="auto"/>
        <w:jc w:val="both"/>
      </w:pPr>
      <w:r w:rsidRPr="00731494">
        <w:rPr>
          <w:rFonts w:ascii="Arial" w:hAnsi="Arial" w:cs="Arial"/>
          <w:i/>
          <w:iCs/>
          <w:color w:val="000000"/>
          <w:sz w:val="18"/>
          <w:szCs w:val="18"/>
        </w:rPr>
        <w:t>Glava s podatki o garantu (zavarovalnici/banki) ali SWIFT ključ</w:t>
      </w:r>
    </w:p>
    <w:p w14:paraId="3FCE536C" w14:textId="77777777" w:rsidR="007A7A79" w:rsidRPr="00731494" w:rsidRDefault="007A7A79" w:rsidP="007A7A79">
      <w:pPr>
        <w:spacing w:before="225" w:after="225" w:line="240" w:lineRule="auto"/>
        <w:jc w:val="both"/>
      </w:pPr>
      <w:r w:rsidRPr="00731494">
        <w:rPr>
          <w:rFonts w:ascii="Arial" w:hAnsi="Arial" w:cs="Arial"/>
          <w:color w:val="000000"/>
          <w:sz w:val="18"/>
          <w:szCs w:val="18"/>
        </w:rPr>
        <w:t>Za: UNIVERZITETNI KLINIČNI CENTER LJUBLJANA, Zaloška cesta 2, 1000 Ljubljana</w:t>
      </w:r>
    </w:p>
    <w:p w14:paraId="696326A1" w14:textId="77777777" w:rsidR="007A7A79" w:rsidRPr="00731494" w:rsidRDefault="007A7A79" w:rsidP="007A7A79">
      <w:pPr>
        <w:spacing w:before="225" w:after="225" w:line="240" w:lineRule="auto"/>
        <w:jc w:val="both"/>
      </w:pPr>
      <w:r w:rsidRPr="00731494">
        <w:rPr>
          <w:rFonts w:ascii="Arial" w:hAnsi="Arial" w:cs="Arial"/>
          <w:color w:val="000000"/>
          <w:sz w:val="18"/>
          <w:szCs w:val="18"/>
        </w:rPr>
        <w:t xml:space="preserve">Datum: </w:t>
      </w:r>
      <w:r w:rsidRPr="00731494">
        <w:rPr>
          <w:rFonts w:ascii="Arial" w:hAnsi="Arial" w:cs="Arial"/>
          <w:i/>
          <w:iCs/>
          <w:color w:val="000000"/>
          <w:sz w:val="18"/>
          <w:szCs w:val="18"/>
        </w:rPr>
        <w:t>(vpiše se datum izdaje)</w:t>
      </w:r>
    </w:p>
    <w:p w14:paraId="1BCDEADF" w14:textId="77777777" w:rsidR="007A7A79" w:rsidRPr="00731494" w:rsidRDefault="007A7A79" w:rsidP="007A7A79">
      <w:pPr>
        <w:spacing w:before="225" w:after="225" w:line="240" w:lineRule="auto"/>
        <w:jc w:val="both"/>
      </w:pPr>
      <w:r w:rsidRPr="00731494">
        <w:rPr>
          <w:rFonts w:ascii="Arial" w:hAnsi="Arial" w:cs="Arial"/>
          <w:b/>
          <w:bCs/>
          <w:color w:val="000000"/>
          <w:sz w:val="18"/>
          <w:szCs w:val="18"/>
        </w:rPr>
        <w:t>VRSTA ZAVAROVANJA:</w:t>
      </w:r>
      <w:r w:rsidRPr="00731494">
        <w:rPr>
          <w:rFonts w:ascii="Arial" w:hAnsi="Arial" w:cs="Arial"/>
          <w:color w:val="000000"/>
          <w:sz w:val="18"/>
          <w:szCs w:val="18"/>
        </w:rPr>
        <w:t xml:space="preserve"> </w:t>
      </w:r>
      <w:r w:rsidRPr="00731494">
        <w:rPr>
          <w:rFonts w:ascii="Arial" w:hAnsi="Arial" w:cs="Arial"/>
          <w:i/>
          <w:iCs/>
          <w:color w:val="000000"/>
          <w:sz w:val="18"/>
          <w:szCs w:val="18"/>
        </w:rPr>
        <w:t>(vpiše se vrsta zavarovanja: kavcijsko zavarovanje/bančna garancija)</w:t>
      </w:r>
    </w:p>
    <w:p w14:paraId="45B83491" w14:textId="77777777" w:rsidR="007A7A79" w:rsidRPr="00731494" w:rsidRDefault="007A7A79" w:rsidP="007A7A79">
      <w:pPr>
        <w:spacing w:before="225" w:after="225" w:line="240" w:lineRule="auto"/>
        <w:jc w:val="both"/>
      </w:pPr>
      <w:r w:rsidRPr="00731494">
        <w:rPr>
          <w:rFonts w:ascii="Arial" w:hAnsi="Arial" w:cs="Arial"/>
          <w:b/>
          <w:bCs/>
          <w:color w:val="000000"/>
          <w:sz w:val="18"/>
          <w:szCs w:val="18"/>
        </w:rPr>
        <w:t>ŠTEVILKA:</w:t>
      </w:r>
      <w:r w:rsidRPr="00731494">
        <w:rPr>
          <w:rFonts w:ascii="Arial" w:hAnsi="Arial" w:cs="Arial"/>
          <w:color w:val="000000"/>
          <w:sz w:val="18"/>
          <w:szCs w:val="18"/>
        </w:rPr>
        <w:t xml:space="preserve"> </w:t>
      </w:r>
      <w:r w:rsidRPr="00731494">
        <w:rPr>
          <w:rFonts w:ascii="Arial" w:hAnsi="Arial" w:cs="Arial"/>
          <w:i/>
          <w:iCs/>
          <w:color w:val="000000"/>
          <w:sz w:val="18"/>
          <w:szCs w:val="18"/>
        </w:rPr>
        <w:t>(vpiše se številka zavarovanja)</w:t>
      </w:r>
    </w:p>
    <w:p w14:paraId="46C58A6C" w14:textId="77777777" w:rsidR="007A7A79" w:rsidRPr="00731494" w:rsidRDefault="007A7A79" w:rsidP="007A7A79">
      <w:pPr>
        <w:spacing w:before="225" w:after="225" w:line="240" w:lineRule="auto"/>
        <w:jc w:val="both"/>
      </w:pPr>
      <w:r w:rsidRPr="00731494">
        <w:rPr>
          <w:rFonts w:ascii="Arial" w:hAnsi="Arial" w:cs="Arial"/>
          <w:b/>
          <w:bCs/>
          <w:color w:val="000000"/>
          <w:sz w:val="18"/>
          <w:szCs w:val="18"/>
        </w:rPr>
        <w:t>GARANT:</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zavarovalnice/banke v kraju izdaje)</w:t>
      </w:r>
    </w:p>
    <w:p w14:paraId="235C32B8" w14:textId="77777777" w:rsidR="007A7A79" w:rsidRPr="00731494" w:rsidRDefault="007A7A79" w:rsidP="007A7A79">
      <w:pPr>
        <w:spacing w:before="225" w:after="225" w:line="240" w:lineRule="auto"/>
        <w:jc w:val="both"/>
      </w:pPr>
      <w:r w:rsidRPr="00731494">
        <w:rPr>
          <w:rFonts w:ascii="Arial" w:hAnsi="Arial" w:cs="Arial"/>
          <w:b/>
          <w:bCs/>
          <w:color w:val="000000"/>
          <w:sz w:val="18"/>
          <w:szCs w:val="18"/>
        </w:rPr>
        <w:t>NAROČNIK:</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naročnika zavarovanja, tj. v postopku javnega naročanja izbranega ponudnika)</w:t>
      </w:r>
    </w:p>
    <w:p w14:paraId="23127C63" w14:textId="77777777" w:rsidR="007A7A79" w:rsidRPr="00731494" w:rsidRDefault="007A7A79" w:rsidP="007A7A79">
      <w:pPr>
        <w:spacing w:before="225" w:after="225" w:line="240" w:lineRule="auto"/>
        <w:jc w:val="both"/>
      </w:pPr>
      <w:r w:rsidRPr="00731494">
        <w:rPr>
          <w:rFonts w:ascii="Arial" w:hAnsi="Arial" w:cs="Arial"/>
          <w:b/>
          <w:bCs/>
          <w:color w:val="000000"/>
          <w:sz w:val="18"/>
          <w:szCs w:val="18"/>
        </w:rPr>
        <w:t>UPRAVIČENEC:</w:t>
      </w:r>
      <w:r w:rsidRPr="00731494">
        <w:rPr>
          <w:rFonts w:ascii="Arial" w:hAnsi="Arial" w:cs="Arial"/>
          <w:color w:val="000000"/>
          <w:sz w:val="18"/>
          <w:szCs w:val="18"/>
        </w:rPr>
        <w:t> UNIVERZITETNI KLINIČNI CENTER LJUBLJANA, Zaloška cesta 2, 1000 Ljubljana,</w:t>
      </w:r>
    </w:p>
    <w:p w14:paraId="173A96A4" w14:textId="1D9F0258" w:rsidR="007A7A79" w:rsidRPr="00731494" w:rsidRDefault="007A7A79" w:rsidP="007A7A79">
      <w:pPr>
        <w:spacing w:before="225" w:after="225" w:line="240" w:lineRule="auto"/>
        <w:jc w:val="both"/>
      </w:pPr>
      <w:r w:rsidRPr="00731494">
        <w:rPr>
          <w:rFonts w:ascii="Arial" w:hAnsi="Arial" w:cs="Arial"/>
          <w:b/>
          <w:bCs/>
          <w:color w:val="000000"/>
          <w:sz w:val="18"/>
          <w:szCs w:val="18"/>
        </w:rPr>
        <w:t>OSNOVNI POSEL:</w:t>
      </w:r>
      <w:r w:rsidRPr="00731494">
        <w:rPr>
          <w:rFonts w:ascii="Arial" w:hAnsi="Arial" w:cs="Arial"/>
          <w:color w:val="000000"/>
          <w:sz w:val="18"/>
          <w:szCs w:val="18"/>
        </w:rPr>
        <w:t xml:space="preserve"> obveznost naročnika zavarovanja za odpravo napak v garancijskem roku, ki izhaja iz pogodbe št. z dne __________________ </w:t>
      </w:r>
      <w:r w:rsidRPr="00731494">
        <w:rPr>
          <w:rFonts w:ascii="Arial" w:hAnsi="Arial" w:cs="Arial"/>
          <w:i/>
          <w:iCs/>
          <w:color w:val="000000"/>
          <w:sz w:val="18"/>
          <w:szCs w:val="18"/>
        </w:rPr>
        <w:t>(vpiše se številko in datum pogodbe o izvedbi javnega naročila, sklenjene na podlagi postopka z oznako XXXXXX)</w:t>
      </w:r>
      <w:r w:rsidRPr="00731494">
        <w:rPr>
          <w:rFonts w:ascii="Arial" w:hAnsi="Arial" w:cs="Arial"/>
          <w:color w:val="000000"/>
          <w:sz w:val="18"/>
          <w:szCs w:val="18"/>
        </w:rPr>
        <w:t xml:space="preserve"> za </w:t>
      </w:r>
      <w:r w:rsidR="00026024">
        <w:rPr>
          <w:rFonts w:ascii="Arial" w:hAnsi="Arial" w:cs="Arial"/>
          <w:color w:val="000000"/>
          <w:sz w:val="18"/>
          <w:szCs w:val="18"/>
        </w:rPr>
        <w:t>"</w:t>
      </w:r>
      <w:r w:rsidR="009F4F63" w:rsidRPr="009F4F63">
        <w:t xml:space="preserve"> </w:t>
      </w:r>
      <w:r w:rsidR="009F4F63" w:rsidRPr="009F4F63">
        <w:rPr>
          <w:rFonts w:ascii="Arial" w:hAnsi="Arial" w:cs="Arial"/>
          <w:b/>
          <w:bCs/>
          <w:color w:val="000000"/>
          <w:sz w:val="18"/>
          <w:szCs w:val="18"/>
        </w:rPr>
        <w:t>Nakup in vzdrževanje dveh termodezinfektorjev za potrebe Očesne klinike</w:t>
      </w:r>
      <w:r w:rsidR="00BE77FF">
        <w:rPr>
          <w:rFonts w:ascii="Arial" w:hAnsi="Arial" w:cs="Arial"/>
          <w:b/>
          <w:bCs/>
          <w:color w:val="000000"/>
          <w:sz w:val="18"/>
          <w:szCs w:val="18"/>
        </w:rPr>
        <w:t>«</w:t>
      </w:r>
    </w:p>
    <w:p w14:paraId="3DB1DFA7" w14:textId="77777777" w:rsidR="007A7A79" w:rsidRPr="00731494" w:rsidRDefault="007A7A79" w:rsidP="007A7A79">
      <w:pPr>
        <w:spacing w:before="225" w:after="225" w:line="240" w:lineRule="auto"/>
        <w:jc w:val="both"/>
      </w:pPr>
      <w:r w:rsidRPr="00731494">
        <w:rPr>
          <w:rFonts w:ascii="Arial" w:hAnsi="Arial" w:cs="Arial"/>
          <w:b/>
          <w:bCs/>
          <w:color w:val="000000"/>
          <w:sz w:val="18"/>
          <w:szCs w:val="18"/>
        </w:rPr>
        <w:t xml:space="preserve">ZNESEK IN VALUTA:  5,00 % pogodbene vrednosti </w:t>
      </w:r>
      <w:r>
        <w:rPr>
          <w:rFonts w:ascii="Arial" w:hAnsi="Arial" w:cs="Arial"/>
          <w:b/>
          <w:bCs/>
          <w:color w:val="000000"/>
          <w:sz w:val="18"/>
          <w:szCs w:val="18"/>
        </w:rPr>
        <w:t>bre</w:t>
      </w:r>
      <w:r w:rsidRPr="00731494">
        <w:rPr>
          <w:rFonts w:ascii="Arial" w:hAnsi="Arial" w:cs="Arial"/>
          <w:b/>
          <w:bCs/>
          <w:color w:val="000000"/>
          <w:sz w:val="18"/>
          <w:szCs w:val="18"/>
        </w:rPr>
        <w:t xml:space="preserve">z DDV, kar znaša </w:t>
      </w:r>
      <w:r w:rsidRPr="00731494">
        <w:rPr>
          <w:rFonts w:ascii="Arial" w:hAnsi="Arial" w:cs="Arial"/>
          <w:b/>
          <w:bCs/>
          <w:color w:val="000000"/>
          <w:sz w:val="18"/>
          <w:szCs w:val="18"/>
          <w:u w:val="single"/>
        </w:rPr>
        <w:t>__________</w:t>
      </w:r>
    </w:p>
    <w:p w14:paraId="6BDDEDD8" w14:textId="77777777" w:rsidR="007A7A79" w:rsidRPr="00731494" w:rsidRDefault="007A7A79" w:rsidP="007A7A79">
      <w:pPr>
        <w:spacing w:before="225" w:after="225" w:line="240" w:lineRule="auto"/>
        <w:jc w:val="both"/>
      </w:pPr>
      <w:r w:rsidRPr="00731494">
        <w:rPr>
          <w:rFonts w:ascii="Arial" w:hAnsi="Arial" w:cs="Arial"/>
          <w:b/>
          <w:bCs/>
          <w:color w:val="000000"/>
          <w:sz w:val="18"/>
          <w:szCs w:val="18"/>
        </w:rPr>
        <w:t>LISTINE, KI JIH JE POLEG IZJAVE TREBA PRILOŽITI ZAHTEVI ZA PLAČILO IN SE IZRECNO ZAHTEVAJO V SPODNJEM BESEDILU:</w:t>
      </w:r>
    </w:p>
    <w:p w14:paraId="3BFA720D" w14:textId="77777777" w:rsidR="007A7A79" w:rsidRPr="00731494" w:rsidRDefault="007A7A79" w:rsidP="007A7A79">
      <w:pPr>
        <w:spacing w:before="225" w:after="225" w:line="240" w:lineRule="auto"/>
        <w:jc w:val="both"/>
      </w:pPr>
      <w:r w:rsidRPr="00731494">
        <w:rPr>
          <w:rFonts w:ascii="Arial" w:hAnsi="Arial" w:cs="Arial"/>
          <w:color w:val="000000"/>
          <w:sz w:val="18"/>
          <w:szCs w:val="18"/>
        </w:rPr>
        <w:t>1. Izjava Uprave RS za javna plačila, da so zahtevek za unovčenje podpisale osebe, ki so pooblaščene za zastopanje;</w:t>
      </w:r>
    </w:p>
    <w:p w14:paraId="11F63CDC" w14:textId="77777777" w:rsidR="007A7A79" w:rsidRPr="00731494" w:rsidRDefault="007A7A79" w:rsidP="007A7A79">
      <w:pPr>
        <w:spacing w:before="225" w:after="225" w:line="240" w:lineRule="auto"/>
        <w:jc w:val="both"/>
      </w:pPr>
      <w:r w:rsidRPr="00731494">
        <w:rPr>
          <w:rFonts w:ascii="Arial" w:hAnsi="Arial" w:cs="Arial"/>
          <w:color w:val="000000"/>
          <w:sz w:val="18"/>
          <w:szCs w:val="18"/>
        </w:rPr>
        <w:t>2. Kopija garancije št. ______________</w:t>
      </w:r>
    </w:p>
    <w:p w14:paraId="2E89791F" w14:textId="77777777" w:rsidR="007A7A79" w:rsidRPr="00731494" w:rsidRDefault="007A7A79" w:rsidP="007A7A79">
      <w:pPr>
        <w:spacing w:before="225" w:after="225" w:line="240" w:lineRule="auto"/>
        <w:jc w:val="both"/>
      </w:pPr>
      <w:r w:rsidRPr="00731494">
        <w:rPr>
          <w:rFonts w:ascii="Arial" w:hAnsi="Arial" w:cs="Arial"/>
          <w:b/>
          <w:bCs/>
          <w:color w:val="000000"/>
          <w:sz w:val="18"/>
          <w:szCs w:val="18"/>
        </w:rPr>
        <w:t>JEZIK V ZAHTEVANIH LISTINAH:</w:t>
      </w:r>
      <w:r w:rsidRPr="00731494">
        <w:rPr>
          <w:rFonts w:ascii="Arial" w:hAnsi="Arial" w:cs="Arial"/>
          <w:color w:val="000000"/>
          <w:sz w:val="18"/>
          <w:szCs w:val="18"/>
        </w:rPr>
        <w:t xml:space="preserve"> slovenski</w:t>
      </w:r>
    </w:p>
    <w:p w14:paraId="6AF872C0" w14:textId="77777777" w:rsidR="007A7A79" w:rsidRPr="00731494" w:rsidRDefault="007A7A79" w:rsidP="007A7A79">
      <w:pPr>
        <w:spacing w:before="225" w:after="225" w:line="240" w:lineRule="auto"/>
        <w:jc w:val="both"/>
      </w:pPr>
      <w:r w:rsidRPr="00731494">
        <w:rPr>
          <w:rFonts w:ascii="Arial" w:hAnsi="Arial" w:cs="Arial"/>
          <w:b/>
          <w:bCs/>
          <w:color w:val="000000"/>
          <w:sz w:val="18"/>
          <w:szCs w:val="18"/>
        </w:rPr>
        <w:t>OBLIKA PREDLOŽITVE:</w:t>
      </w:r>
      <w:r w:rsidRPr="00731494">
        <w:rPr>
          <w:rFonts w:ascii="Arial" w:hAnsi="Arial" w:cs="Arial"/>
          <w:color w:val="000000"/>
          <w:sz w:val="18"/>
          <w:szCs w:val="18"/>
        </w:rPr>
        <w:t xml:space="preserve"> v papirni obliki s priporočeno pošto</w:t>
      </w:r>
    </w:p>
    <w:p w14:paraId="58571D72" w14:textId="77777777" w:rsidR="007A7A79" w:rsidRPr="00731494" w:rsidRDefault="007A7A79" w:rsidP="007A7A79">
      <w:pPr>
        <w:spacing w:before="225" w:after="225" w:line="240" w:lineRule="auto"/>
        <w:jc w:val="both"/>
      </w:pPr>
      <w:r w:rsidRPr="00731494">
        <w:rPr>
          <w:rFonts w:ascii="Arial" w:hAnsi="Arial" w:cs="Arial"/>
          <w:b/>
          <w:bCs/>
          <w:color w:val="000000"/>
          <w:sz w:val="18"/>
          <w:szCs w:val="18"/>
        </w:rPr>
        <w:t>KRAJ PREDLOŽITVE:</w:t>
      </w:r>
      <w:r w:rsidRPr="00731494">
        <w:rPr>
          <w:rFonts w:ascii="Arial" w:hAnsi="Arial" w:cs="Arial"/>
          <w:color w:val="000000"/>
          <w:sz w:val="18"/>
          <w:szCs w:val="18"/>
        </w:rPr>
        <w:t xml:space="preserve"> </w:t>
      </w:r>
      <w:r w:rsidRPr="00731494">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21117542" w14:textId="77777777" w:rsidR="007A7A79" w:rsidRPr="00731494" w:rsidRDefault="007A7A79" w:rsidP="007A7A79">
      <w:pPr>
        <w:spacing w:before="225" w:after="225" w:line="240" w:lineRule="auto"/>
        <w:jc w:val="both"/>
      </w:pPr>
      <w:r w:rsidRPr="00731494">
        <w:rPr>
          <w:rFonts w:ascii="Arial" w:hAnsi="Arial" w:cs="Arial"/>
          <w:b/>
          <w:bCs/>
          <w:color w:val="000000"/>
          <w:sz w:val="18"/>
          <w:szCs w:val="18"/>
        </w:rPr>
        <w:t>DATUM VELJAVNOSTI:</w:t>
      </w:r>
      <w:r w:rsidRPr="00731494">
        <w:rPr>
          <w:rFonts w:ascii="Arial" w:hAnsi="Arial" w:cs="Arial"/>
          <w:color w:val="000000"/>
          <w:sz w:val="18"/>
          <w:szCs w:val="18"/>
        </w:rPr>
        <w:t xml:space="preserve"> DD. MM. LLLL </w:t>
      </w:r>
      <w:r w:rsidRPr="00731494">
        <w:rPr>
          <w:rFonts w:ascii="Arial" w:hAnsi="Arial" w:cs="Arial"/>
          <w:i/>
          <w:iCs/>
          <w:color w:val="000000"/>
          <w:sz w:val="18"/>
          <w:szCs w:val="18"/>
        </w:rPr>
        <w:t>(vpiše se datum zapadlosti zavarovanja)</w:t>
      </w:r>
    </w:p>
    <w:p w14:paraId="35CC2C76" w14:textId="77777777" w:rsidR="007A7A79" w:rsidRPr="00731494" w:rsidRDefault="007A7A79" w:rsidP="007A7A79">
      <w:pPr>
        <w:spacing w:before="225" w:after="225" w:line="240" w:lineRule="auto"/>
        <w:jc w:val="both"/>
      </w:pPr>
      <w:r w:rsidRPr="00731494">
        <w:rPr>
          <w:rFonts w:ascii="Arial" w:hAnsi="Arial" w:cs="Arial"/>
          <w:b/>
          <w:bCs/>
          <w:color w:val="000000"/>
          <w:sz w:val="18"/>
          <w:szCs w:val="18"/>
        </w:rPr>
        <w:t>STRANKA, KI JE DOLŽNA PLAČATI STROŠKE:</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naročnika zavarovanja, tj. v postopku javnega naročanja izbranega ponudnika)</w:t>
      </w:r>
    </w:p>
    <w:p w14:paraId="74D26948" w14:textId="77777777" w:rsidR="007A7A79" w:rsidRPr="00731494" w:rsidRDefault="007A7A79" w:rsidP="007A7A79">
      <w:pPr>
        <w:spacing w:before="225" w:after="225" w:line="240" w:lineRule="auto"/>
        <w:jc w:val="both"/>
      </w:pPr>
      <w:r w:rsidRPr="00731494">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471DD4C2" w14:textId="77777777" w:rsidR="007A7A79" w:rsidRPr="00731494" w:rsidRDefault="007A7A79" w:rsidP="007A7A79">
      <w:pPr>
        <w:spacing w:before="225" w:after="225" w:line="240" w:lineRule="auto"/>
        <w:jc w:val="both"/>
      </w:pPr>
      <w:r w:rsidRPr="00731494">
        <w:rPr>
          <w:rFonts w:ascii="Arial" w:hAnsi="Arial" w:cs="Arial"/>
          <w:color w:val="000000"/>
          <w:sz w:val="18"/>
          <w:szCs w:val="18"/>
        </w:rPr>
        <w:t>Katerokoli zahtevo za plačilo po tem zavarovanju moramo prejeti na datum veljavnosti zavarovanja ali pred njim v zgoraj navedenem kraju predložitve.</w:t>
      </w:r>
    </w:p>
    <w:p w14:paraId="5E77FC01" w14:textId="77777777" w:rsidR="007A7A79" w:rsidRPr="00731494" w:rsidRDefault="007A7A79" w:rsidP="007A7A79">
      <w:pPr>
        <w:spacing w:before="225" w:after="225" w:line="240" w:lineRule="auto"/>
        <w:jc w:val="both"/>
      </w:pPr>
      <w:r w:rsidRPr="00731494">
        <w:rPr>
          <w:rFonts w:ascii="Arial" w:hAnsi="Arial" w:cs="Arial"/>
          <w:color w:val="000000"/>
          <w:sz w:val="18"/>
          <w:szCs w:val="18"/>
        </w:rPr>
        <w:t>Morebitne spore v zvezi s tem zavarovanjem rešuje stvarno pristojno sodišče po sedežu upravičenca po slovenskem pravu.</w:t>
      </w:r>
    </w:p>
    <w:p w14:paraId="3C0B90EC" w14:textId="77777777" w:rsidR="007A7A79" w:rsidRPr="00731494" w:rsidRDefault="007A7A79" w:rsidP="007A7A79">
      <w:pPr>
        <w:spacing w:before="225" w:after="225" w:line="240" w:lineRule="auto"/>
        <w:jc w:val="both"/>
      </w:pPr>
      <w:r w:rsidRPr="00731494">
        <w:rPr>
          <w:rFonts w:ascii="Arial" w:hAnsi="Arial" w:cs="Arial"/>
          <w:color w:val="000000"/>
          <w:sz w:val="18"/>
          <w:szCs w:val="18"/>
        </w:rPr>
        <w:lastRenderedPageBreak/>
        <w:t>Za to zavarovanje veljajo Enotna pravila za garancije na poziv (EPGP) revizija iz leta 2010, izdana pri MTZ pod št. 758.</w:t>
      </w:r>
    </w:p>
    <w:p w14:paraId="22C3906B" w14:textId="77777777" w:rsidR="007A7A79" w:rsidRPr="00731494" w:rsidRDefault="007A7A79" w:rsidP="007A7A79">
      <w:pPr>
        <w:spacing w:before="225" w:after="225" w:line="240" w:lineRule="auto"/>
        <w:jc w:val="both"/>
      </w:pPr>
      <w:r w:rsidRPr="00731494">
        <w:rPr>
          <w:rFonts w:ascii="Arial" w:hAnsi="Arial" w:cs="Arial"/>
          <w:color w:val="000000"/>
          <w:sz w:val="18"/>
          <w:szCs w:val="18"/>
        </w:rPr>
        <w:t> </w:t>
      </w:r>
    </w:p>
    <w:p w14:paraId="438814D0" w14:textId="77777777" w:rsidR="007A7A79" w:rsidRPr="00731494" w:rsidRDefault="007A7A79" w:rsidP="007A7A79">
      <w:pPr>
        <w:spacing w:before="225" w:after="225" w:line="240" w:lineRule="auto"/>
        <w:jc w:val="both"/>
      </w:pPr>
      <w:r w:rsidRPr="00731494">
        <w:rPr>
          <w:rFonts w:ascii="Arial" w:hAnsi="Arial" w:cs="Arial"/>
          <w:color w:val="000000"/>
          <w:sz w:val="18"/>
          <w:szCs w:val="18"/>
        </w:rPr>
        <w:t> </w:t>
      </w:r>
    </w:p>
    <w:p w14:paraId="56935564" w14:textId="77777777" w:rsidR="007A7A79" w:rsidRPr="00731494" w:rsidRDefault="007A7A79" w:rsidP="007A7A79">
      <w:pPr>
        <w:spacing w:before="225" w:after="225" w:line="240" w:lineRule="auto"/>
        <w:jc w:val="both"/>
      </w:pPr>
      <w:r w:rsidRPr="00731494">
        <w:rPr>
          <w:rFonts w:ascii="Arial" w:hAnsi="Arial" w:cs="Arial"/>
          <w:color w:val="000000"/>
          <w:sz w:val="18"/>
          <w:szCs w:val="18"/>
        </w:rPr>
        <w:t> </w:t>
      </w:r>
    </w:p>
    <w:p w14:paraId="6D3FB165" w14:textId="77777777" w:rsidR="007A7A79" w:rsidRPr="00731494" w:rsidRDefault="007A7A79" w:rsidP="007A7A79">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7A7A79" w:rsidRPr="00731494" w14:paraId="3E0527B3" w14:textId="77777777" w:rsidTr="00D30DF7">
        <w:tc>
          <w:tcPr>
            <w:tcW w:w="2500" w:type="pct"/>
            <w:tcMar>
              <w:top w:w="75" w:type="dxa"/>
              <w:bottom w:w="75" w:type="dxa"/>
            </w:tcMar>
            <w:vAlign w:val="center"/>
          </w:tcPr>
          <w:p w14:paraId="3F856840" w14:textId="77777777" w:rsidR="007A7A79" w:rsidRPr="00731494" w:rsidRDefault="007A7A79" w:rsidP="00D30DF7">
            <w:r w:rsidRPr="00731494">
              <w:rPr>
                <w:rFonts w:ascii="Arial" w:hAnsi="Arial" w:cs="Arial"/>
                <w:color w:val="000000"/>
                <w:position w:val="-2"/>
                <w:sz w:val="18"/>
                <w:szCs w:val="18"/>
              </w:rPr>
              <w:t> </w:t>
            </w:r>
          </w:p>
        </w:tc>
        <w:tc>
          <w:tcPr>
            <w:tcW w:w="0" w:type="auto"/>
            <w:tcMar>
              <w:top w:w="75" w:type="dxa"/>
              <w:bottom w:w="75" w:type="dxa"/>
            </w:tcMar>
            <w:vAlign w:val="center"/>
          </w:tcPr>
          <w:p w14:paraId="7BFD4320" w14:textId="77777777" w:rsidR="007A7A79" w:rsidRPr="00731494" w:rsidRDefault="007A7A79" w:rsidP="00D30DF7">
            <w:pPr>
              <w:jc w:val="center"/>
            </w:pPr>
            <w:r w:rsidRPr="00731494">
              <w:rPr>
                <w:rFonts w:ascii="Arial" w:hAnsi="Arial" w:cs="Arial"/>
                <w:color w:val="000000"/>
                <w:position w:val="-2"/>
                <w:sz w:val="18"/>
                <w:szCs w:val="18"/>
              </w:rPr>
              <w:t>Garant</w:t>
            </w:r>
          </w:p>
        </w:tc>
      </w:tr>
      <w:tr w:rsidR="007A7A79" w:rsidRPr="00731494" w14:paraId="26DFB8D6" w14:textId="77777777" w:rsidTr="00D30DF7">
        <w:tc>
          <w:tcPr>
            <w:tcW w:w="2500" w:type="pct"/>
            <w:tcMar>
              <w:top w:w="75" w:type="dxa"/>
              <w:bottom w:w="75" w:type="dxa"/>
            </w:tcMar>
            <w:vAlign w:val="center"/>
          </w:tcPr>
          <w:p w14:paraId="66D0C847" w14:textId="77777777" w:rsidR="007A7A79" w:rsidRPr="00731494" w:rsidRDefault="007A7A79" w:rsidP="00D30DF7">
            <w:r w:rsidRPr="00731494">
              <w:rPr>
                <w:rFonts w:ascii="Arial" w:hAnsi="Arial" w:cs="Arial"/>
                <w:color w:val="000000"/>
                <w:position w:val="-2"/>
                <w:sz w:val="18"/>
                <w:szCs w:val="18"/>
              </w:rPr>
              <w:t> </w:t>
            </w:r>
          </w:p>
        </w:tc>
        <w:tc>
          <w:tcPr>
            <w:tcW w:w="0" w:type="auto"/>
            <w:tcMar>
              <w:top w:w="75" w:type="dxa"/>
              <w:bottom w:w="75" w:type="dxa"/>
            </w:tcMar>
            <w:vAlign w:val="center"/>
          </w:tcPr>
          <w:p w14:paraId="72A04C38" w14:textId="77777777" w:rsidR="007A7A79" w:rsidRPr="00731494" w:rsidRDefault="007A7A79" w:rsidP="00D30DF7"/>
          <w:p w14:paraId="0A98E6ED" w14:textId="77777777" w:rsidR="007A7A79" w:rsidRPr="00731494" w:rsidRDefault="007A7A79" w:rsidP="00D30DF7">
            <w:pPr>
              <w:jc w:val="center"/>
            </w:pPr>
            <w:r w:rsidRPr="00731494">
              <w:rPr>
                <w:rFonts w:ascii="Arial" w:hAnsi="Arial" w:cs="Arial"/>
                <w:color w:val="A9A9A9"/>
                <w:position w:val="-2"/>
                <w:sz w:val="18"/>
                <w:szCs w:val="18"/>
              </w:rPr>
              <w:t>(žig in podpis)</w:t>
            </w:r>
          </w:p>
        </w:tc>
      </w:tr>
    </w:tbl>
    <w:p w14:paraId="6FC2C00F" w14:textId="77777777" w:rsidR="007A7A79" w:rsidRDefault="007A7A79" w:rsidP="007A7A79">
      <w:pPr>
        <w:rPr>
          <w:rFonts w:ascii="Arial" w:hAnsi="Arial" w:cs="Arial"/>
          <w:sz w:val="18"/>
          <w:szCs w:val="18"/>
        </w:rPr>
      </w:pPr>
      <w:r>
        <w:rPr>
          <w:rFonts w:ascii="Arial" w:hAnsi="Arial" w:cs="Arial"/>
          <w:sz w:val="18"/>
          <w:szCs w:val="18"/>
        </w:rPr>
        <w:br w:type="page"/>
      </w:r>
    </w:p>
    <w:p w14:paraId="30B83BE7" w14:textId="50479D32" w:rsidR="001D1550" w:rsidRDefault="001D1550" w:rsidP="001D1550">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7D5B37">
        <w:rPr>
          <w:rFonts w:ascii="Arial" w:hAnsi="Arial" w:cs="Arial"/>
          <w:sz w:val="18"/>
          <w:szCs w:val="18"/>
        </w:rPr>
        <w:t>8</w:t>
      </w:r>
    </w:p>
    <w:p w14:paraId="0E3D2825" w14:textId="77777777" w:rsidR="001D1550" w:rsidRDefault="001D1550" w:rsidP="006B2099">
      <w:pPr>
        <w:spacing w:after="0"/>
        <w:jc w:val="right"/>
        <w:rPr>
          <w:rFonts w:ascii="Arial" w:hAnsi="Arial" w:cs="Arial"/>
          <w:sz w:val="18"/>
          <w:szCs w:val="18"/>
        </w:rPr>
      </w:pPr>
    </w:p>
    <w:p w14:paraId="16EA0F20" w14:textId="77777777"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zastopnika podizvajalca v zvezi z izpolnjevanjem obveznih pogojev za podizvajalce</w:t>
      </w:r>
    </w:p>
    <w:p w14:paraId="2C52FE17" w14:textId="77777777" w:rsidR="0027203B" w:rsidRPr="00731494" w:rsidRDefault="0027203B" w:rsidP="0027203B">
      <w:pPr>
        <w:spacing w:after="120"/>
        <w:rPr>
          <w:rFonts w:ascii="Arial" w:hAnsi="Arial" w:cs="Arial"/>
        </w:rPr>
      </w:pPr>
    </w:p>
    <w:p w14:paraId="06EA8C6E" w14:textId="77777777" w:rsidR="0027203B" w:rsidRPr="00731494" w:rsidRDefault="0027203B" w:rsidP="0027203B">
      <w:pPr>
        <w:spacing w:before="225" w:after="225" w:line="240" w:lineRule="auto"/>
        <w:jc w:val="both"/>
      </w:pPr>
      <w:r w:rsidRPr="00731494">
        <w:rPr>
          <w:rFonts w:ascii="Arial" w:hAnsi="Arial" w:cs="Arial"/>
          <w:color w:val="000000"/>
          <w:sz w:val="18"/>
          <w:szCs w:val="18"/>
        </w:rPr>
        <w:t>Pod kazensko in materialno odgovornostjo izjavljamo, da naša družba, </w:t>
      </w:r>
      <w:r w:rsidRPr="00731494">
        <w:rPr>
          <w:rFonts w:ascii="Arial" w:hAnsi="Arial" w:cs="Arial"/>
          <w:color w:val="000000"/>
          <w:sz w:val="18"/>
          <w:szCs w:val="18"/>
          <w:u w:val="single"/>
        </w:rPr>
        <w:t>_______________</w:t>
      </w:r>
      <w:r w:rsidRPr="00731494">
        <w:rPr>
          <w:rFonts w:ascii="Arial" w:hAnsi="Arial" w:cs="Arial"/>
          <w:color w:val="000000"/>
          <w:sz w:val="18"/>
          <w:szCs w:val="18"/>
        </w:rPr>
        <w:t>(Firma), </w:t>
      </w:r>
      <w:r w:rsidRPr="00731494">
        <w:rPr>
          <w:rFonts w:ascii="Arial" w:hAnsi="Arial" w:cs="Arial"/>
          <w:color w:val="000000"/>
          <w:sz w:val="18"/>
          <w:szCs w:val="18"/>
          <w:u w:val="single"/>
        </w:rPr>
        <w:t>_________________</w:t>
      </w:r>
      <w:r w:rsidRPr="00731494">
        <w:rPr>
          <w:rFonts w:ascii="Arial" w:hAnsi="Arial" w:cs="Arial"/>
          <w:color w:val="000000"/>
          <w:sz w:val="18"/>
          <w:szCs w:val="18"/>
        </w:rPr>
        <w:t>(Naslov), matična številka: </w:t>
      </w:r>
      <w:r w:rsidRPr="00731494">
        <w:rPr>
          <w:rFonts w:ascii="Arial" w:hAnsi="Arial" w:cs="Arial"/>
          <w:color w:val="000000"/>
          <w:sz w:val="18"/>
          <w:szCs w:val="18"/>
          <w:u w:val="single"/>
        </w:rPr>
        <w:t>_______________</w:t>
      </w:r>
      <w:r w:rsidRPr="00731494">
        <w:rPr>
          <w:rFonts w:ascii="Arial" w:hAnsi="Arial" w:cs="Arial"/>
          <w:color w:val="000000"/>
          <w:sz w:val="18"/>
          <w:szCs w:val="18"/>
        </w:rPr>
        <w:t> ni bila pravnomočno obsojena zaradi kaznivih dejanj, ki so našteta v prvem odstavku 75. člena ZJN-3.</w:t>
      </w:r>
    </w:p>
    <w:p w14:paraId="6F1A03C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27203B" w:rsidRPr="00731494" w14:paraId="1BFEE67C" w14:textId="77777777" w:rsidTr="00A11576">
        <w:tc>
          <w:tcPr>
            <w:tcW w:w="0" w:type="auto"/>
            <w:tcMar>
              <w:top w:w="0" w:type="auto"/>
              <w:bottom w:w="0" w:type="auto"/>
            </w:tcMar>
          </w:tcPr>
          <w:p w14:paraId="5410668D" w14:textId="77777777" w:rsidR="0027203B" w:rsidRPr="00731494" w:rsidRDefault="0027203B" w:rsidP="005451F3">
            <w:pPr>
              <w:numPr>
                <w:ilvl w:val="0"/>
                <w:numId w:val="14"/>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43B06F7" w14:textId="77777777" w:rsidR="0027203B" w:rsidRPr="00731494" w:rsidRDefault="0027203B" w:rsidP="005451F3">
            <w:pPr>
              <w:numPr>
                <w:ilvl w:val="0"/>
                <w:numId w:val="14"/>
              </w:numPr>
              <w:jc w:val="both"/>
              <w:rPr>
                <w:rFonts w:ascii="Arial" w:hAnsi="Arial" w:cs="Arial"/>
                <w:color w:val="000000"/>
                <w:sz w:val="18"/>
                <w:szCs w:val="18"/>
              </w:rPr>
            </w:pPr>
            <w:r w:rsidRPr="00731494">
              <w:rPr>
                <w:rFonts w:ascii="Arial" w:hAnsi="Arial" w:cs="Arial"/>
                <w:color w:val="000000"/>
                <w:sz w:val="18"/>
                <w:szCs w:val="18"/>
              </w:rPr>
              <w:t>nimamo nepredloženih obračunov davčnih odtegljajev za dohodke iz delovnega razmerja za obdobje zadnjih petih let do dne oddaje ponudbe ali prijave,</w:t>
            </w:r>
          </w:p>
          <w:p w14:paraId="3787001B" w14:textId="77777777" w:rsidR="0027203B" w:rsidRPr="00731494" w:rsidRDefault="0027203B" w:rsidP="005451F3">
            <w:pPr>
              <w:numPr>
                <w:ilvl w:val="0"/>
                <w:numId w:val="14"/>
              </w:numPr>
              <w:jc w:val="both"/>
              <w:rPr>
                <w:rFonts w:ascii="Arial" w:hAnsi="Arial" w:cs="Arial"/>
                <w:color w:val="000000"/>
                <w:sz w:val="18"/>
                <w:szCs w:val="18"/>
              </w:rPr>
            </w:pPr>
            <w:r w:rsidRPr="00731494">
              <w:rPr>
                <w:rFonts w:ascii="Arial" w:hAnsi="Arial" w:cs="Arial"/>
                <w:color w:val="000000"/>
                <w:sz w:val="18"/>
                <w:szCs w:val="18"/>
              </w:rPr>
              <w:t>nismo izločeni iz postopkov oddaje javnih naročil zaradi uvrstitve v evidenco gospodarskih subjektov z izrečenimi stranskimi sankcijami izločitve iz postopkov oddaje javnih naročil,</w:t>
            </w:r>
          </w:p>
          <w:p w14:paraId="511BE57F" w14:textId="77777777" w:rsidR="0027203B" w:rsidRPr="00731494" w:rsidRDefault="0027203B" w:rsidP="005451F3">
            <w:pPr>
              <w:numPr>
                <w:ilvl w:val="0"/>
                <w:numId w:val="14"/>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640233C" w14:textId="77777777" w:rsidR="0027203B" w:rsidRPr="00731494" w:rsidRDefault="0027203B" w:rsidP="005451F3">
            <w:pPr>
              <w:numPr>
                <w:ilvl w:val="0"/>
                <w:numId w:val="14"/>
              </w:numPr>
              <w:jc w:val="both"/>
              <w:rPr>
                <w:rFonts w:ascii="Arial" w:hAnsi="Arial" w:cs="Arial"/>
                <w:color w:val="000000"/>
                <w:sz w:val="18"/>
                <w:szCs w:val="18"/>
              </w:rPr>
            </w:pPr>
            <w:r w:rsidRPr="00731494">
              <w:rPr>
                <w:rFonts w:ascii="Arial" w:hAnsi="Arial" w:cs="Arial"/>
                <w:color w:val="000000"/>
                <w:sz w:val="18"/>
                <w:szCs w:val="18"/>
              </w:rPr>
              <w:t>smo vpisani v poklicni oziroma poslovni register v državi sedeža,</w:t>
            </w:r>
          </w:p>
          <w:p w14:paraId="5594966D" w14:textId="77777777" w:rsidR="0027203B" w:rsidRPr="00731494" w:rsidRDefault="0027203B" w:rsidP="005451F3">
            <w:pPr>
              <w:numPr>
                <w:ilvl w:val="0"/>
                <w:numId w:val="14"/>
              </w:numPr>
              <w:jc w:val="both"/>
              <w:rPr>
                <w:rFonts w:ascii="Arial" w:hAnsi="Arial" w:cs="Arial"/>
                <w:color w:val="000000"/>
                <w:sz w:val="18"/>
                <w:szCs w:val="18"/>
              </w:rPr>
            </w:pPr>
            <w:r w:rsidRPr="00731494">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05BC770" w14:textId="77777777" w:rsidR="0027203B" w:rsidRPr="00731494" w:rsidRDefault="0027203B" w:rsidP="005451F3">
            <w:pPr>
              <w:numPr>
                <w:ilvl w:val="0"/>
                <w:numId w:val="14"/>
              </w:numPr>
              <w:jc w:val="both"/>
              <w:rPr>
                <w:rFonts w:ascii="Arial" w:hAnsi="Arial" w:cs="Arial"/>
                <w:color w:val="000000"/>
                <w:sz w:val="18"/>
                <w:szCs w:val="18"/>
              </w:rPr>
            </w:pPr>
            <w:r w:rsidRPr="00731494">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CDCF1E0" w14:textId="77777777" w:rsidR="0027203B" w:rsidRPr="00731494" w:rsidRDefault="0027203B" w:rsidP="0027203B">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337D52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2026DDB" w14:textId="77777777" w:rsidTr="00A11576">
        <w:tc>
          <w:tcPr>
            <w:tcW w:w="2500" w:type="pct"/>
            <w:tcMar>
              <w:top w:w="75" w:type="dxa"/>
              <w:bottom w:w="75" w:type="dxa"/>
            </w:tcMar>
            <w:vAlign w:val="center"/>
          </w:tcPr>
          <w:p w14:paraId="6FF8E42D"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3A56763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7B993A45" w14:textId="77777777" w:rsidTr="00A11576">
        <w:tc>
          <w:tcPr>
            <w:tcW w:w="2500" w:type="pct"/>
            <w:tcMar>
              <w:top w:w="75" w:type="dxa"/>
              <w:bottom w:w="75" w:type="dxa"/>
            </w:tcMar>
            <w:vAlign w:val="center"/>
          </w:tcPr>
          <w:p w14:paraId="523D3BC8"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122B3D9A" w14:textId="77777777" w:rsidR="0027203B" w:rsidRPr="00731494" w:rsidRDefault="0027203B" w:rsidP="00A11576"/>
          <w:p w14:paraId="1FE6FD89"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405D7089"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BB32131" w14:textId="77777777" w:rsidR="0027203B" w:rsidRPr="00731494" w:rsidRDefault="0027203B" w:rsidP="0027203B">
      <w:pPr>
        <w:spacing w:before="525" w:after="225" w:line="240" w:lineRule="auto"/>
        <w:jc w:val="both"/>
      </w:pPr>
      <w:r w:rsidRPr="00731494">
        <w:rPr>
          <w:rFonts w:ascii="Arial" w:hAnsi="Arial" w:cs="Arial"/>
          <w:color w:val="000000"/>
          <w:sz w:val="18"/>
          <w:szCs w:val="18"/>
        </w:rPr>
        <w:t> </w:t>
      </w:r>
    </w:p>
    <w:p w14:paraId="020D4473" w14:textId="77777777" w:rsidR="0027203B" w:rsidRPr="00731494" w:rsidRDefault="0027203B" w:rsidP="0027203B">
      <w:pPr>
        <w:sectPr w:rsidR="0027203B" w:rsidRPr="00731494" w:rsidSect="0027203B">
          <w:pgSz w:w="11906" w:h="16838"/>
          <w:pgMar w:top="1418" w:right="1418" w:bottom="1418" w:left="1418" w:header="567" w:footer="596" w:gutter="0"/>
          <w:cols w:space="708"/>
          <w:docGrid w:linePitch="360"/>
        </w:sectPr>
      </w:pPr>
    </w:p>
    <w:p w14:paraId="5207959E" w14:textId="01790279"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7D5B37">
        <w:rPr>
          <w:rFonts w:ascii="Arial" w:hAnsi="Arial" w:cs="Arial"/>
          <w:sz w:val="18"/>
          <w:szCs w:val="18"/>
        </w:rPr>
        <w:t>9</w:t>
      </w:r>
    </w:p>
    <w:p w14:paraId="08039DD4" w14:textId="77777777" w:rsidR="0027203B" w:rsidRPr="00731494" w:rsidRDefault="0027203B" w:rsidP="0027203B"/>
    <w:p w14:paraId="0DCA86D1" w14:textId="77777777"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podizvajalca</w:t>
      </w:r>
    </w:p>
    <w:p w14:paraId="2DA2A744" w14:textId="77777777" w:rsidR="0027203B" w:rsidRPr="00731494" w:rsidRDefault="0027203B" w:rsidP="0027203B">
      <w:pPr>
        <w:spacing w:after="120"/>
        <w:rPr>
          <w:rFonts w:ascii="Arial" w:hAnsi="Arial" w:cs="Arial"/>
        </w:rPr>
      </w:pPr>
    </w:p>
    <w:p w14:paraId="53F79D0A" w14:textId="0E71BFBA" w:rsidR="0027203B" w:rsidRPr="00927AC4" w:rsidRDefault="0027203B" w:rsidP="00927AC4">
      <w:pPr>
        <w:spacing w:before="225" w:after="225" w:line="240" w:lineRule="auto"/>
        <w:jc w:val="both"/>
        <w:rPr>
          <w:rFonts w:ascii="Arial" w:hAnsi="Arial" w:cs="Arial"/>
          <w:b/>
          <w:bCs/>
          <w:color w:val="000000"/>
          <w:sz w:val="18"/>
          <w:szCs w:val="18"/>
        </w:rPr>
      </w:pPr>
      <w:r w:rsidRPr="00731494">
        <w:rPr>
          <w:rFonts w:ascii="Arial" w:hAnsi="Arial" w:cs="Arial"/>
          <w:color w:val="000000"/>
          <w:sz w:val="18"/>
          <w:szCs w:val="18"/>
        </w:rPr>
        <w:t xml:space="preserve">V zvezi z javnim naročilom </w:t>
      </w:r>
      <w:r w:rsidRPr="00927AC4">
        <w:rPr>
          <w:rFonts w:ascii="Arial" w:hAnsi="Arial" w:cs="Arial"/>
          <w:b/>
          <w:bCs/>
          <w:color w:val="000000"/>
          <w:sz w:val="18"/>
          <w:szCs w:val="18"/>
        </w:rPr>
        <w:t>»</w:t>
      </w:r>
      <w:r w:rsidR="009F4F63" w:rsidRPr="009F4F63">
        <w:rPr>
          <w:rFonts w:ascii="Arial" w:hAnsi="Arial" w:cs="Arial"/>
          <w:b/>
          <w:bCs/>
          <w:color w:val="000000"/>
          <w:sz w:val="18"/>
          <w:szCs w:val="18"/>
        </w:rPr>
        <w:t>Nakup in vzdrževanje dveh termodezinfektorjev za potrebe Očesne klinike</w:t>
      </w:r>
      <w:r w:rsidRPr="00927AC4">
        <w:rPr>
          <w:rFonts w:ascii="Arial" w:hAnsi="Arial" w:cs="Arial"/>
          <w:b/>
          <w:bCs/>
          <w:color w:val="000000"/>
          <w:sz w:val="18"/>
          <w:szCs w:val="18"/>
        </w:rPr>
        <w:t>«</w:t>
      </w:r>
      <w:r w:rsidRPr="00731494">
        <w:rPr>
          <w:rFonts w:ascii="Arial" w:hAnsi="Arial" w:cs="Arial"/>
          <w:color w:val="000000"/>
          <w:sz w:val="18"/>
          <w:szCs w:val="18"/>
        </w:rPr>
        <w:t>,</w:t>
      </w:r>
    </w:p>
    <w:p w14:paraId="5D50717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21D73C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(ustrezno označi):</w:t>
      </w:r>
    </w:p>
    <w:p w14:paraId="6EEEED0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F075897"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NE zahtevamo izvedbe neposrednih plačil.</w:t>
      </w:r>
    </w:p>
    <w:p w14:paraId="37DE843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E838A1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B5D4C3C" w14:textId="77777777" w:rsidTr="00A11576">
        <w:tc>
          <w:tcPr>
            <w:tcW w:w="2500" w:type="pct"/>
            <w:tcMar>
              <w:top w:w="75" w:type="dxa"/>
              <w:bottom w:w="75" w:type="dxa"/>
            </w:tcMar>
            <w:vAlign w:val="center"/>
          </w:tcPr>
          <w:p w14:paraId="4754CF0C"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1B97D89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3CE965F8" w14:textId="77777777" w:rsidTr="00A11576">
        <w:tc>
          <w:tcPr>
            <w:tcW w:w="2500" w:type="pct"/>
            <w:tcMar>
              <w:top w:w="75" w:type="dxa"/>
              <w:bottom w:w="75" w:type="dxa"/>
            </w:tcMar>
            <w:vAlign w:val="center"/>
          </w:tcPr>
          <w:p w14:paraId="35426DCB"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507ACFF9" w14:textId="77777777" w:rsidR="0027203B" w:rsidRPr="00731494" w:rsidRDefault="0027203B" w:rsidP="00A11576"/>
          <w:p w14:paraId="12896B63"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60F9ACF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56E5434"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4A1371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47CC46C6" w14:textId="77777777" w:rsidR="0027203B" w:rsidRPr="00731494" w:rsidRDefault="0027203B" w:rsidP="0027203B">
      <w:pPr>
        <w:spacing w:before="225" w:after="225" w:line="240" w:lineRule="auto"/>
        <w:jc w:val="both"/>
      </w:pPr>
      <w:r w:rsidRPr="00731494">
        <w:rPr>
          <w:rFonts w:ascii="Arial" w:hAnsi="Arial" w:cs="Arial"/>
          <w:b/>
          <w:bCs/>
          <w:i/>
          <w:iCs/>
          <w:color w:val="000000"/>
          <w:sz w:val="18"/>
          <w:szCs w:val="18"/>
          <w:u w:val="single"/>
        </w:rPr>
        <w:t>Opomba:</w:t>
      </w:r>
    </w:p>
    <w:p w14:paraId="02C401B6"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rPr>
        <w:t>V primeru večjega števila podizvajalcev se obrazec fotokopira.</w:t>
      </w:r>
    </w:p>
    <w:p w14:paraId="3482462F" w14:textId="77777777" w:rsidR="0027203B" w:rsidRPr="00731494" w:rsidRDefault="0027203B" w:rsidP="0027203B">
      <w:pPr>
        <w:sectPr w:rsidR="0027203B" w:rsidRPr="00731494" w:rsidSect="0027203B">
          <w:footerReference w:type="default" r:id="rId18"/>
          <w:pgSz w:w="11906" w:h="16838"/>
          <w:pgMar w:top="1418" w:right="1418" w:bottom="1418" w:left="1418" w:header="567" w:footer="596" w:gutter="0"/>
          <w:cols w:space="708"/>
          <w:docGrid w:linePitch="360"/>
        </w:sectPr>
      </w:pPr>
    </w:p>
    <w:p w14:paraId="04CB5338" w14:textId="02936293"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7D5B37">
        <w:rPr>
          <w:rFonts w:ascii="Arial" w:hAnsi="Arial" w:cs="Arial"/>
          <w:sz w:val="18"/>
          <w:szCs w:val="18"/>
        </w:rPr>
        <w:t>10</w:t>
      </w:r>
    </w:p>
    <w:p w14:paraId="0744432B" w14:textId="77777777" w:rsidR="0027203B" w:rsidRPr="00731494" w:rsidRDefault="0027203B" w:rsidP="0027203B"/>
    <w:p w14:paraId="60D18875" w14:textId="77777777"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nastopu s podizvajalci</w:t>
      </w:r>
    </w:p>
    <w:p w14:paraId="616CE76A" w14:textId="77777777" w:rsidR="0027203B" w:rsidRPr="00731494" w:rsidRDefault="0027203B" w:rsidP="0027203B">
      <w:pPr>
        <w:spacing w:after="120"/>
        <w:rPr>
          <w:rFonts w:ascii="Arial" w:hAnsi="Arial" w:cs="Arial"/>
        </w:rPr>
      </w:pPr>
    </w:p>
    <w:p w14:paraId="29F6B177" w14:textId="51826658" w:rsidR="0027203B" w:rsidRPr="00731494" w:rsidRDefault="0027203B" w:rsidP="0027203B">
      <w:pPr>
        <w:spacing w:before="225" w:after="225" w:line="240" w:lineRule="auto"/>
        <w:jc w:val="both"/>
      </w:pPr>
      <w:r w:rsidRPr="00731494">
        <w:rPr>
          <w:rFonts w:ascii="Arial" w:hAnsi="Arial" w:cs="Arial"/>
          <w:color w:val="000000"/>
          <w:sz w:val="18"/>
          <w:szCs w:val="18"/>
        </w:rPr>
        <w:t xml:space="preserve">Pri izvedbi javnega naročila </w:t>
      </w:r>
      <w:r w:rsidRPr="00F35500">
        <w:rPr>
          <w:rFonts w:ascii="Arial" w:hAnsi="Arial" w:cs="Arial"/>
          <w:b/>
          <w:bCs/>
          <w:color w:val="000000"/>
          <w:sz w:val="18"/>
          <w:szCs w:val="18"/>
        </w:rPr>
        <w:t>»</w:t>
      </w:r>
      <w:r w:rsidR="009F4F63" w:rsidRPr="009F4F63">
        <w:rPr>
          <w:rFonts w:ascii="Arial" w:hAnsi="Arial" w:cs="Arial"/>
          <w:b/>
          <w:bCs/>
          <w:color w:val="000000"/>
          <w:sz w:val="18"/>
          <w:szCs w:val="18"/>
        </w:rPr>
        <w:t>Nakup in vzdrževanje dveh termodezinfektorjev za potrebe Očesne klinike</w:t>
      </w:r>
      <w:r w:rsidRPr="00F35500">
        <w:rPr>
          <w:rFonts w:ascii="Arial" w:hAnsi="Arial" w:cs="Arial"/>
          <w:b/>
          <w:bCs/>
          <w:color w:val="000000"/>
          <w:sz w:val="18"/>
          <w:szCs w:val="18"/>
        </w:rPr>
        <w:t>«</w:t>
      </w:r>
      <w:r w:rsidRPr="00731494">
        <w:rPr>
          <w:rFonts w:ascii="Arial" w:hAnsi="Arial" w:cs="Arial"/>
          <w:color w:val="000000"/>
          <w:sz w:val="18"/>
          <w:szCs w:val="18"/>
        </w:rPr>
        <w:t>,</w:t>
      </w:r>
    </w:p>
    <w:p w14:paraId="7802E18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(ustrezno označi in izpolni):</w:t>
      </w:r>
    </w:p>
    <w:p w14:paraId="21937DFF"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ne nastopamo s podizvajalci</w:t>
      </w:r>
    </w:p>
    <w:p w14:paraId="325553B7"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27203B" w:rsidRPr="00731494" w14:paraId="721004C9"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E79502D"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0586C4"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30636A24"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B948F53"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D4B4A2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0C699743"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49DCA2E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r w:rsidR="0027203B" w:rsidRPr="00731494" w14:paraId="485ABB37"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0EBAD35"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60CB0F"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576FEB6A"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CD12BB"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5548365"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7641B65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51FE3DF1"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p w14:paraId="219B21E4"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tc>
      </w:tr>
    </w:tbl>
    <w:p w14:paraId="7BA7153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53E5419C"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7203B" w:rsidRPr="00731494" w14:paraId="1FDD751A" w14:textId="77777777" w:rsidTr="00A11576">
        <w:tc>
          <w:tcPr>
            <w:tcW w:w="4080" w:type="dxa"/>
            <w:tcMar>
              <w:top w:w="135" w:type="dxa"/>
              <w:bottom w:w="135" w:type="dxa"/>
            </w:tcMar>
            <w:vAlign w:val="center"/>
          </w:tcPr>
          <w:p w14:paraId="1D12CFB9"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135" w:type="dxa"/>
              <w:bottom w:w="135" w:type="dxa"/>
            </w:tcMar>
            <w:vAlign w:val="center"/>
          </w:tcPr>
          <w:p w14:paraId="75B79BB5"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2FB1C42E" w14:textId="77777777" w:rsidTr="00A11576">
        <w:tc>
          <w:tcPr>
            <w:tcW w:w="4080" w:type="dxa"/>
            <w:tcMar>
              <w:top w:w="135" w:type="dxa"/>
              <w:bottom w:w="135" w:type="dxa"/>
            </w:tcMar>
            <w:vAlign w:val="center"/>
          </w:tcPr>
          <w:p w14:paraId="0DE23426" w14:textId="77777777" w:rsidR="0027203B" w:rsidRPr="00731494" w:rsidRDefault="0027203B" w:rsidP="00A11576">
            <w:r w:rsidRPr="00731494">
              <w:rPr>
                <w:rFonts w:ascii="Arial" w:hAnsi="Arial" w:cs="Arial"/>
                <w:color w:val="000000"/>
                <w:position w:val="-2"/>
                <w:sz w:val="18"/>
                <w:szCs w:val="18"/>
              </w:rPr>
              <w:t> </w:t>
            </w:r>
          </w:p>
        </w:tc>
        <w:tc>
          <w:tcPr>
            <w:tcW w:w="0" w:type="auto"/>
            <w:tcMar>
              <w:top w:w="135" w:type="dxa"/>
              <w:bottom w:w="135" w:type="dxa"/>
            </w:tcMar>
            <w:vAlign w:val="center"/>
          </w:tcPr>
          <w:p w14:paraId="39F75725" w14:textId="77777777" w:rsidR="0027203B" w:rsidRPr="00731494" w:rsidRDefault="0027203B" w:rsidP="00A11576"/>
          <w:p w14:paraId="60D6E8E7"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51BFDF84"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u w:val="single"/>
        </w:rPr>
        <w:t>Opomba: </w:t>
      </w:r>
      <w:r w:rsidRPr="00731494">
        <w:rPr>
          <w:rFonts w:ascii="Arial" w:hAnsi="Arial" w:cs="Arial"/>
          <w:i/>
          <w:iCs/>
          <w:color w:val="000000"/>
          <w:sz w:val="18"/>
          <w:szCs w:val="18"/>
        </w:rPr>
        <w:br/>
        <w:t>V primeru, da ponudnik nastopa z več podizvajalci, se obrazec ustrezno razmnoži.</w:t>
      </w:r>
    </w:p>
    <w:p w14:paraId="66A17771" w14:textId="77777777" w:rsidR="0027203B" w:rsidRPr="00731494" w:rsidRDefault="0027203B">
      <w:pPr>
        <w:rPr>
          <w:rFonts w:ascii="Arial" w:hAnsi="Arial" w:cs="Arial"/>
          <w:sz w:val="18"/>
          <w:szCs w:val="18"/>
        </w:rPr>
      </w:pPr>
      <w:r w:rsidRPr="00731494">
        <w:rPr>
          <w:rFonts w:ascii="Arial" w:hAnsi="Arial" w:cs="Arial"/>
          <w:sz w:val="18"/>
          <w:szCs w:val="18"/>
        </w:rPr>
        <w:br w:type="page"/>
      </w:r>
    </w:p>
    <w:p w14:paraId="7F2974AE" w14:textId="12029746"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27203B" w:rsidRPr="00731494">
        <w:rPr>
          <w:rFonts w:ascii="Arial" w:hAnsi="Arial" w:cs="Arial"/>
          <w:sz w:val="18"/>
          <w:szCs w:val="18"/>
        </w:rPr>
        <w:t>1</w:t>
      </w:r>
      <w:r w:rsidR="007D5B37">
        <w:rPr>
          <w:rFonts w:ascii="Arial" w:hAnsi="Arial" w:cs="Arial"/>
          <w:sz w:val="18"/>
          <w:szCs w:val="18"/>
        </w:rPr>
        <w:t>1</w:t>
      </w:r>
    </w:p>
    <w:p w14:paraId="746E4400" w14:textId="77777777" w:rsidR="009A6465" w:rsidRPr="00731494" w:rsidRDefault="009A6465" w:rsidP="00A11576"/>
    <w:p w14:paraId="45339987"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lastniških deležih</w:t>
      </w:r>
    </w:p>
    <w:p w14:paraId="6795AEAD" w14:textId="77777777" w:rsidR="009A6465" w:rsidRPr="00731494" w:rsidRDefault="009A6465" w:rsidP="00A11576">
      <w:pPr>
        <w:spacing w:after="120"/>
        <w:rPr>
          <w:rFonts w:ascii="Arial" w:hAnsi="Arial" w:cs="Arial"/>
        </w:rPr>
      </w:pPr>
    </w:p>
    <w:p w14:paraId="745B0C7E" w14:textId="77777777" w:rsidR="00BE7E6E" w:rsidRPr="00731494" w:rsidRDefault="00A11576">
      <w:pPr>
        <w:spacing w:before="225" w:after="225" w:line="240" w:lineRule="auto"/>
        <w:jc w:val="both"/>
      </w:pPr>
      <w:r w:rsidRPr="00731494">
        <w:rPr>
          <w:rFonts w:ascii="Arial" w:hAnsi="Arial" w:cs="Arial"/>
          <w:color w:val="000000"/>
          <w:sz w:val="18"/>
          <w:szCs w:val="18"/>
        </w:rPr>
        <w:t>Skladno z določili 14. člena Zakona o integriteti in preprečevanju korupcije spodaj podpisani zakoniti zastopnik gospodarskega subjekta:</w:t>
      </w:r>
    </w:p>
    <w:p w14:paraId="63FB4252"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60D30BA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2C2A1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Ime in priimek</w:t>
            </w:r>
          </w:p>
          <w:p w14:paraId="6E56A5B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0D1F572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5E997C"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Naslov prebivališča</w:t>
            </w:r>
          </w:p>
          <w:p w14:paraId="7632CD4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15F96B6B"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9AA6E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w:t>
            </w:r>
          </w:p>
          <w:p w14:paraId="74012316"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6AABEDEA"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041E403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72600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DBCBE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296B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2DA2D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30F2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B9C87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4DB53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77E1167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CE1F1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8B027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AF5B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19D5D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27BAC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3565B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8B2B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372D6D53"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0BCF6B9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C7E949"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4D7114"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F80B1F"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1B86EBD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5F7D1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4D964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8BA00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FF8221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131D0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4E7C8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0C03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10F4B3A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4050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6A912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4ED2A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57C8DE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9BE23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42DA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D2F33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5002CDE2" w14:textId="77777777" w:rsidR="00BE7E6E" w:rsidRPr="00731494" w:rsidRDefault="00A11576">
      <w:pPr>
        <w:spacing w:before="225" w:after="225" w:line="240" w:lineRule="auto"/>
        <w:jc w:val="both"/>
      </w:pPr>
      <w:r w:rsidRPr="00731494">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BE7E6E" w:rsidRPr="00731494" w14:paraId="55FD90F2" w14:textId="77777777">
        <w:tc>
          <w:tcPr>
            <w:tcW w:w="4080" w:type="dxa"/>
            <w:tcMar>
              <w:top w:w="75" w:type="dxa"/>
              <w:bottom w:w="75" w:type="dxa"/>
            </w:tcMar>
            <w:vAlign w:val="center"/>
          </w:tcPr>
          <w:p w14:paraId="16A13D62"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2BC89C1"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A4A2AA" w14:textId="77777777">
        <w:tc>
          <w:tcPr>
            <w:tcW w:w="4080" w:type="dxa"/>
            <w:tcMar>
              <w:top w:w="75" w:type="dxa"/>
              <w:bottom w:w="75" w:type="dxa"/>
            </w:tcMar>
            <w:vAlign w:val="center"/>
          </w:tcPr>
          <w:p w14:paraId="7BAE79F7"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6F89E1B4" w14:textId="77777777" w:rsidR="00BE7E6E" w:rsidRPr="00731494" w:rsidRDefault="00A11576">
            <w:pPr>
              <w:jc w:val="center"/>
            </w:pPr>
            <w:r w:rsidRPr="00731494">
              <w:rPr>
                <w:rFonts w:ascii="Arial" w:hAnsi="Arial" w:cs="Arial"/>
                <w:color w:val="000000"/>
                <w:position w:val="-2"/>
                <w:sz w:val="18"/>
                <w:szCs w:val="18"/>
              </w:rPr>
              <w:t>(žig in podpis)</w:t>
            </w:r>
          </w:p>
        </w:tc>
      </w:tr>
    </w:tbl>
    <w:p w14:paraId="2201195E"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1F36FB2D"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B48EF25" w14:textId="77777777" w:rsidR="00BE7E6E" w:rsidRPr="00731494" w:rsidRDefault="00BE7E6E"/>
    <w:p w14:paraId="18903F40" w14:textId="1A2E55BB"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1</w:t>
      </w:r>
      <w:r w:rsidR="007D5B37">
        <w:rPr>
          <w:rFonts w:ascii="Arial" w:hAnsi="Arial" w:cs="Arial"/>
          <w:sz w:val="18"/>
          <w:szCs w:val="18"/>
        </w:rPr>
        <w:t>2</w:t>
      </w:r>
    </w:p>
    <w:p w14:paraId="70D73777" w14:textId="77777777" w:rsidR="0027203B" w:rsidRPr="00731494" w:rsidRDefault="0027203B" w:rsidP="0027203B"/>
    <w:p w14:paraId="0B77B96F" w14:textId="77777777"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731494">
        <w:rPr>
          <w:rFonts w:cs="Arial"/>
        </w:rPr>
        <w:t>Izjava vezana na prvi odstavek člena 5.k Uredbe (EU) št. 833/20140</w:t>
      </w:r>
    </w:p>
    <w:p w14:paraId="0B118BB4" w14:textId="77777777" w:rsidR="0027203B" w:rsidRPr="00731494" w:rsidRDefault="0027203B" w:rsidP="0027203B">
      <w:pPr>
        <w:rPr>
          <w:rFonts w:eastAsiaTheme="majorEastAsia" w:cs="Arial"/>
          <w:b/>
          <w:bCs/>
          <w:sz w:val="26"/>
          <w:szCs w:val="28"/>
        </w:rPr>
      </w:pPr>
    </w:p>
    <w:p w14:paraId="3B292A98" w14:textId="77777777" w:rsidR="0027203B" w:rsidRPr="00731494" w:rsidRDefault="0027203B" w:rsidP="0027203B">
      <w:pPr>
        <w:pStyle w:val="datumtevilka"/>
        <w:spacing w:line="276" w:lineRule="auto"/>
        <w:rPr>
          <w:rStyle w:val="Krepko"/>
          <w:rFonts w:cs="Arial"/>
          <w:sz w:val="18"/>
          <w:szCs w:val="18"/>
          <w:lang w:val="sl-SI"/>
        </w:rPr>
      </w:pPr>
      <w:r w:rsidRPr="00731494">
        <w:rPr>
          <w:rStyle w:val="Krepko"/>
          <w:rFonts w:cs="Arial"/>
          <w:sz w:val="18"/>
          <w:szCs w:val="18"/>
          <w:lang w:val="sl-SI"/>
        </w:rPr>
        <w:t>PONUDNIK……………………………………………………………………………………</w:t>
      </w:r>
    </w:p>
    <w:p w14:paraId="3553D785" w14:textId="77777777" w:rsidR="0027203B" w:rsidRPr="00731494" w:rsidRDefault="0027203B" w:rsidP="0027203B">
      <w:pPr>
        <w:pStyle w:val="Blokbesedila"/>
        <w:keepNext/>
        <w:keepLines/>
        <w:tabs>
          <w:tab w:val="left" w:pos="426"/>
        </w:tabs>
        <w:spacing w:line="276" w:lineRule="auto"/>
        <w:ind w:left="0" w:right="-2"/>
        <w:jc w:val="both"/>
        <w:rPr>
          <w:rFonts w:cs="Arial"/>
          <w:smallCaps/>
          <w:sz w:val="18"/>
          <w:szCs w:val="18"/>
        </w:rPr>
      </w:pPr>
    </w:p>
    <w:p w14:paraId="6C7FDC09" w14:textId="77777777" w:rsidR="0027203B" w:rsidRPr="00731494" w:rsidRDefault="0027203B" w:rsidP="0027203B">
      <w:pPr>
        <w:pStyle w:val="Blokbesedila"/>
        <w:keepNext/>
        <w:keepLines/>
        <w:tabs>
          <w:tab w:val="left" w:pos="426"/>
        </w:tabs>
        <w:spacing w:line="276" w:lineRule="auto"/>
        <w:ind w:left="0" w:right="-2"/>
        <w:jc w:val="both"/>
        <w:rPr>
          <w:rFonts w:cs="Arial"/>
          <w:b/>
          <w:smallCaps/>
          <w:sz w:val="18"/>
          <w:szCs w:val="18"/>
        </w:rPr>
      </w:pPr>
    </w:p>
    <w:p w14:paraId="0029337E" w14:textId="77777777" w:rsidR="0027203B" w:rsidRPr="00731494" w:rsidRDefault="0027203B" w:rsidP="0027203B">
      <w:pPr>
        <w:pStyle w:val="Blokbesedila"/>
        <w:keepNext/>
        <w:keepLines/>
        <w:tabs>
          <w:tab w:val="left" w:pos="426"/>
        </w:tabs>
        <w:spacing w:line="276" w:lineRule="auto"/>
        <w:ind w:left="0" w:right="-2"/>
        <w:jc w:val="center"/>
        <w:rPr>
          <w:rFonts w:cs="Arial"/>
          <w:b/>
          <w:sz w:val="18"/>
          <w:szCs w:val="18"/>
        </w:rPr>
      </w:pPr>
      <w:r w:rsidRPr="00731494">
        <w:rPr>
          <w:rFonts w:cs="Arial"/>
          <w:b/>
          <w:sz w:val="18"/>
          <w:szCs w:val="18"/>
        </w:rPr>
        <w:t xml:space="preserve">Izjava vezana na prvi odstavek </w:t>
      </w:r>
      <w:r w:rsidRPr="00731494">
        <w:rPr>
          <w:rFonts w:cs="Arial"/>
          <w:b/>
          <w:bCs/>
          <w:sz w:val="18"/>
          <w:szCs w:val="18"/>
        </w:rPr>
        <w:t>člena 5.K Uredbe (EU) št. 833/2014</w:t>
      </w:r>
    </w:p>
    <w:p w14:paraId="47A923BE" w14:textId="77777777" w:rsidR="0027203B" w:rsidRPr="00731494" w:rsidRDefault="0027203B" w:rsidP="0027203B">
      <w:pPr>
        <w:keepNext/>
        <w:keepLines/>
        <w:tabs>
          <w:tab w:val="left" w:pos="284"/>
        </w:tabs>
        <w:jc w:val="both"/>
        <w:rPr>
          <w:rFonts w:cs="Arial"/>
          <w:sz w:val="18"/>
          <w:szCs w:val="18"/>
        </w:rPr>
      </w:pPr>
    </w:p>
    <w:p w14:paraId="3ECD07FE" w14:textId="77777777" w:rsidR="0027203B" w:rsidRPr="00731494" w:rsidRDefault="0027203B" w:rsidP="0027203B">
      <w:pPr>
        <w:keepNext/>
        <w:keepLines/>
        <w:tabs>
          <w:tab w:val="left" w:pos="284"/>
        </w:tabs>
        <w:jc w:val="both"/>
        <w:rPr>
          <w:rFonts w:cs="Arial"/>
          <w:sz w:val="18"/>
          <w:szCs w:val="18"/>
        </w:rPr>
      </w:pPr>
      <w:r w:rsidRPr="00731494">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5AB86693" w14:textId="77777777" w:rsidR="0027203B" w:rsidRPr="00731494" w:rsidRDefault="0027203B" w:rsidP="005451F3">
      <w:pPr>
        <w:pStyle w:val="Odstavekseznama"/>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subjekt, ki ga zastopam, ni ruski državljan ali fizična ali pravna oseba, subjekt ali organ s sedežem v Rusiji;</w:t>
      </w:r>
    </w:p>
    <w:p w14:paraId="6F44044B" w14:textId="77777777" w:rsidR="0027203B" w:rsidRPr="00731494" w:rsidRDefault="0027203B" w:rsidP="005451F3">
      <w:pPr>
        <w:pStyle w:val="Odstavekseznama"/>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subjekt, ki ga zastopam, ni pravna oseba, subjekt ali organ, katerega več kot 50-odstotni delež je v neposredni ali posredni lasti subjekta iz točke (a) zgoraj;</w:t>
      </w:r>
    </w:p>
    <w:p w14:paraId="1F65AADB" w14:textId="77777777" w:rsidR="0027203B" w:rsidRPr="00731494" w:rsidRDefault="0027203B" w:rsidP="005451F3">
      <w:pPr>
        <w:pStyle w:val="Odstavekseznama"/>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niti jaz niti subjekt, ki ga zastopam, nisva fizična ali pravna oseba, subjekt ali organ, ki deluje v imenu ali po navodilih subjekta iz točke (a) ali (b) zgoraj;</w:t>
      </w:r>
    </w:p>
    <w:p w14:paraId="1A5865E8" w14:textId="77777777" w:rsidR="0027203B" w:rsidRPr="00731494" w:rsidRDefault="0027203B" w:rsidP="005451F3">
      <w:pPr>
        <w:pStyle w:val="Odstavekseznama"/>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ni udeležbe več kot 10 % ponudbene vrednosti podizvajalcev, dobaviteljev ali subjektov, katerih zmogljivosti subjekt, ki ga zastopam, uporablja, ki so subjekti, navedeni v točkah (a) do (c) zgoraj.</w:t>
      </w:r>
    </w:p>
    <w:p w14:paraId="4C4A40A9" w14:textId="77777777" w:rsidR="0027203B" w:rsidRPr="00731494" w:rsidRDefault="0027203B" w:rsidP="0027203B">
      <w:pPr>
        <w:pStyle w:val="datumtevilka"/>
        <w:spacing w:line="276" w:lineRule="auto"/>
        <w:rPr>
          <w:rStyle w:val="Krepko"/>
          <w:rFonts w:cs="Arial"/>
          <w:sz w:val="18"/>
          <w:szCs w:val="18"/>
          <w:lang w:val="sl-SI"/>
        </w:rPr>
      </w:pPr>
    </w:p>
    <w:p w14:paraId="579F62E4" w14:textId="77777777" w:rsidR="0027203B" w:rsidRPr="00731494" w:rsidRDefault="0027203B" w:rsidP="0027203B">
      <w:pPr>
        <w:pStyle w:val="datumtevilka"/>
        <w:spacing w:line="276" w:lineRule="auto"/>
        <w:rPr>
          <w:rStyle w:val="Krepko"/>
          <w:rFonts w:cs="Arial"/>
          <w:sz w:val="18"/>
          <w:szCs w:val="18"/>
          <w:lang w:val="sl-SI"/>
        </w:rPr>
      </w:pPr>
    </w:p>
    <w:p w14:paraId="18A1BA52" w14:textId="77777777" w:rsidR="0027203B" w:rsidRPr="00731494" w:rsidRDefault="0027203B" w:rsidP="0027203B">
      <w:pPr>
        <w:pStyle w:val="datumtevilka"/>
        <w:spacing w:line="276" w:lineRule="auto"/>
        <w:rPr>
          <w:rStyle w:val="Krepko"/>
          <w:rFonts w:cs="Arial"/>
          <w:sz w:val="18"/>
          <w:szCs w:val="18"/>
          <w:lang w:val="sl-SI"/>
        </w:rPr>
      </w:pPr>
    </w:p>
    <w:p w14:paraId="0F758813" w14:textId="77777777" w:rsidR="0027203B" w:rsidRPr="00731494" w:rsidRDefault="0027203B" w:rsidP="0027203B">
      <w:pPr>
        <w:pStyle w:val="datumtevilka"/>
        <w:spacing w:line="276" w:lineRule="auto"/>
        <w:rPr>
          <w:rStyle w:val="Krepko"/>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27203B" w:rsidRPr="00731494" w14:paraId="5CD582D0" w14:textId="77777777" w:rsidTr="00A11576">
        <w:tc>
          <w:tcPr>
            <w:tcW w:w="648" w:type="dxa"/>
          </w:tcPr>
          <w:p w14:paraId="2AF201CB" w14:textId="77777777" w:rsidR="0027203B" w:rsidRPr="00731494" w:rsidRDefault="0027203B" w:rsidP="00A11576">
            <w:pPr>
              <w:ind w:right="-108"/>
              <w:jc w:val="both"/>
              <w:rPr>
                <w:rFonts w:cs="Arial"/>
                <w:sz w:val="18"/>
                <w:szCs w:val="18"/>
              </w:rPr>
            </w:pPr>
          </w:p>
          <w:p w14:paraId="213B87C3" w14:textId="77777777" w:rsidR="0027203B" w:rsidRPr="00731494" w:rsidRDefault="0027203B" w:rsidP="00A11576">
            <w:pPr>
              <w:ind w:right="-108"/>
              <w:jc w:val="both"/>
              <w:rPr>
                <w:rFonts w:cs="Arial"/>
                <w:sz w:val="18"/>
                <w:szCs w:val="18"/>
              </w:rPr>
            </w:pPr>
          </w:p>
          <w:p w14:paraId="03D41477" w14:textId="77777777" w:rsidR="0027203B" w:rsidRPr="00731494" w:rsidRDefault="0027203B" w:rsidP="00A11576">
            <w:pPr>
              <w:ind w:right="-108"/>
              <w:jc w:val="both"/>
              <w:rPr>
                <w:rFonts w:cs="Arial"/>
                <w:sz w:val="18"/>
                <w:szCs w:val="18"/>
              </w:rPr>
            </w:pPr>
            <w:r w:rsidRPr="00731494">
              <w:rPr>
                <w:rFonts w:cs="Arial"/>
                <w:sz w:val="18"/>
                <w:szCs w:val="18"/>
              </w:rPr>
              <w:t>Kraj:</w:t>
            </w:r>
          </w:p>
        </w:tc>
        <w:tc>
          <w:tcPr>
            <w:tcW w:w="1980" w:type="dxa"/>
            <w:gridSpan w:val="2"/>
            <w:tcBorders>
              <w:top w:val="nil"/>
              <w:left w:val="nil"/>
              <w:bottom w:val="single" w:sz="4" w:space="0" w:color="auto"/>
              <w:right w:val="nil"/>
            </w:tcBorders>
          </w:tcPr>
          <w:p w14:paraId="7A21DDC9" w14:textId="77777777" w:rsidR="0027203B" w:rsidRPr="00731494" w:rsidRDefault="0027203B" w:rsidP="00A11576">
            <w:pPr>
              <w:jc w:val="both"/>
              <w:rPr>
                <w:rFonts w:cs="Arial"/>
                <w:sz w:val="18"/>
                <w:szCs w:val="18"/>
              </w:rPr>
            </w:pPr>
          </w:p>
        </w:tc>
        <w:tc>
          <w:tcPr>
            <w:tcW w:w="2880" w:type="dxa"/>
          </w:tcPr>
          <w:p w14:paraId="00466FF2" w14:textId="77777777" w:rsidR="0027203B" w:rsidRPr="00731494" w:rsidRDefault="0027203B" w:rsidP="00A11576">
            <w:pPr>
              <w:jc w:val="both"/>
              <w:rPr>
                <w:rFonts w:cs="Arial"/>
                <w:sz w:val="18"/>
                <w:szCs w:val="18"/>
              </w:rPr>
            </w:pPr>
          </w:p>
        </w:tc>
        <w:tc>
          <w:tcPr>
            <w:tcW w:w="3704" w:type="dxa"/>
            <w:hideMark/>
          </w:tcPr>
          <w:p w14:paraId="29413736" w14:textId="77777777" w:rsidR="0027203B" w:rsidRPr="00731494" w:rsidRDefault="0027203B" w:rsidP="00A11576">
            <w:pPr>
              <w:jc w:val="center"/>
              <w:rPr>
                <w:rFonts w:cs="Arial"/>
                <w:sz w:val="18"/>
                <w:szCs w:val="18"/>
              </w:rPr>
            </w:pPr>
            <w:r w:rsidRPr="00731494">
              <w:rPr>
                <w:rFonts w:cs="Arial"/>
                <w:sz w:val="18"/>
                <w:szCs w:val="18"/>
              </w:rPr>
              <w:t xml:space="preserve">Ime in priimek pooblaščene osebe </w:t>
            </w:r>
          </w:p>
          <w:p w14:paraId="45EFD11C" w14:textId="77777777" w:rsidR="0027203B" w:rsidRPr="00731494" w:rsidRDefault="0027203B" w:rsidP="00A11576">
            <w:pPr>
              <w:jc w:val="center"/>
              <w:rPr>
                <w:rFonts w:cs="Arial"/>
                <w:sz w:val="18"/>
                <w:szCs w:val="18"/>
              </w:rPr>
            </w:pPr>
            <w:r w:rsidRPr="00731494">
              <w:rPr>
                <w:rFonts w:cs="Arial"/>
                <w:sz w:val="18"/>
                <w:szCs w:val="18"/>
              </w:rPr>
              <w:t xml:space="preserve">ponudnika / podizvajalca / </w:t>
            </w:r>
          </w:p>
          <w:p w14:paraId="1C35F3C5" w14:textId="77777777" w:rsidR="0027203B" w:rsidRPr="00731494" w:rsidRDefault="0027203B" w:rsidP="00A11576">
            <w:pPr>
              <w:jc w:val="center"/>
              <w:rPr>
                <w:rFonts w:cs="Arial"/>
                <w:sz w:val="18"/>
                <w:szCs w:val="18"/>
              </w:rPr>
            </w:pPr>
            <w:r w:rsidRPr="00731494">
              <w:rPr>
                <w:rFonts w:cs="Arial"/>
                <w:sz w:val="18"/>
                <w:szCs w:val="18"/>
              </w:rPr>
              <w:t>ponudnika – partnerja v skupini</w:t>
            </w:r>
          </w:p>
        </w:tc>
      </w:tr>
      <w:tr w:rsidR="0027203B" w:rsidRPr="00731494" w14:paraId="486C3F09" w14:textId="77777777" w:rsidTr="00A11576">
        <w:tc>
          <w:tcPr>
            <w:tcW w:w="828" w:type="dxa"/>
            <w:gridSpan w:val="2"/>
          </w:tcPr>
          <w:p w14:paraId="060852E3" w14:textId="77777777" w:rsidR="0027203B" w:rsidRPr="00731494" w:rsidRDefault="0027203B" w:rsidP="00A11576">
            <w:pPr>
              <w:ind w:right="-108"/>
              <w:jc w:val="both"/>
              <w:rPr>
                <w:rFonts w:cs="Arial"/>
                <w:sz w:val="18"/>
                <w:szCs w:val="18"/>
              </w:rPr>
            </w:pPr>
          </w:p>
          <w:p w14:paraId="08608278" w14:textId="77777777" w:rsidR="0027203B" w:rsidRPr="00731494" w:rsidRDefault="0027203B" w:rsidP="00A11576">
            <w:pPr>
              <w:ind w:right="-108"/>
              <w:jc w:val="both"/>
              <w:rPr>
                <w:rFonts w:cs="Arial"/>
                <w:sz w:val="18"/>
                <w:szCs w:val="18"/>
              </w:rPr>
            </w:pPr>
            <w:r w:rsidRPr="00731494">
              <w:rPr>
                <w:rFonts w:cs="Arial"/>
                <w:sz w:val="18"/>
                <w:szCs w:val="18"/>
              </w:rPr>
              <w:t>Datum:</w:t>
            </w:r>
          </w:p>
        </w:tc>
        <w:tc>
          <w:tcPr>
            <w:tcW w:w="1800" w:type="dxa"/>
            <w:tcBorders>
              <w:top w:val="nil"/>
              <w:left w:val="nil"/>
              <w:bottom w:val="single" w:sz="4" w:space="0" w:color="auto"/>
              <w:right w:val="nil"/>
            </w:tcBorders>
          </w:tcPr>
          <w:p w14:paraId="7979EB50" w14:textId="77777777" w:rsidR="0027203B" w:rsidRPr="00731494" w:rsidRDefault="0027203B" w:rsidP="00A11576">
            <w:pPr>
              <w:jc w:val="both"/>
              <w:rPr>
                <w:rFonts w:cs="Arial"/>
                <w:sz w:val="18"/>
                <w:szCs w:val="18"/>
              </w:rPr>
            </w:pPr>
          </w:p>
        </w:tc>
        <w:tc>
          <w:tcPr>
            <w:tcW w:w="2880" w:type="dxa"/>
          </w:tcPr>
          <w:p w14:paraId="55456555"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624D3EBA" w14:textId="77777777" w:rsidR="0027203B" w:rsidRPr="00731494" w:rsidRDefault="0027203B" w:rsidP="00A11576">
            <w:pPr>
              <w:jc w:val="both"/>
              <w:rPr>
                <w:rFonts w:cs="Arial"/>
                <w:sz w:val="18"/>
                <w:szCs w:val="18"/>
              </w:rPr>
            </w:pPr>
          </w:p>
        </w:tc>
      </w:tr>
      <w:tr w:rsidR="0027203B" w:rsidRPr="00731494" w14:paraId="408276D4" w14:textId="77777777" w:rsidTr="00A11576">
        <w:tc>
          <w:tcPr>
            <w:tcW w:w="828" w:type="dxa"/>
            <w:gridSpan w:val="2"/>
          </w:tcPr>
          <w:p w14:paraId="7BBB1176" w14:textId="77777777" w:rsidR="0027203B" w:rsidRPr="00731494" w:rsidRDefault="0027203B" w:rsidP="00A11576">
            <w:pPr>
              <w:jc w:val="both"/>
              <w:rPr>
                <w:rFonts w:cs="Arial"/>
                <w:sz w:val="18"/>
                <w:szCs w:val="18"/>
              </w:rPr>
            </w:pPr>
          </w:p>
        </w:tc>
        <w:tc>
          <w:tcPr>
            <w:tcW w:w="1800" w:type="dxa"/>
          </w:tcPr>
          <w:p w14:paraId="5299C9DC" w14:textId="77777777" w:rsidR="0027203B" w:rsidRPr="00731494" w:rsidRDefault="0027203B" w:rsidP="00A11576">
            <w:pPr>
              <w:jc w:val="both"/>
              <w:rPr>
                <w:rFonts w:cs="Arial"/>
                <w:sz w:val="18"/>
                <w:szCs w:val="18"/>
              </w:rPr>
            </w:pPr>
          </w:p>
        </w:tc>
        <w:tc>
          <w:tcPr>
            <w:tcW w:w="2880" w:type="dxa"/>
            <w:hideMark/>
          </w:tcPr>
          <w:p w14:paraId="70E1EFA2" w14:textId="77777777" w:rsidR="0027203B" w:rsidRPr="00731494" w:rsidRDefault="0027203B" w:rsidP="00A11576">
            <w:pPr>
              <w:jc w:val="center"/>
              <w:rPr>
                <w:rFonts w:cs="Arial"/>
                <w:sz w:val="18"/>
                <w:szCs w:val="18"/>
              </w:rPr>
            </w:pPr>
            <w:r w:rsidRPr="00731494">
              <w:rPr>
                <w:rFonts w:cs="Arial"/>
                <w:sz w:val="18"/>
                <w:szCs w:val="18"/>
              </w:rPr>
              <w:t>Žig</w:t>
            </w:r>
          </w:p>
        </w:tc>
        <w:tc>
          <w:tcPr>
            <w:tcW w:w="3704" w:type="dxa"/>
            <w:tcBorders>
              <w:top w:val="single" w:sz="4" w:space="0" w:color="auto"/>
              <w:left w:val="nil"/>
              <w:bottom w:val="nil"/>
              <w:right w:val="nil"/>
            </w:tcBorders>
          </w:tcPr>
          <w:p w14:paraId="26B31D94" w14:textId="77777777" w:rsidR="0027203B" w:rsidRPr="00731494" w:rsidRDefault="0027203B" w:rsidP="00A11576">
            <w:pPr>
              <w:jc w:val="both"/>
              <w:rPr>
                <w:rFonts w:cs="Arial"/>
                <w:sz w:val="18"/>
                <w:szCs w:val="18"/>
              </w:rPr>
            </w:pPr>
          </w:p>
        </w:tc>
      </w:tr>
      <w:tr w:rsidR="0027203B" w:rsidRPr="00731494" w14:paraId="32B58193" w14:textId="77777777" w:rsidTr="00A11576">
        <w:tc>
          <w:tcPr>
            <w:tcW w:w="828" w:type="dxa"/>
            <w:gridSpan w:val="2"/>
          </w:tcPr>
          <w:p w14:paraId="68158877" w14:textId="77777777" w:rsidR="0027203B" w:rsidRPr="00731494" w:rsidRDefault="0027203B" w:rsidP="00A11576">
            <w:pPr>
              <w:jc w:val="both"/>
              <w:rPr>
                <w:rFonts w:cs="Arial"/>
                <w:sz w:val="18"/>
                <w:szCs w:val="18"/>
              </w:rPr>
            </w:pPr>
          </w:p>
        </w:tc>
        <w:tc>
          <w:tcPr>
            <w:tcW w:w="1800" w:type="dxa"/>
          </w:tcPr>
          <w:p w14:paraId="1D213B30" w14:textId="77777777" w:rsidR="0027203B" w:rsidRPr="00731494" w:rsidRDefault="0027203B" w:rsidP="00A11576">
            <w:pPr>
              <w:jc w:val="both"/>
              <w:rPr>
                <w:rFonts w:cs="Arial"/>
                <w:sz w:val="18"/>
                <w:szCs w:val="18"/>
              </w:rPr>
            </w:pPr>
          </w:p>
        </w:tc>
        <w:tc>
          <w:tcPr>
            <w:tcW w:w="2880" w:type="dxa"/>
          </w:tcPr>
          <w:p w14:paraId="1EE860E1"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53D9534E" w14:textId="77777777" w:rsidR="0027203B" w:rsidRPr="00731494" w:rsidRDefault="0027203B" w:rsidP="00A11576">
            <w:pPr>
              <w:jc w:val="center"/>
              <w:rPr>
                <w:rFonts w:cs="Arial"/>
                <w:sz w:val="18"/>
                <w:szCs w:val="18"/>
              </w:rPr>
            </w:pPr>
            <w:r w:rsidRPr="00731494">
              <w:rPr>
                <w:rFonts w:cs="Arial"/>
                <w:sz w:val="18"/>
                <w:szCs w:val="18"/>
              </w:rPr>
              <w:t>Podpis pooblaščene osebe</w:t>
            </w:r>
          </w:p>
          <w:p w14:paraId="535DC0AF" w14:textId="77777777" w:rsidR="0027203B" w:rsidRPr="00731494" w:rsidRDefault="0027203B" w:rsidP="00A11576">
            <w:pPr>
              <w:jc w:val="center"/>
              <w:rPr>
                <w:rFonts w:cs="Arial"/>
                <w:sz w:val="18"/>
                <w:szCs w:val="18"/>
              </w:rPr>
            </w:pPr>
          </w:p>
          <w:p w14:paraId="4EB5E240" w14:textId="77777777" w:rsidR="0027203B" w:rsidRPr="00731494" w:rsidRDefault="0027203B" w:rsidP="00A11576">
            <w:pPr>
              <w:jc w:val="center"/>
              <w:rPr>
                <w:rFonts w:cs="Arial"/>
                <w:sz w:val="18"/>
                <w:szCs w:val="18"/>
              </w:rPr>
            </w:pPr>
          </w:p>
        </w:tc>
      </w:tr>
    </w:tbl>
    <w:p w14:paraId="1B4EA087" w14:textId="77777777" w:rsidR="0027203B" w:rsidRPr="00731494" w:rsidRDefault="0027203B">
      <w:pPr>
        <w:sectPr w:rsidR="0027203B" w:rsidRPr="00731494" w:rsidSect="00A11576">
          <w:footerReference w:type="default" r:id="rId19"/>
          <w:pgSz w:w="11906" w:h="16838"/>
          <w:pgMar w:top="1418" w:right="1418" w:bottom="1418" w:left="1418" w:header="567" w:footer="596" w:gutter="0"/>
          <w:cols w:space="708"/>
          <w:docGrid w:linePitch="360"/>
        </w:sectPr>
      </w:pPr>
    </w:p>
    <w:p w14:paraId="327110D8"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w:t>
      </w:r>
    </w:p>
    <w:p w14:paraId="369FF1FB" w14:textId="77777777" w:rsidR="009A6465" w:rsidRPr="00731494" w:rsidRDefault="009A6465" w:rsidP="00A11576">
      <w:pPr>
        <w:rPr>
          <w:rFonts w:ascii="Arial" w:hAnsi="Arial" w:cs="Arial"/>
        </w:rPr>
      </w:pPr>
    </w:p>
    <w:p w14:paraId="6463D1BF" w14:textId="6147A451" w:rsidR="00E72198" w:rsidRPr="00286E3B" w:rsidRDefault="00E72198">
      <w:pPr>
        <w:spacing w:before="225" w:after="225" w:line="240" w:lineRule="auto"/>
        <w:jc w:val="center"/>
        <w:rPr>
          <w:rFonts w:ascii="Arial" w:hAnsi="Arial" w:cs="Arial"/>
          <w:b/>
          <w:bCs/>
          <w:color w:val="000000"/>
          <w:sz w:val="27"/>
          <w:szCs w:val="27"/>
        </w:rPr>
      </w:pPr>
      <w:r w:rsidRPr="00286E3B">
        <w:rPr>
          <w:rFonts w:ascii="Arial" w:hAnsi="Arial" w:cs="Arial"/>
          <w:b/>
          <w:bCs/>
          <w:color w:val="000000"/>
          <w:sz w:val="27"/>
          <w:szCs w:val="27"/>
        </w:rPr>
        <w:t>POGODBA O NAKUPU</w:t>
      </w:r>
      <w:r w:rsidR="000112E3">
        <w:rPr>
          <w:rFonts w:ascii="Arial" w:hAnsi="Arial" w:cs="Arial"/>
          <w:b/>
          <w:bCs/>
          <w:color w:val="000000"/>
          <w:sz w:val="27"/>
          <w:szCs w:val="27"/>
        </w:rPr>
        <w:t xml:space="preserve"> </w:t>
      </w:r>
      <w:r w:rsidR="00177D70">
        <w:rPr>
          <w:rFonts w:ascii="Arial" w:hAnsi="Arial" w:cs="Arial"/>
          <w:b/>
          <w:bCs/>
          <w:color w:val="000000"/>
          <w:sz w:val="27"/>
          <w:szCs w:val="27"/>
        </w:rPr>
        <w:t>IN DOBAVI DVEH (2) TERMODEZINFEKTORJEV</w:t>
      </w:r>
      <w:r w:rsidR="00690167" w:rsidRPr="00690167">
        <w:rPr>
          <w:rFonts w:ascii="Arial" w:hAnsi="Arial" w:cs="Arial"/>
          <w:b/>
          <w:bCs/>
          <w:color w:val="000000" w:themeColor="text1"/>
          <w:sz w:val="27"/>
          <w:szCs w:val="27"/>
        </w:rPr>
        <w:t xml:space="preserve"> </w:t>
      </w:r>
    </w:p>
    <w:p w14:paraId="14D7D924" w14:textId="27EC1F0E" w:rsidR="00B92E1B" w:rsidRPr="00731494" w:rsidRDefault="00B92E1B">
      <w:pPr>
        <w:spacing w:before="225" w:after="225" w:line="240" w:lineRule="auto"/>
        <w:jc w:val="center"/>
        <w:rPr>
          <w:rFonts w:ascii="Arial" w:hAnsi="Arial" w:cs="Arial"/>
          <w:b/>
          <w:bCs/>
          <w:color w:val="000000"/>
        </w:rPr>
      </w:pPr>
      <w:r w:rsidRPr="00286E3B">
        <w:rPr>
          <w:rFonts w:ascii="Arial" w:hAnsi="Arial" w:cs="Arial"/>
          <w:b/>
          <w:bCs/>
          <w:color w:val="000000"/>
        </w:rPr>
        <w:t>Št. pogodbe: ______________</w:t>
      </w:r>
    </w:p>
    <w:p w14:paraId="2CCADE85" w14:textId="77777777" w:rsidR="00B92E1B" w:rsidRPr="00731494" w:rsidRDefault="00B92E1B">
      <w:pPr>
        <w:spacing w:before="225" w:after="225" w:line="240" w:lineRule="auto"/>
        <w:jc w:val="center"/>
        <w:rPr>
          <w:rFonts w:ascii="Arial" w:hAnsi="Arial" w:cs="Arial"/>
          <w:b/>
          <w:bCs/>
          <w:color w:val="000000"/>
          <w:sz w:val="27"/>
          <w:szCs w:val="27"/>
        </w:rPr>
      </w:pPr>
    </w:p>
    <w:p w14:paraId="3F97227C" w14:textId="2AD44795" w:rsidR="00BE7E6E" w:rsidRPr="00731494" w:rsidRDefault="00A11576">
      <w:pPr>
        <w:spacing w:before="225" w:after="225" w:line="240" w:lineRule="auto"/>
        <w:jc w:val="center"/>
      </w:pPr>
      <w:r w:rsidRPr="00731494">
        <w:rPr>
          <w:rFonts w:ascii="Arial" w:hAnsi="Arial" w:cs="Arial"/>
          <w:color w:val="000000"/>
          <w:sz w:val="18"/>
          <w:szCs w:val="18"/>
        </w:rPr>
        <w:t>sklenjena med</w:t>
      </w:r>
    </w:p>
    <w:p w14:paraId="2412C0B9" w14:textId="71FFE1F3" w:rsidR="00BE7E6E" w:rsidRPr="00731494" w:rsidRDefault="00A11576">
      <w:pPr>
        <w:spacing w:after="0" w:line="240" w:lineRule="auto"/>
      </w:pPr>
      <w:r w:rsidRPr="00731494">
        <w:rPr>
          <w:rFonts w:ascii="Arial" w:hAnsi="Arial" w:cs="Arial"/>
          <w:b/>
          <w:bCs/>
          <w:color w:val="000000"/>
          <w:sz w:val="18"/>
          <w:szCs w:val="18"/>
        </w:rPr>
        <w:t xml:space="preserve">NAROČNIKOM: UNIVERZITETNI KLINIČNI CENTER LJUBLJANA, </w:t>
      </w:r>
      <w:r w:rsidRPr="00731494">
        <w:rPr>
          <w:rFonts w:ascii="Arial" w:hAnsi="Arial" w:cs="Arial"/>
          <w:color w:val="000000"/>
          <w:sz w:val="18"/>
          <w:szCs w:val="18"/>
        </w:rPr>
        <w:t>Zaloška cesta 2, 1000 Ljubljana,</w:t>
      </w:r>
      <w:r w:rsidRPr="00731494">
        <w:rPr>
          <w:rFonts w:ascii="Arial" w:hAnsi="Arial" w:cs="Arial"/>
          <w:color w:val="000000"/>
          <w:sz w:val="18"/>
          <w:szCs w:val="18"/>
        </w:rPr>
        <w:br/>
        <w:t xml:space="preserve">ki ga zastopa </w:t>
      </w:r>
      <w:r w:rsidR="00B92E1B" w:rsidRPr="00731494">
        <w:rPr>
          <w:rFonts w:ascii="Arial" w:hAnsi="Arial" w:cs="Arial"/>
          <w:color w:val="000000"/>
          <w:sz w:val="18"/>
          <w:szCs w:val="18"/>
        </w:rPr>
        <w:t>doc. dr. Marko Jug, dr. med., generalni direktor</w:t>
      </w:r>
      <w:r w:rsidRPr="00731494">
        <w:br/>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071759F0" w14:textId="77777777">
        <w:tc>
          <w:tcPr>
            <w:tcW w:w="3300" w:type="dxa"/>
            <w:tcMar>
              <w:top w:w="0" w:type="auto"/>
              <w:bottom w:w="0" w:type="auto"/>
            </w:tcMar>
            <w:vAlign w:val="center"/>
          </w:tcPr>
          <w:p w14:paraId="7E782C3B" w14:textId="77777777" w:rsidR="00BE7E6E" w:rsidRPr="00731494" w:rsidRDefault="00A11576">
            <w:r w:rsidRPr="00731494">
              <w:rPr>
                <w:rFonts w:ascii="Arial" w:hAnsi="Arial" w:cs="Arial"/>
                <w:color w:val="000000"/>
                <w:position w:val="-2"/>
                <w:sz w:val="18"/>
                <w:szCs w:val="18"/>
              </w:rPr>
              <w:t>Matična številka:</w:t>
            </w:r>
          </w:p>
        </w:tc>
        <w:tc>
          <w:tcPr>
            <w:tcW w:w="0" w:type="auto"/>
            <w:tcMar>
              <w:top w:w="0" w:type="auto"/>
              <w:bottom w:w="0" w:type="auto"/>
            </w:tcMar>
            <w:vAlign w:val="center"/>
          </w:tcPr>
          <w:p w14:paraId="6345C805" w14:textId="77777777" w:rsidR="00BE7E6E" w:rsidRPr="00731494" w:rsidRDefault="00A11576">
            <w:r w:rsidRPr="00731494">
              <w:rPr>
                <w:rFonts w:ascii="Arial" w:hAnsi="Arial" w:cs="Arial"/>
                <w:color w:val="000000"/>
                <w:position w:val="-2"/>
                <w:sz w:val="18"/>
                <w:szCs w:val="18"/>
              </w:rPr>
              <w:t>5057272000</w:t>
            </w:r>
          </w:p>
        </w:tc>
      </w:tr>
      <w:tr w:rsidR="00BE7E6E" w:rsidRPr="00731494" w14:paraId="4EFA4594" w14:textId="77777777">
        <w:tc>
          <w:tcPr>
            <w:tcW w:w="3300" w:type="dxa"/>
            <w:tcMar>
              <w:top w:w="0" w:type="auto"/>
              <w:bottom w:w="0" w:type="auto"/>
            </w:tcMar>
            <w:vAlign w:val="center"/>
          </w:tcPr>
          <w:p w14:paraId="25E1F1CE"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806265A" w14:textId="77777777" w:rsidR="00BE7E6E" w:rsidRPr="00731494" w:rsidRDefault="00A11576">
            <w:r w:rsidRPr="00731494">
              <w:rPr>
                <w:rFonts w:ascii="Arial" w:hAnsi="Arial" w:cs="Arial"/>
                <w:color w:val="000000"/>
                <w:position w:val="-2"/>
                <w:sz w:val="18"/>
                <w:szCs w:val="18"/>
              </w:rPr>
              <w:t>SI 52111776</w:t>
            </w:r>
          </w:p>
        </w:tc>
      </w:tr>
      <w:tr w:rsidR="00BE7E6E" w:rsidRPr="00731494" w14:paraId="04FC23DA" w14:textId="77777777">
        <w:tc>
          <w:tcPr>
            <w:tcW w:w="3300" w:type="dxa"/>
            <w:tcMar>
              <w:top w:w="0" w:type="auto"/>
              <w:bottom w:w="0" w:type="auto"/>
            </w:tcMar>
            <w:vAlign w:val="center"/>
          </w:tcPr>
          <w:p w14:paraId="724C1468" w14:textId="77777777" w:rsidR="00BE7E6E" w:rsidRPr="00731494" w:rsidRDefault="00A11576">
            <w:r w:rsidRPr="00731494">
              <w:rPr>
                <w:rFonts w:ascii="Arial" w:hAnsi="Arial" w:cs="Arial"/>
                <w:color w:val="000000"/>
                <w:position w:val="-2"/>
                <w:sz w:val="18"/>
                <w:szCs w:val="18"/>
              </w:rPr>
              <w:t>Transakcijski račun (TRR):</w:t>
            </w:r>
          </w:p>
        </w:tc>
        <w:tc>
          <w:tcPr>
            <w:tcW w:w="0" w:type="auto"/>
            <w:tcMar>
              <w:top w:w="0" w:type="auto"/>
              <w:bottom w:w="0" w:type="auto"/>
            </w:tcMar>
            <w:vAlign w:val="center"/>
          </w:tcPr>
          <w:p w14:paraId="6BB7CB38" w14:textId="77777777" w:rsidR="00BE7E6E" w:rsidRPr="00731494" w:rsidRDefault="00A11576">
            <w:r w:rsidRPr="00731494">
              <w:rPr>
                <w:rFonts w:ascii="Arial" w:hAnsi="Arial" w:cs="Arial"/>
                <w:color w:val="000000"/>
                <w:position w:val="-2"/>
                <w:sz w:val="18"/>
                <w:szCs w:val="18"/>
              </w:rPr>
              <w:t>SI56 0110 0603 0277 894</w:t>
            </w:r>
          </w:p>
        </w:tc>
      </w:tr>
    </w:tbl>
    <w:p w14:paraId="609B593A" w14:textId="77777777" w:rsidR="00BE7E6E" w:rsidRPr="00731494" w:rsidRDefault="00A11576">
      <w:pPr>
        <w:spacing w:before="225" w:after="225" w:line="240" w:lineRule="auto"/>
        <w:jc w:val="center"/>
      </w:pPr>
      <w:r w:rsidRPr="00731494">
        <w:rPr>
          <w:rFonts w:ascii="Arial" w:hAnsi="Arial" w:cs="Arial"/>
          <w:color w:val="000000"/>
          <w:sz w:val="18"/>
          <w:szCs w:val="18"/>
        </w:rPr>
        <w:t>in</w:t>
      </w:r>
    </w:p>
    <w:p w14:paraId="42BAF809" w14:textId="59758858" w:rsidR="00BE7E6E" w:rsidRPr="00731494" w:rsidRDefault="00B92E1B">
      <w:pPr>
        <w:spacing w:before="225" w:after="225" w:line="240" w:lineRule="auto"/>
        <w:jc w:val="both"/>
      </w:pPr>
      <w:r w:rsidRPr="00731494">
        <w:rPr>
          <w:rFonts w:ascii="Arial" w:hAnsi="Arial" w:cs="Arial"/>
          <w:b/>
          <w:bCs/>
          <w:color w:val="000000"/>
          <w:sz w:val="18"/>
          <w:szCs w:val="18"/>
        </w:rPr>
        <w:t>DOBAVITELJEM: </w:t>
      </w:r>
      <w:r w:rsidRPr="00731494">
        <w:rPr>
          <w:rFonts w:ascii="Arial" w:hAnsi="Arial" w:cs="Arial"/>
          <w:color w:val="000000"/>
          <w:sz w:val="18"/>
          <w:szCs w:val="18"/>
        </w:rPr>
        <w:t>___________________________________,</w:t>
      </w:r>
      <w:r w:rsidRPr="00731494">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41C98471" w14:textId="77777777">
        <w:tc>
          <w:tcPr>
            <w:tcW w:w="3300" w:type="dxa"/>
            <w:tcMar>
              <w:top w:w="0" w:type="auto"/>
              <w:bottom w:w="0" w:type="auto"/>
            </w:tcMar>
            <w:vAlign w:val="center"/>
          </w:tcPr>
          <w:p w14:paraId="19CA55AD" w14:textId="77777777" w:rsidR="00BE7E6E" w:rsidRPr="00731494" w:rsidRDefault="00A11576">
            <w:r w:rsidRPr="00731494">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245909D" w14:textId="77777777" w:rsidR="00BE7E6E" w:rsidRPr="00731494" w:rsidRDefault="00A11576">
            <w:r w:rsidRPr="00731494">
              <w:rPr>
                <w:rFonts w:ascii="Arial" w:hAnsi="Arial" w:cs="Arial"/>
                <w:color w:val="000000"/>
                <w:position w:val="-2"/>
                <w:sz w:val="18"/>
                <w:szCs w:val="18"/>
              </w:rPr>
              <w:t> </w:t>
            </w:r>
          </w:p>
        </w:tc>
      </w:tr>
      <w:tr w:rsidR="00BE7E6E" w:rsidRPr="00731494" w14:paraId="5999601B" w14:textId="77777777">
        <w:tc>
          <w:tcPr>
            <w:tcW w:w="3300" w:type="dxa"/>
            <w:tcMar>
              <w:top w:w="0" w:type="auto"/>
              <w:bottom w:w="0" w:type="auto"/>
            </w:tcMar>
            <w:vAlign w:val="center"/>
          </w:tcPr>
          <w:p w14:paraId="6AEABFBD"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ACA9A97" w14:textId="77777777" w:rsidR="00BE7E6E" w:rsidRPr="00731494" w:rsidRDefault="00A11576">
            <w:r w:rsidRPr="00731494">
              <w:rPr>
                <w:rFonts w:ascii="Arial" w:hAnsi="Arial" w:cs="Arial"/>
                <w:color w:val="000000"/>
                <w:position w:val="-2"/>
                <w:sz w:val="18"/>
                <w:szCs w:val="18"/>
              </w:rPr>
              <w:t> </w:t>
            </w:r>
          </w:p>
        </w:tc>
      </w:tr>
      <w:tr w:rsidR="00BE7E6E" w:rsidRPr="00731494" w14:paraId="37B8C916" w14:textId="77777777">
        <w:tc>
          <w:tcPr>
            <w:tcW w:w="3300" w:type="dxa"/>
            <w:tcMar>
              <w:top w:w="0" w:type="auto"/>
              <w:bottom w:w="0" w:type="auto"/>
            </w:tcMar>
            <w:vAlign w:val="center"/>
          </w:tcPr>
          <w:p w14:paraId="6C08D00F" w14:textId="77777777" w:rsidR="00BE7E6E" w:rsidRPr="00731494" w:rsidRDefault="00A11576">
            <w:r w:rsidRPr="00731494">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922D101" w14:textId="77777777" w:rsidR="00BE7E6E" w:rsidRPr="00731494" w:rsidRDefault="00A11576">
            <w:r w:rsidRPr="00731494">
              <w:rPr>
                <w:rFonts w:ascii="Arial" w:hAnsi="Arial" w:cs="Arial"/>
                <w:color w:val="000000"/>
                <w:position w:val="-2"/>
                <w:sz w:val="18"/>
                <w:szCs w:val="18"/>
              </w:rPr>
              <w:t> </w:t>
            </w:r>
          </w:p>
        </w:tc>
      </w:tr>
    </w:tbl>
    <w:p w14:paraId="470733E6" w14:textId="77777777" w:rsidR="00BE7E6E" w:rsidRPr="00731494" w:rsidRDefault="00A11576">
      <w:pPr>
        <w:spacing w:before="225" w:after="225" w:line="240" w:lineRule="auto"/>
        <w:jc w:val="both"/>
        <w:rPr>
          <w:rFonts w:ascii="Arial" w:hAnsi="Arial" w:cs="Arial"/>
          <w:color w:val="000000"/>
          <w:sz w:val="18"/>
          <w:szCs w:val="18"/>
        </w:rPr>
      </w:pPr>
      <w:r w:rsidRPr="00731494">
        <w:rPr>
          <w:rFonts w:ascii="Arial" w:hAnsi="Arial" w:cs="Arial"/>
          <w:color w:val="000000"/>
          <w:sz w:val="18"/>
          <w:szCs w:val="18"/>
        </w:rPr>
        <w:t> </w:t>
      </w:r>
    </w:p>
    <w:p w14:paraId="496149C3" w14:textId="77777777" w:rsidR="00B92E1B" w:rsidRPr="00731494" w:rsidRDefault="00B92E1B">
      <w:pPr>
        <w:spacing w:before="225" w:after="225" w:line="240" w:lineRule="auto"/>
        <w:jc w:val="both"/>
      </w:pPr>
    </w:p>
    <w:p w14:paraId="7A5ECF66" w14:textId="77777777" w:rsidR="00BE7E6E" w:rsidRPr="00731494" w:rsidRDefault="00A11576">
      <w:pPr>
        <w:spacing w:before="225" w:after="225" w:line="240" w:lineRule="auto"/>
        <w:jc w:val="both"/>
      </w:pPr>
      <w:r w:rsidRPr="00731494">
        <w:rPr>
          <w:rFonts w:ascii="Arial" w:hAnsi="Arial" w:cs="Arial"/>
          <w:b/>
          <w:bCs/>
          <w:color w:val="000000"/>
          <w:sz w:val="18"/>
          <w:szCs w:val="18"/>
        </w:rPr>
        <w:t>I. UVODNE DOLOČBE</w:t>
      </w:r>
    </w:p>
    <w:p w14:paraId="22477BE2" w14:textId="77777777" w:rsidR="00BE7E6E" w:rsidRPr="00731494" w:rsidRDefault="00A11576">
      <w:pPr>
        <w:spacing w:after="0" w:line="240" w:lineRule="auto"/>
        <w:jc w:val="center"/>
      </w:pPr>
      <w:r w:rsidRPr="00731494">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BE7E6E" w:rsidRPr="00731494" w14:paraId="6B00DCA9" w14:textId="77777777">
        <w:tc>
          <w:tcPr>
            <w:tcW w:w="0" w:type="auto"/>
            <w:tcMar>
              <w:top w:w="0" w:type="auto"/>
              <w:bottom w:w="0" w:type="auto"/>
            </w:tcMar>
          </w:tcPr>
          <w:p w14:paraId="2B686272" w14:textId="77777777" w:rsidR="00BE7E6E" w:rsidRPr="0082090C" w:rsidRDefault="00A11576">
            <w:pPr>
              <w:spacing w:before="225" w:after="225"/>
              <w:jc w:val="both"/>
            </w:pPr>
            <w:r w:rsidRPr="0082090C">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BE7E6E" w:rsidRPr="0082090C" w14:paraId="1E63BA25" w14:textId="77777777">
              <w:tc>
                <w:tcPr>
                  <w:tcW w:w="0" w:type="auto"/>
                  <w:tcMar>
                    <w:top w:w="0" w:type="auto"/>
                    <w:bottom w:w="0" w:type="auto"/>
                  </w:tcMar>
                </w:tcPr>
                <w:p w14:paraId="5E9584FB" w14:textId="041DC536" w:rsidR="00BE7E6E" w:rsidRPr="0082090C" w:rsidRDefault="00A11576" w:rsidP="00CA26F2">
                  <w:pPr>
                    <w:numPr>
                      <w:ilvl w:val="0"/>
                      <w:numId w:val="6"/>
                    </w:numPr>
                    <w:jc w:val="both"/>
                    <w:rPr>
                      <w:rFonts w:ascii="Arial" w:hAnsi="Arial" w:cs="Arial"/>
                      <w:color w:val="000000"/>
                      <w:sz w:val="18"/>
                      <w:szCs w:val="18"/>
                    </w:rPr>
                  </w:pPr>
                  <w:r w:rsidRPr="0082090C">
                    <w:rPr>
                      <w:rFonts w:ascii="Arial" w:hAnsi="Arial" w:cs="Arial"/>
                      <w:color w:val="000000"/>
                      <w:sz w:val="18"/>
                      <w:szCs w:val="18"/>
                    </w:rPr>
                    <w:t>javnega naročila, objavljenega na Portalu javnih naročil številka _____________ z dne ___________</w:t>
                  </w:r>
                  <w:r w:rsidR="00A8433C">
                    <w:rPr>
                      <w:rFonts w:ascii="Arial" w:hAnsi="Arial" w:cs="Arial"/>
                      <w:color w:val="000000"/>
                      <w:sz w:val="18"/>
                      <w:szCs w:val="18"/>
                    </w:rPr>
                    <w:t>_____</w:t>
                  </w:r>
                  <w:r w:rsidR="00B92E1B" w:rsidRPr="0082090C">
                    <w:rPr>
                      <w:rFonts w:ascii="Arial" w:hAnsi="Arial" w:cs="Arial"/>
                      <w:color w:val="000000"/>
                      <w:sz w:val="18"/>
                      <w:szCs w:val="18"/>
                    </w:rPr>
                    <w:t xml:space="preserve"> </w:t>
                  </w:r>
                  <w:r w:rsidRPr="0082090C">
                    <w:rPr>
                      <w:rFonts w:ascii="Arial" w:hAnsi="Arial" w:cs="Arial"/>
                      <w:color w:val="000000"/>
                      <w:sz w:val="18"/>
                      <w:szCs w:val="18"/>
                    </w:rPr>
                    <w:t>in</w:t>
                  </w:r>
                </w:p>
                <w:p w14:paraId="291B7BA9" w14:textId="287A4638" w:rsidR="00BE7E6E" w:rsidRPr="0082090C" w:rsidRDefault="00A11576" w:rsidP="00CA26F2">
                  <w:pPr>
                    <w:numPr>
                      <w:ilvl w:val="0"/>
                      <w:numId w:val="6"/>
                    </w:numPr>
                    <w:jc w:val="both"/>
                    <w:rPr>
                      <w:rFonts w:ascii="Arial" w:hAnsi="Arial" w:cs="Arial"/>
                      <w:color w:val="000000"/>
                      <w:sz w:val="18"/>
                      <w:szCs w:val="18"/>
                    </w:rPr>
                  </w:pPr>
                  <w:r w:rsidRPr="0082090C">
                    <w:rPr>
                      <w:rFonts w:ascii="Arial" w:hAnsi="Arial" w:cs="Arial"/>
                      <w:color w:val="000000"/>
                      <w:sz w:val="18"/>
                      <w:szCs w:val="18"/>
                    </w:rPr>
                    <w:t>naročnikove odločitve o oddaji javnega naročila številka ________________ z dne ______________</w:t>
                  </w:r>
                  <w:r w:rsidR="00B92E1B" w:rsidRPr="0082090C">
                    <w:rPr>
                      <w:rFonts w:ascii="Arial" w:hAnsi="Arial" w:cs="Arial"/>
                      <w:color w:val="000000"/>
                      <w:sz w:val="18"/>
                      <w:szCs w:val="18"/>
                    </w:rPr>
                    <w:t>, ki je bila objavljena na Portalu javnih naročil dne _______ pod oznako _______________,</w:t>
                  </w:r>
                </w:p>
              </w:tc>
            </w:tr>
          </w:tbl>
          <w:p w14:paraId="69728FBB" w14:textId="08C33365" w:rsidR="00B92E1B" w:rsidRPr="00731494" w:rsidRDefault="00A11576">
            <w:pPr>
              <w:spacing w:before="225" w:after="225"/>
              <w:jc w:val="both"/>
              <w:rPr>
                <w:rFonts w:ascii="Arial" w:hAnsi="Arial" w:cs="Arial"/>
                <w:color w:val="000000"/>
                <w:sz w:val="18"/>
                <w:szCs w:val="18"/>
              </w:rPr>
            </w:pPr>
            <w:r w:rsidRPr="0082090C">
              <w:rPr>
                <w:rFonts w:ascii="Arial" w:hAnsi="Arial" w:cs="Arial"/>
                <w:color w:val="000000"/>
                <w:sz w:val="18"/>
                <w:szCs w:val="18"/>
              </w:rPr>
              <w:t>izbran dobavitelj v okviru omenjenega javnega naročila, zaradi česar se sklepa predmetna pogodba</w:t>
            </w:r>
            <w:r w:rsidR="00B92E1B" w:rsidRPr="0082090C">
              <w:rPr>
                <w:rFonts w:ascii="Arial" w:hAnsi="Arial" w:cs="Arial"/>
                <w:color w:val="000000"/>
                <w:sz w:val="18"/>
                <w:szCs w:val="18"/>
              </w:rPr>
              <w:t>.</w:t>
            </w:r>
          </w:p>
        </w:tc>
      </w:tr>
    </w:tbl>
    <w:p w14:paraId="1B1E3688" w14:textId="77777777" w:rsidR="00BE7E6E" w:rsidRPr="00731494" w:rsidRDefault="00A11576">
      <w:pPr>
        <w:spacing w:before="225" w:after="225" w:line="240" w:lineRule="auto"/>
        <w:jc w:val="both"/>
      </w:pPr>
      <w:r w:rsidRPr="00731494">
        <w:rPr>
          <w:rFonts w:ascii="Arial" w:hAnsi="Arial" w:cs="Arial"/>
          <w:b/>
          <w:bCs/>
          <w:color w:val="000000"/>
          <w:sz w:val="18"/>
          <w:szCs w:val="18"/>
        </w:rPr>
        <w:t>II. PREDMET POGODBE</w:t>
      </w:r>
    </w:p>
    <w:p w14:paraId="711ED20D" w14:textId="77777777" w:rsidR="00BE7E6E" w:rsidRPr="00731494" w:rsidRDefault="00A11576">
      <w:pPr>
        <w:spacing w:after="0" w:line="240" w:lineRule="auto"/>
        <w:jc w:val="center"/>
      </w:pPr>
      <w:r w:rsidRPr="00731494">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BE7E6E" w:rsidRPr="00731494" w14:paraId="6409ECFC" w14:textId="77777777">
        <w:tc>
          <w:tcPr>
            <w:tcW w:w="0" w:type="auto"/>
            <w:tcMar>
              <w:top w:w="0" w:type="auto"/>
              <w:bottom w:w="0" w:type="auto"/>
            </w:tcMar>
          </w:tcPr>
          <w:p w14:paraId="6B93E98C" w14:textId="4F455F21"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S to pogodbo se dobavitelj zavezuje, da bo naročniku </w:t>
            </w:r>
            <w:r w:rsidR="009A685E">
              <w:rPr>
                <w:rFonts w:ascii="Arial" w:hAnsi="Arial" w:cs="Arial"/>
                <w:color w:val="000000"/>
                <w:sz w:val="18"/>
                <w:szCs w:val="18"/>
              </w:rPr>
              <w:t>dobavi</w:t>
            </w:r>
            <w:r w:rsidR="00177D70">
              <w:rPr>
                <w:rFonts w:ascii="Arial" w:hAnsi="Arial" w:cs="Arial"/>
                <w:color w:val="000000"/>
                <w:sz w:val="18"/>
                <w:szCs w:val="18"/>
              </w:rPr>
              <w:t>l dva (2) termodezinfektorja</w:t>
            </w:r>
            <w:r w:rsidR="00617CE4">
              <w:rPr>
                <w:rFonts w:ascii="Arial" w:hAnsi="Arial" w:cs="Arial"/>
                <w:color w:val="000000"/>
                <w:sz w:val="18"/>
                <w:szCs w:val="18"/>
              </w:rPr>
              <w:t xml:space="preserve"> </w:t>
            </w:r>
            <w:r w:rsidRPr="00731494">
              <w:rPr>
                <w:rFonts w:ascii="Arial" w:hAnsi="Arial" w:cs="Arial"/>
                <w:color w:val="000000"/>
                <w:sz w:val="18"/>
                <w:szCs w:val="18"/>
              </w:rPr>
              <w:t>skladno z vsemi zahtevami v pogodbi</w:t>
            </w:r>
            <w:r w:rsidR="00EA69A4">
              <w:rPr>
                <w:rFonts w:ascii="Arial" w:hAnsi="Arial" w:cs="Arial"/>
                <w:color w:val="000000"/>
                <w:sz w:val="18"/>
                <w:szCs w:val="18"/>
              </w:rPr>
              <w:t xml:space="preserve"> in razpisni dokumentaciji</w:t>
            </w:r>
            <w:r w:rsidRPr="00731494">
              <w:rPr>
                <w:rFonts w:ascii="Arial" w:hAnsi="Arial" w:cs="Arial"/>
                <w:color w:val="000000"/>
                <w:sz w:val="18"/>
                <w:szCs w:val="18"/>
              </w:rPr>
              <w:t xml:space="preserve">, naročnik pa se zavezuje, da bo dobavitelju za to plačal kupnino v pogodbeni vrednosti iz 6. člena te pogodbe. </w:t>
            </w:r>
          </w:p>
          <w:p w14:paraId="466D23F9" w14:textId="663E5793" w:rsidR="00BE7E6E" w:rsidRPr="00731494" w:rsidRDefault="00B92E1B" w:rsidP="00B92E1B">
            <w:pPr>
              <w:spacing w:before="225" w:after="225"/>
              <w:jc w:val="both"/>
            </w:pPr>
            <w:r w:rsidRPr="00731494">
              <w:rPr>
                <w:rFonts w:ascii="Arial" w:hAnsi="Arial" w:cs="Arial"/>
                <w:color w:val="000000"/>
                <w:sz w:val="18"/>
                <w:szCs w:val="18"/>
              </w:rPr>
              <w:t>Dobavitelj se tudi zavezuje, da bo brezplačno oz. v okviru pogodbene cene iz 6. člena te pogodbe namestil opremo oziroma poskrbel za priključitev na obstoječo opremo in izvedel usposabljanje uporabnikov dobavljene opreme pri naročniku, če je to zahtevano.</w:t>
            </w:r>
          </w:p>
        </w:tc>
      </w:tr>
    </w:tbl>
    <w:p w14:paraId="6BD55E1B" w14:textId="77777777" w:rsidR="00BE7E6E" w:rsidRPr="00731494" w:rsidRDefault="00A11576">
      <w:pPr>
        <w:spacing w:after="0" w:line="240" w:lineRule="auto"/>
        <w:jc w:val="center"/>
      </w:pPr>
      <w:r w:rsidRPr="00731494">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8962"/>
      </w:tblGrid>
      <w:tr w:rsidR="00BE7E6E" w:rsidRPr="00731494" w14:paraId="5D68B7F5" w14:textId="77777777">
        <w:tc>
          <w:tcPr>
            <w:tcW w:w="0" w:type="auto"/>
            <w:tcMar>
              <w:top w:w="0" w:type="auto"/>
              <w:bottom w:w="0" w:type="auto"/>
            </w:tcMar>
          </w:tcPr>
          <w:p w14:paraId="7388147D" w14:textId="77777777" w:rsidR="00BE7E6E" w:rsidRPr="00731494" w:rsidRDefault="00A11576">
            <w:pPr>
              <w:spacing w:before="225" w:after="225"/>
              <w:jc w:val="both"/>
            </w:pPr>
            <w:r w:rsidRPr="00731494">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8190"/>
            </w:tblGrid>
            <w:tr w:rsidR="00BE7E6E" w:rsidRPr="00731494" w14:paraId="36376788" w14:textId="77777777">
              <w:tc>
                <w:tcPr>
                  <w:tcW w:w="0" w:type="auto"/>
                  <w:tcMar>
                    <w:top w:w="0" w:type="auto"/>
                    <w:bottom w:w="0" w:type="auto"/>
                  </w:tcMar>
                </w:tcPr>
                <w:p w14:paraId="4686E1CA" w14:textId="77777777" w:rsidR="00BE7E6E" w:rsidRPr="00731494" w:rsidRDefault="00A11576" w:rsidP="00CA26F2">
                  <w:pPr>
                    <w:numPr>
                      <w:ilvl w:val="0"/>
                      <w:numId w:val="7"/>
                    </w:numPr>
                    <w:jc w:val="both"/>
                    <w:rPr>
                      <w:rFonts w:ascii="Arial" w:hAnsi="Arial" w:cs="Arial"/>
                      <w:color w:val="000000"/>
                      <w:sz w:val="18"/>
                      <w:szCs w:val="18"/>
                    </w:rPr>
                  </w:pPr>
                  <w:r w:rsidRPr="00731494">
                    <w:rPr>
                      <w:rFonts w:ascii="Arial" w:hAnsi="Arial" w:cs="Arial"/>
                      <w:color w:val="000000"/>
                      <w:sz w:val="18"/>
                      <w:szCs w:val="18"/>
                    </w:rPr>
                    <w:t>Ponudba številka _____________ z dne _______________;</w:t>
                  </w:r>
                </w:p>
                <w:p w14:paraId="3F90EF41" w14:textId="2514A73D" w:rsidR="00BE7E6E" w:rsidRPr="00731494" w:rsidRDefault="00B92E1B" w:rsidP="00CA26F2">
                  <w:pPr>
                    <w:numPr>
                      <w:ilvl w:val="0"/>
                      <w:numId w:val="7"/>
                    </w:numPr>
                    <w:jc w:val="both"/>
                    <w:rPr>
                      <w:rFonts w:ascii="Arial" w:hAnsi="Arial" w:cs="Arial"/>
                      <w:color w:val="000000"/>
                      <w:sz w:val="18"/>
                      <w:szCs w:val="18"/>
                    </w:rPr>
                  </w:pPr>
                  <w:r w:rsidRPr="00731494">
                    <w:rPr>
                      <w:rFonts w:ascii="Arial" w:hAnsi="Arial" w:cs="Arial"/>
                      <w:color w:val="000000"/>
                      <w:sz w:val="18"/>
                      <w:szCs w:val="18"/>
                    </w:rPr>
                    <w:t>Razpisna dokumentacija naročnika z dne __________, z vsemi spremembami in prilogami.</w:t>
                  </w:r>
                </w:p>
              </w:tc>
            </w:tr>
          </w:tbl>
          <w:p w14:paraId="2F4D2324" w14:textId="77777777" w:rsidR="006143A4" w:rsidRDefault="00A11576">
            <w:pPr>
              <w:spacing w:before="225" w:after="225"/>
              <w:jc w:val="both"/>
              <w:rPr>
                <w:rFonts w:ascii="Arial" w:hAnsi="Arial" w:cs="Arial"/>
                <w:color w:val="000000"/>
                <w:sz w:val="18"/>
                <w:szCs w:val="18"/>
              </w:rPr>
            </w:pPr>
            <w:r w:rsidRPr="00731494">
              <w:rPr>
                <w:rFonts w:ascii="Arial" w:hAnsi="Arial" w:cs="Arial"/>
                <w:color w:val="000000"/>
                <w:sz w:val="18"/>
                <w:szCs w:val="18"/>
              </w:rPr>
              <w:t>Predmetni dokumenti so priloga in sestavni del te pogodbe.</w:t>
            </w:r>
            <w:r w:rsidR="006143A4">
              <w:rPr>
                <w:rFonts w:ascii="Arial" w:hAnsi="Arial" w:cs="Arial"/>
                <w:color w:val="000000"/>
                <w:sz w:val="18"/>
                <w:szCs w:val="18"/>
              </w:rPr>
              <w:t xml:space="preserve"> Poleg navedenih dokumentov, je priloga pogodbe tudi:</w:t>
            </w:r>
          </w:p>
          <w:p w14:paraId="34C0A438" w14:textId="495D49D1" w:rsidR="006143A4" w:rsidRPr="006143A4" w:rsidRDefault="006143A4" w:rsidP="006143A4">
            <w:pPr>
              <w:pStyle w:val="Odstavekseznama"/>
              <w:numPr>
                <w:ilvl w:val="0"/>
                <w:numId w:val="59"/>
              </w:numPr>
              <w:spacing w:before="225" w:after="225"/>
              <w:jc w:val="both"/>
              <w:rPr>
                <w:rFonts w:ascii="Arial" w:hAnsi="Arial" w:cs="Arial"/>
                <w:color w:val="000000"/>
                <w:sz w:val="18"/>
                <w:szCs w:val="18"/>
              </w:rPr>
            </w:pPr>
            <w:r w:rsidRPr="006143A4">
              <w:rPr>
                <w:rFonts w:ascii="Arial" w:hAnsi="Arial" w:cs="Arial"/>
                <w:iCs/>
                <w:color w:val="000000" w:themeColor="text1"/>
                <w:sz w:val="18"/>
                <w:szCs w:val="18"/>
              </w:rPr>
              <w:t xml:space="preserve">Načrt preventivnega vzdrževanja, ki ga </w:t>
            </w:r>
            <w:r>
              <w:rPr>
                <w:rFonts w:ascii="Arial" w:hAnsi="Arial" w:cs="Arial"/>
                <w:iCs/>
                <w:color w:val="000000" w:themeColor="text1"/>
                <w:sz w:val="18"/>
                <w:szCs w:val="18"/>
              </w:rPr>
              <w:t xml:space="preserve">dobavitelj dostavi naročniku ob podpisu pogodbe. </w:t>
            </w:r>
          </w:p>
        </w:tc>
      </w:tr>
    </w:tbl>
    <w:p w14:paraId="15661403" w14:textId="77777777" w:rsidR="00BE7E6E" w:rsidRPr="00731494" w:rsidRDefault="00A11576">
      <w:pPr>
        <w:spacing w:after="0" w:line="240" w:lineRule="auto"/>
        <w:jc w:val="center"/>
      </w:pPr>
      <w:r w:rsidRPr="00731494">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BE7E6E" w:rsidRPr="00731494" w14:paraId="413EAFDF" w14:textId="77777777">
        <w:tc>
          <w:tcPr>
            <w:tcW w:w="0" w:type="auto"/>
            <w:tcMar>
              <w:top w:w="0" w:type="auto"/>
              <w:bottom w:w="0" w:type="auto"/>
            </w:tcMar>
          </w:tcPr>
          <w:p w14:paraId="081A810C" w14:textId="771D26C4" w:rsidR="00BE7E6E" w:rsidRPr="00731494" w:rsidRDefault="00A11576">
            <w:pPr>
              <w:spacing w:before="225" w:after="225"/>
              <w:jc w:val="both"/>
            </w:pPr>
            <w:r w:rsidRPr="00731494">
              <w:rPr>
                <w:rFonts w:ascii="Arial" w:hAnsi="Arial" w:cs="Arial"/>
                <w:color w:val="000000"/>
                <w:sz w:val="18"/>
                <w:szCs w:val="18"/>
              </w:rPr>
              <w:t xml:space="preserve">Predmet pogodbe je </w:t>
            </w:r>
            <w:r w:rsidR="00177D70">
              <w:rPr>
                <w:rFonts w:ascii="Arial" w:hAnsi="Arial" w:cs="Arial"/>
                <w:color w:val="000000"/>
                <w:sz w:val="18"/>
                <w:szCs w:val="18"/>
              </w:rPr>
              <w:t xml:space="preserve">nakup in </w:t>
            </w:r>
            <w:r w:rsidRPr="00731494">
              <w:rPr>
                <w:rFonts w:ascii="Arial" w:hAnsi="Arial" w:cs="Arial"/>
                <w:color w:val="000000"/>
                <w:sz w:val="18"/>
                <w:szCs w:val="18"/>
              </w:rPr>
              <w:t>dobava</w:t>
            </w:r>
            <w:r w:rsidR="00177D70">
              <w:rPr>
                <w:rFonts w:ascii="Arial" w:hAnsi="Arial" w:cs="Arial"/>
                <w:color w:val="000000"/>
                <w:sz w:val="18"/>
                <w:szCs w:val="18"/>
              </w:rPr>
              <w:t xml:space="preserve"> dveh (2) termodezinfektorjev</w:t>
            </w:r>
            <w:r w:rsidR="00BE77FF">
              <w:rPr>
                <w:rFonts w:ascii="Arial" w:hAnsi="Arial" w:cs="Arial"/>
                <w:color w:val="000000"/>
                <w:sz w:val="18"/>
                <w:szCs w:val="18"/>
              </w:rPr>
              <w:t xml:space="preserve"> za</w:t>
            </w:r>
            <w:r w:rsidR="00177D70">
              <w:rPr>
                <w:rFonts w:ascii="Arial" w:hAnsi="Arial" w:cs="Arial"/>
                <w:color w:val="000000"/>
                <w:sz w:val="18"/>
                <w:szCs w:val="18"/>
              </w:rPr>
              <w:t xml:space="preserve"> Očesno</w:t>
            </w:r>
            <w:r w:rsidR="00BE77FF">
              <w:rPr>
                <w:rFonts w:ascii="Arial" w:hAnsi="Arial" w:cs="Arial"/>
                <w:color w:val="000000"/>
                <w:sz w:val="18"/>
                <w:szCs w:val="18"/>
              </w:rPr>
              <w:t xml:space="preserve"> kliniko</w:t>
            </w:r>
            <w:r w:rsidRPr="00731494">
              <w:rPr>
                <w:rFonts w:ascii="Arial" w:hAnsi="Arial" w:cs="Arial"/>
                <w:color w:val="000000"/>
                <w:sz w:val="18"/>
                <w:szCs w:val="18"/>
              </w:rPr>
              <w:t>. Zaradi specifičnih zahtev predmeta naročila, mora dobavitelj upoštevati naslednje:</w:t>
            </w:r>
          </w:p>
          <w:tbl>
            <w:tblPr>
              <w:tblStyle w:val="NormalTablePHPDOCX"/>
              <w:tblW w:w="0" w:type="auto"/>
              <w:tblLook w:val="04A0" w:firstRow="1" w:lastRow="0" w:firstColumn="1" w:lastColumn="0" w:noHBand="0" w:noVBand="1"/>
            </w:tblPr>
            <w:tblGrid>
              <w:gridCol w:w="8746"/>
            </w:tblGrid>
            <w:tr w:rsidR="00BE7E6E" w:rsidRPr="00731494" w14:paraId="15EFBEF3" w14:textId="77777777">
              <w:tc>
                <w:tcPr>
                  <w:tcW w:w="0" w:type="auto"/>
                  <w:tcMar>
                    <w:top w:w="0" w:type="auto"/>
                    <w:bottom w:w="0" w:type="auto"/>
                  </w:tcMar>
                </w:tcPr>
                <w:p w14:paraId="7BD5678C"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dobava opreme z vsemi zahtevanimi karakteristikami je bistven element te pogodbe,</w:t>
                  </w:r>
                </w:p>
                <w:p w14:paraId="44F25CEC" w14:textId="2B3C5CC6" w:rsidR="00BE7E6E" w:rsidRPr="00731494" w:rsidRDefault="00B92E1B"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dobavitelj mora opraviti dobavo predmeta na način in pod takšnimi pogoji, da pri prevozu ne pride do poškodovanja ali dekalibracije dobavljene opreme,</w:t>
                  </w:r>
                </w:p>
                <w:p w14:paraId="20E39557"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pred prevzemom mora dobavitelj dobavljeno opremo ustrezno kalibrirati in nastaviti, tako da je primerna za izvedbo testnega preizkusa opreme,</w:t>
                  </w:r>
                </w:p>
                <w:p w14:paraId="55E4E8A5"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49BDEB11"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v primeru, da se v 180 dneh od prevzema izkaže, da dobavljena oprema ne izpolnjuje zahtevanih karakteristik ali ima kakšne skrite napake, ki so se ugotovile šele ob dejanski uporabi opreme, je dobavitelj dolžan opremo nadomestiti z novo ali povrniti del kupnine, če se s tem strinja naročnik.</w:t>
                  </w:r>
                </w:p>
              </w:tc>
            </w:tr>
          </w:tbl>
          <w:p w14:paraId="297D269A" w14:textId="77777777" w:rsidR="00BE7E6E" w:rsidRPr="00731494" w:rsidRDefault="00BE7E6E"/>
        </w:tc>
      </w:tr>
    </w:tbl>
    <w:p w14:paraId="3D4CAB1A" w14:textId="77777777" w:rsidR="00B92E1B" w:rsidRPr="00731494" w:rsidRDefault="00B92E1B">
      <w:pPr>
        <w:spacing w:after="0" w:line="240" w:lineRule="auto"/>
        <w:jc w:val="center"/>
        <w:rPr>
          <w:rFonts w:ascii="Arial" w:hAnsi="Arial" w:cs="Arial"/>
          <w:b/>
          <w:bCs/>
          <w:color w:val="000000"/>
          <w:sz w:val="18"/>
          <w:szCs w:val="18"/>
        </w:rPr>
      </w:pPr>
    </w:p>
    <w:p w14:paraId="1CEDD442" w14:textId="3FD0835F" w:rsidR="00BE7E6E" w:rsidRPr="00731494" w:rsidRDefault="00A11576">
      <w:pPr>
        <w:spacing w:after="0" w:line="240" w:lineRule="auto"/>
        <w:jc w:val="center"/>
      </w:pPr>
      <w:r w:rsidRPr="00731494">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BE7E6E" w:rsidRPr="00731494" w14:paraId="0A74BBD6" w14:textId="77777777">
        <w:tc>
          <w:tcPr>
            <w:tcW w:w="0" w:type="auto"/>
            <w:tcMar>
              <w:top w:w="0" w:type="auto"/>
              <w:bottom w:w="0" w:type="auto"/>
            </w:tcMar>
          </w:tcPr>
          <w:p w14:paraId="6AF49E13" w14:textId="77777777" w:rsidR="00BE7E6E" w:rsidRPr="00731494" w:rsidRDefault="00A11576">
            <w:pPr>
              <w:spacing w:before="225" w:after="225"/>
              <w:jc w:val="both"/>
            </w:pPr>
            <w:r w:rsidRPr="00731494">
              <w:rPr>
                <w:rFonts w:ascii="Arial" w:hAnsi="Arial" w:cs="Arial"/>
                <w:color w:val="000000"/>
                <w:sz w:val="18"/>
                <w:szCs w:val="18"/>
              </w:rPr>
              <w:t>Dodatnih nabav, ki niso opredeljene s to pogodbo, dobavitelj ne sme izvesti brez predhodnega pisnega soglasja naročnika.</w:t>
            </w:r>
          </w:p>
          <w:p w14:paraId="45611E49" w14:textId="77777777" w:rsidR="00BE7E6E" w:rsidRPr="00731494" w:rsidRDefault="00A11576">
            <w:pPr>
              <w:spacing w:before="225" w:after="225"/>
              <w:jc w:val="both"/>
            </w:pPr>
            <w:r w:rsidRPr="00731494">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39D3B933" w14:textId="77777777" w:rsidR="00BE7E6E" w:rsidRPr="00731494" w:rsidRDefault="00A11576">
            <w:pPr>
              <w:spacing w:before="225" w:after="225"/>
              <w:jc w:val="both"/>
            </w:pPr>
            <w:r w:rsidRPr="00731494">
              <w:rPr>
                <w:rFonts w:ascii="Arial" w:hAnsi="Arial" w:cs="Arial"/>
                <w:color w:val="000000"/>
                <w:sz w:val="18"/>
                <w:szCs w:val="18"/>
              </w:rPr>
              <w:t>Z dobaviteljem se v tem primeru sklene dodatek k osnovni pogodbi ali nova pogodba.</w:t>
            </w:r>
          </w:p>
        </w:tc>
      </w:tr>
    </w:tbl>
    <w:p w14:paraId="06897D46" w14:textId="77777777" w:rsidR="00B92E1B" w:rsidRPr="00731494" w:rsidRDefault="00B92E1B" w:rsidP="0082090C">
      <w:pPr>
        <w:spacing w:before="120" w:after="120" w:line="240" w:lineRule="auto"/>
        <w:jc w:val="both"/>
      </w:pPr>
      <w:r w:rsidRPr="00731494">
        <w:rPr>
          <w:rFonts w:ascii="Arial" w:hAnsi="Arial" w:cs="Arial"/>
          <w:b/>
          <w:bCs/>
          <w:color w:val="000000"/>
          <w:sz w:val="18"/>
          <w:szCs w:val="18"/>
        </w:rPr>
        <w:t>III. POGODBENA CENA</w:t>
      </w:r>
    </w:p>
    <w:p w14:paraId="3B56C035" w14:textId="7FF47BDC" w:rsidR="00BE7E6E" w:rsidRPr="00731494" w:rsidRDefault="00A11576">
      <w:pPr>
        <w:spacing w:after="0" w:line="240" w:lineRule="auto"/>
        <w:jc w:val="center"/>
      </w:pPr>
      <w:r w:rsidRPr="00731494">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7821"/>
      </w:tblGrid>
      <w:tr w:rsidR="00BE7E6E" w:rsidRPr="00731494" w14:paraId="17CB1A60" w14:textId="77777777">
        <w:tc>
          <w:tcPr>
            <w:tcW w:w="0" w:type="auto"/>
            <w:tcMar>
              <w:top w:w="0" w:type="auto"/>
              <w:bottom w:w="0" w:type="auto"/>
            </w:tcMar>
          </w:tcPr>
          <w:p w14:paraId="0A188554" w14:textId="77777777" w:rsidR="00BE7E6E" w:rsidRPr="00731494" w:rsidRDefault="00A11576">
            <w:pPr>
              <w:spacing w:before="225" w:after="225"/>
              <w:jc w:val="both"/>
            </w:pPr>
            <w:r w:rsidRPr="00731494">
              <w:rPr>
                <w:rFonts w:ascii="Arial" w:hAnsi="Arial" w:cs="Arial"/>
                <w:color w:val="000000"/>
                <w:sz w:val="18"/>
                <w:szCs w:val="18"/>
              </w:rPr>
              <w:t>Pogodbena vrednost je dogovorjena na osnovi ponudbe dobavitelja in znaša:</w:t>
            </w:r>
          </w:p>
          <w:p w14:paraId="69BF9359" w14:textId="47EFE25C" w:rsidR="00BE7E6E" w:rsidRPr="00731494" w:rsidRDefault="00A11576">
            <w:pPr>
              <w:spacing w:before="225" w:after="225"/>
              <w:jc w:val="both"/>
            </w:pPr>
            <w:r w:rsidRPr="00731494">
              <w:rPr>
                <w:rFonts w:ascii="Arial" w:hAnsi="Arial" w:cs="Arial"/>
                <w:color w:val="000000"/>
                <w:sz w:val="18"/>
                <w:szCs w:val="18"/>
              </w:rPr>
              <w:t>Vrednost brez davka na dodano vrednost (DDV): ____________ EUR</w:t>
            </w:r>
          </w:p>
          <w:p w14:paraId="7584A122" w14:textId="77777777" w:rsidR="00BE7E6E" w:rsidRPr="00731494" w:rsidRDefault="00A11576">
            <w:pPr>
              <w:spacing w:before="225" w:after="225"/>
              <w:jc w:val="both"/>
            </w:pPr>
            <w:r w:rsidRPr="00731494">
              <w:rPr>
                <w:rFonts w:ascii="Arial" w:hAnsi="Arial" w:cs="Arial"/>
                <w:color w:val="000000"/>
                <w:sz w:val="18"/>
                <w:szCs w:val="18"/>
              </w:rPr>
              <w:t>Davek na dodano vrednost (DDV): __________________ EUR</w:t>
            </w:r>
          </w:p>
          <w:p w14:paraId="7C269374" w14:textId="77777777" w:rsidR="00BE7E6E" w:rsidRPr="00731494" w:rsidRDefault="00A11576">
            <w:pPr>
              <w:spacing w:before="225" w:after="225"/>
              <w:jc w:val="both"/>
            </w:pPr>
            <w:r w:rsidRPr="00731494">
              <w:rPr>
                <w:rFonts w:ascii="Arial" w:hAnsi="Arial" w:cs="Arial"/>
                <w:color w:val="000000"/>
                <w:sz w:val="18"/>
                <w:szCs w:val="18"/>
              </w:rPr>
              <w:t>Pogodbena vrednost vključno z davkom na dodano vrednost (DDV): _________________ EUR</w:t>
            </w:r>
          </w:p>
          <w:p w14:paraId="6EF3BDF4" w14:textId="6A79CC26" w:rsidR="00BE7E6E" w:rsidRPr="00731494" w:rsidRDefault="00A11576">
            <w:pPr>
              <w:spacing w:before="225" w:after="225"/>
              <w:jc w:val="both"/>
            </w:pPr>
            <w:r w:rsidRPr="00731494">
              <w:rPr>
                <w:rFonts w:ascii="Arial" w:hAnsi="Arial" w:cs="Arial"/>
                <w:color w:val="000000"/>
                <w:sz w:val="18"/>
                <w:szCs w:val="18"/>
              </w:rPr>
              <w:t>Sredstva za izvedbo naročila so zagotovljena:</w:t>
            </w:r>
            <w:r w:rsidR="00B92E1B" w:rsidRPr="00731494">
              <w:rPr>
                <w:rFonts w:ascii="Arial" w:hAnsi="Arial" w:cs="Arial"/>
                <w:color w:val="000000"/>
                <w:sz w:val="18"/>
                <w:szCs w:val="18"/>
              </w:rPr>
              <w:t xml:space="preserve"> ________________</w:t>
            </w:r>
          </w:p>
        </w:tc>
      </w:tr>
    </w:tbl>
    <w:p w14:paraId="65BF9B88" w14:textId="07B04AFB" w:rsidR="00BE7E6E" w:rsidRPr="00731494" w:rsidRDefault="00A11576">
      <w:pPr>
        <w:spacing w:after="0" w:line="240" w:lineRule="auto"/>
        <w:jc w:val="center"/>
      </w:pPr>
      <w:r w:rsidRPr="00731494">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BE7E6E" w:rsidRPr="00731494" w14:paraId="6470F18C" w14:textId="77777777">
        <w:tc>
          <w:tcPr>
            <w:tcW w:w="0" w:type="auto"/>
            <w:tcMar>
              <w:top w:w="0" w:type="auto"/>
              <w:bottom w:w="0" w:type="auto"/>
            </w:tcMar>
          </w:tcPr>
          <w:p w14:paraId="1A7C91CD" w14:textId="52606657"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Rok plačila je </w:t>
            </w:r>
            <w:r w:rsidR="0083499A">
              <w:rPr>
                <w:rFonts w:ascii="Arial" w:hAnsi="Arial" w:cs="Arial"/>
                <w:color w:val="000000"/>
                <w:sz w:val="18"/>
                <w:szCs w:val="18"/>
              </w:rPr>
              <w:t>6</w:t>
            </w:r>
            <w:r w:rsidRPr="00731494">
              <w:rPr>
                <w:rFonts w:ascii="Arial" w:hAnsi="Arial" w:cs="Arial"/>
                <w:color w:val="000000"/>
                <w:sz w:val="18"/>
                <w:szCs w:val="18"/>
              </w:rPr>
              <w:t xml:space="preserve">0 dni od prejema pravilno izstavljenega računa. Dobavitelj lahko izstavi račun za dobavljeno opremo </w:t>
            </w:r>
            <w:r w:rsidR="00E72198" w:rsidRPr="00731494">
              <w:rPr>
                <w:rFonts w:ascii="Arial" w:hAnsi="Arial" w:cs="Arial"/>
                <w:color w:val="000000"/>
                <w:sz w:val="18"/>
                <w:szCs w:val="18"/>
              </w:rPr>
              <w:t xml:space="preserve">po </w:t>
            </w:r>
            <w:r w:rsidRPr="00731494">
              <w:rPr>
                <w:rFonts w:ascii="Arial" w:hAnsi="Arial" w:cs="Arial"/>
                <w:color w:val="000000"/>
                <w:sz w:val="18"/>
                <w:szCs w:val="18"/>
              </w:rPr>
              <w:t xml:space="preserve">izvedeni dobavi in montaži </w:t>
            </w:r>
            <w:r w:rsidR="00E72198" w:rsidRPr="00731494">
              <w:rPr>
                <w:rFonts w:ascii="Arial" w:hAnsi="Arial" w:cs="Arial"/>
                <w:color w:val="000000"/>
                <w:sz w:val="18"/>
                <w:szCs w:val="18"/>
              </w:rPr>
              <w:t xml:space="preserve">opreme </w:t>
            </w:r>
            <w:r w:rsidRPr="00731494">
              <w:rPr>
                <w:rFonts w:ascii="Arial" w:hAnsi="Arial" w:cs="Arial"/>
                <w:color w:val="000000"/>
                <w:sz w:val="18"/>
                <w:szCs w:val="18"/>
              </w:rPr>
              <w:t xml:space="preserve">oziroma izvedbi </w:t>
            </w:r>
            <w:r w:rsidR="00E72198" w:rsidRPr="00731494">
              <w:rPr>
                <w:rFonts w:ascii="Arial" w:hAnsi="Arial" w:cs="Arial"/>
                <w:color w:val="000000"/>
                <w:sz w:val="18"/>
                <w:szCs w:val="18"/>
              </w:rPr>
              <w:t>vseh preostalih</w:t>
            </w:r>
            <w:r w:rsidRPr="00731494">
              <w:rPr>
                <w:rFonts w:ascii="Arial" w:hAnsi="Arial" w:cs="Arial"/>
                <w:color w:val="000000"/>
                <w:sz w:val="18"/>
                <w:szCs w:val="18"/>
              </w:rPr>
              <w:t xml:space="preserve"> zahtevanih aktivnosti. </w:t>
            </w:r>
          </w:p>
          <w:p w14:paraId="37F21DAB" w14:textId="77777777"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Naročnik se zavezuje poravnati pogodbeno ceno za pravilno in pravočasno izvedbo naročila na podlagi te pogodbe, ki vključuje prevzemni zapisnik, potrjen s strani naročnika.  </w:t>
            </w:r>
          </w:p>
          <w:p w14:paraId="5E690BCD" w14:textId="111BE7E5" w:rsidR="00B92E1B" w:rsidRPr="00731494" w:rsidRDefault="00B92E1B" w:rsidP="00B92E1B">
            <w:pPr>
              <w:spacing w:before="225" w:after="225"/>
              <w:jc w:val="both"/>
              <w:rPr>
                <w:rFonts w:ascii="Arial" w:hAnsi="Arial" w:cs="Arial"/>
                <w:sz w:val="18"/>
                <w:szCs w:val="18"/>
              </w:rPr>
            </w:pPr>
            <w:r w:rsidRPr="00731494">
              <w:rPr>
                <w:rFonts w:ascii="Arial" w:hAnsi="Arial" w:cs="Arial"/>
                <w:color w:val="000000"/>
                <w:sz w:val="18"/>
                <w:szCs w:val="18"/>
              </w:rPr>
              <w:t xml:space="preserve">Pravilna in pravočasna dobava blaga vključuje tudi izvedbo montaže in </w:t>
            </w:r>
            <w:r w:rsidR="00E72198" w:rsidRPr="00731494">
              <w:rPr>
                <w:rFonts w:ascii="Arial" w:hAnsi="Arial" w:cs="Arial"/>
                <w:color w:val="000000"/>
                <w:sz w:val="18"/>
                <w:szCs w:val="18"/>
              </w:rPr>
              <w:t>usposabljanja</w:t>
            </w:r>
            <w:r w:rsidRPr="00731494">
              <w:rPr>
                <w:rFonts w:ascii="Arial" w:hAnsi="Arial" w:cs="Arial"/>
                <w:color w:val="000000"/>
                <w:sz w:val="18"/>
                <w:szCs w:val="18"/>
              </w:rPr>
              <w:t xml:space="preserve"> naročnikovega osebja za upravljanje z opremo </w:t>
            </w:r>
            <w:r w:rsidRPr="00731494">
              <w:rPr>
                <w:rFonts w:ascii="Arial" w:hAnsi="Arial" w:cs="Arial"/>
                <w:sz w:val="18"/>
                <w:szCs w:val="18"/>
              </w:rPr>
              <w:t>ter pravočasno predloženo zavarovanje za odpravo napak v garancijski dobi.</w:t>
            </w:r>
          </w:p>
          <w:p w14:paraId="02BE9544" w14:textId="7EF699C6" w:rsidR="00BE7E6E" w:rsidRPr="00731494" w:rsidRDefault="00B92E1B" w:rsidP="00B92E1B">
            <w:pPr>
              <w:spacing w:before="225" w:after="225"/>
              <w:jc w:val="both"/>
            </w:pPr>
            <w:r w:rsidRPr="00731494">
              <w:rPr>
                <w:rFonts w:ascii="Arial" w:hAnsi="Arial" w:cs="Arial"/>
                <w:sz w:val="18"/>
                <w:szCs w:val="18"/>
              </w:rPr>
              <w:lastRenderedPageBreak/>
              <w:t>Naročnik se zavezuje, da bo za nemoteno izvajanje pogodbenih obveznosti dobavitelja zagotovil sodelovanje oseb, ki bodo v stiku z dobaviteljem.</w:t>
            </w:r>
          </w:p>
        </w:tc>
      </w:tr>
    </w:tbl>
    <w:p w14:paraId="0AA64BA5" w14:textId="77777777" w:rsidR="00BE7E6E" w:rsidRPr="00731494" w:rsidRDefault="00A11576">
      <w:pPr>
        <w:spacing w:after="0" w:line="240" w:lineRule="auto"/>
        <w:jc w:val="center"/>
      </w:pPr>
      <w:r w:rsidRPr="00731494">
        <w:rPr>
          <w:rFonts w:ascii="Arial" w:hAnsi="Arial" w:cs="Arial"/>
          <w:b/>
          <w:bCs/>
          <w:color w:val="000000"/>
          <w:sz w:val="18"/>
          <w:szCs w:val="18"/>
        </w:rPr>
        <w:lastRenderedPageBreak/>
        <w:t>8. člen</w:t>
      </w:r>
    </w:p>
    <w:tbl>
      <w:tblPr>
        <w:tblStyle w:val="NormalTablePHPDOCX"/>
        <w:tblW w:w="0" w:type="auto"/>
        <w:tblInd w:w="108" w:type="dxa"/>
        <w:tblLook w:val="04A0" w:firstRow="1" w:lastRow="0" w:firstColumn="1" w:lastColumn="0" w:noHBand="0" w:noVBand="1"/>
      </w:tblPr>
      <w:tblGrid>
        <w:gridCol w:w="8962"/>
      </w:tblGrid>
      <w:tr w:rsidR="00BE7E6E" w:rsidRPr="00731494" w14:paraId="7F4B16BD" w14:textId="77777777">
        <w:tc>
          <w:tcPr>
            <w:tcW w:w="0" w:type="auto"/>
            <w:tcMar>
              <w:top w:w="0" w:type="auto"/>
              <w:bottom w:w="0" w:type="auto"/>
            </w:tcMar>
          </w:tcPr>
          <w:p w14:paraId="28B0A8AC" w14:textId="77777777" w:rsidR="00BE7E6E" w:rsidRPr="00731494" w:rsidRDefault="00A11576">
            <w:pPr>
              <w:spacing w:before="225" w:after="225"/>
              <w:jc w:val="both"/>
            </w:pPr>
            <w:r w:rsidRPr="00731494">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1C439D03" w14:textId="77777777" w:rsidR="00BE7E6E" w:rsidRPr="00731494" w:rsidRDefault="00A11576">
            <w:pPr>
              <w:spacing w:before="225" w:after="225"/>
              <w:jc w:val="both"/>
            </w:pPr>
            <w:r w:rsidRPr="00731494">
              <w:rPr>
                <w:rFonts w:ascii="Arial" w:hAnsi="Arial" w:cs="Arial"/>
                <w:color w:val="000000"/>
                <w:sz w:val="18"/>
                <w:szCs w:val="18"/>
              </w:rPr>
              <w:t>Dobavitelj izstavi račun v elektronski obliki (eRačun) preko spletnega portala UJPnet. Kot uradni prejem računa se šteje datum vnosa računa v sistem UJPnet.</w:t>
            </w:r>
          </w:p>
          <w:p w14:paraId="68EB3D5A" w14:textId="77777777" w:rsidR="00BE7E6E" w:rsidRPr="00731494" w:rsidRDefault="00A11576">
            <w:pPr>
              <w:spacing w:before="225" w:after="225"/>
              <w:jc w:val="both"/>
            </w:pPr>
            <w:r w:rsidRPr="00731494">
              <w:rPr>
                <w:rFonts w:ascii="Arial" w:hAnsi="Arial" w:cs="Arial"/>
                <w:color w:val="000000"/>
                <w:sz w:val="18"/>
                <w:szCs w:val="18"/>
              </w:rPr>
              <w:t>V kolikor naročnik računa ne zavrne v roku 8 delovnih dni od prejema, se račun šteje za potrjenega.</w:t>
            </w:r>
          </w:p>
          <w:p w14:paraId="239D878E" w14:textId="77777777" w:rsidR="00BE7E6E" w:rsidRPr="00731494" w:rsidRDefault="00A11576">
            <w:pPr>
              <w:spacing w:before="225" w:after="225"/>
              <w:jc w:val="both"/>
            </w:pPr>
            <w:r w:rsidRPr="00731494">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6D660E9A" w14:textId="77777777" w:rsidR="00BE7E6E" w:rsidRPr="00731494" w:rsidRDefault="00A11576">
            <w:pPr>
              <w:spacing w:before="225" w:after="225"/>
              <w:jc w:val="both"/>
            </w:pPr>
            <w:r w:rsidRPr="00731494">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7EB446F8" w14:textId="18BDD40F" w:rsidR="00BE7E6E" w:rsidRPr="00731494" w:rsidRDefault="00A11576">
      <w:pPr>
        <w:spacing w:before="225" w:after="225" w:line="240" w:lineRule="auto"/>
        <w:jc w:val="both"/>
      </w:pPr>
      <w:r w:rsidRPr="00731494">
        <w:rPr>
          <w:rFonts w:ascii="Arial" w:hAnsi="Arial" w:cs="Arial"/>
          <w:b/>
          <w:bCs/>
          <w:color w:val="000000"/>
          <w:sz w:val="18"/>
          <w:szCs w:val="18"/>
        </w:rPr>
        <w:t>IV. DOBAVNI ROK</w:t>
      </w:r>
      <w:r w:rsidR="000F2512" w:rsidRPr="00731494">
        <w:rPr>
          <w:rFonts w:ascii="Arial" w:hAnsi="Arial" w:cs="Arial"/>
          <w:b/>
          <w:bCs/>
          <w:color w:val="000000"/>
          <w:sz w:val="18"/>
          <w:szCs w:val="18"/>
        </w:rPr>
        <w:t xml:space="preserve"> in PREVZEM OPREME</w:t>
      </w:r>
    </w:p>
    <w:p w14:paraId="6513911A" w14:textId="77777777" w:rsidR="00BE7E6E" w:rsidRPr="00731494" w:rsidRDefault="00A11576">
      <w:pPr>
        <w:spacing w:after="0" w:line="240" w:lineRule="auto"/>
        <w:jc w:val="center"/>
      </w:pPr>
      <w:r w:rsidRPr="00731494">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BE7E6E" w:rsidRPr="00731494" w14:paraId="044A6397" w14:textId="77777777">
        <w:tc>
          <w:tcPr>
            <w:tcW w:w="0" w:type="auto"/>
            <w:tcMar>
              <w:top w:w="0" w:type="auto"/>
              <w:bottom w:w="0" w:type="auto"/>
            </w:tcMar>
          </w:tcPr>
          <w:p w14:paraId="783E5B4B" w14:textId="1B4EC974" w:rsidR="000F2512" w:rsidRPr="00731494" w:rsidRDefault="00E72198" w:rsidP="000F2512">
            <w:pPr>
              <w:spacing w:before="225" w:after="225"/>
              <w:jc w:val="both"/>
              <w:rPr>
                <w:rFonts w:ascii="Arial" w:hAnsi="Arial" w:cs="Arial"/>
                <w:color w:val="000000"/>
                <w:sz w:val="18"/>
                <w:szCs w:val="18"/>
              </w:rPr>
            </w:pPr>
            <w:r w:rsidRPr="00731494">
              <w:rPr>
                <w:rFonts w:ascii="Arial" w:hAnsi="Arial" w:cs="Arial"/>
                <w:color w:val="000000"/>
                <w:sz w:val="18"/>
                <w:szCs w:val="18"/>
              </w:rPr>
              <w:t>Dobavitelj</w:t>
            </w:r>
            <w:r w:rsidR="000F2512" w:rsidRPr="00731494">
              <w:rPr>
                <w:rFonts w:ascii="Arial" w:hAnsi="Arial" w:cs="Arial"/>
                <w:color w:val="000000"/>
                <w:sz w:val="18"/>
                <w:szCs w:val="18"/>
              </w:rPr>
              <w:t xml:space="preserve"> se zavezuje, da bo opremo z vsemi sestavnimi deli, kot izhajajo iz tehničnih specifikacij, dobavil najkasneje v</w:t>
            </w:r>
            <w:r w:rsidRPr="00731494">
              <w:rPr>
                <w:rFonts w:ascii="Arial" w:hAnsi="Arial" w:cs="Arial"/>
                <w:color w:val="000000"/>
                <w:sz w:val="18"/>
                <w:szCs w:val="18"/>
              </w:rPr>
              <w:t xml:space="preserve"> roku </w:t>
            </w:r>
            <w:r w:rsidR="00041D0B">
              <w:rPr>
                <w:rFonts w:ascii="Arial" w:hAnsi="Arial" w:cs="Arial"/>
                <w:color w:val="000000"/>
                <w:sz w:val="18"/>
                <w:szCs w:val="18"/>
              </w:rPr>
              <w:t xml:space="preserve">šestdeset </w:t>
            </w:r>
            <w:r w:rsidR="009A685E">
              <w:rPr>
                <w:rFonts w:ascii="Arial" w:hAnsi="Arial" w:cs="Arial"/>
                <w:color w:val="000000"/>
                <w:sz w:val="18"/>
                <w:szCs w:val="18"/>
              </w:rPr>
              <w:t>(</w:t>
            </w:r>
            <w:r w:rsidR="00041D0B">
              <w:rPr>
                <w:rFonts w:ascii="Arial" w:hAnsi="Arial" w:cs="Arial"/>
                <w:color w:val="000000"/>
                <w:sz w:val="18"/>
                <w:szCs w:val="18"/>
              </w:rPr>
              <w:t>60</w:t>
            </w:r>
            <w:r w:rsidR="009A685E">
              <w:rPr>
                <w:rFonts w:ascii="Arial" w:hAnsi="Arial" w:cs="Arial"/>
                <w:color w:val="000000"/>
                <w:sz w:val="18"/>
                <w:szCs w:val="18"/>
              </w:rPr>
              <w:t>)</w:t>
            </w:r>
            <w:r w:rsidRPr="00731494">
              <w:rPr>
                <w:rFonts w:ascii="Arial" w:hAnsi="Arial" w:cs="Arial"/>
                <w:color w:val="000000"/>
                <w:sz w:val="18"/>
                <w:szCs w:val="18"/>
              </w:rPr>
              <w:t xml:space="preserve"> dni od datuma podpisa te pogodbe</w:t>
            </w:r>
            <w:r w:rsidR="000F2512" w:rsidRPr="00731494">
              <w:rPr>
                <w:rFonts w:ascii="Arial" w:hAnsi="Arial" w:cs="Arial"/>
                <w:color w:val="000000"/>
                <w:sz w:val="18"/>
                <w:szCs w:val="18"/>
              </w:rPr>
              <w:t>. Namestitev opreme in usposabljanje uporabnikov opreme, v kolikor je zahtevano s strani naročnika, se izvede vključno do navedenega roka.</w:t>
            </w:r>
          </w:p>
          <w:p w14:paraId="0B414A5B" w14:textId="77777777" w:rsidR="000F2512" w:rsidRPr="00731494" w:rsidRDefault="000F2512" w:rsidP="000F2512">
            <w:pPr>
              <w:spacing w:before="225" w:after="225"/>
              <w:jc w:val="both"/>
              <w:rPr>
                <w:rFonts w:ascii="Arial" w:hAnsi="Arial" w:cs="Arial"/>
                <w:color w:val="000000"/>
                <w:sz w:val="18"/>
                <w:szCs w:val="18"/>
              </w:rPr>
            </w:pPr>
            <w:r w:rsidRPr="00731494">
              <w:rPr>
                <w:rFonts w:ascii="Arial" w:hAnsi="Arial" w:cs="Arial"/>
                <w:color w:val="000000"/>
                <w:sz w:val="18"/>
                <w:szCs w:val="18"/>
              </w:rPr>
              <w:t>Rok dobave je bistvena sestavina te pogodbe.</w:t>
            </w:r>
          </w:p>
          <w:p w14:paraId="62CE2D25" w14:textId="5696ECAE" w:rsidR="000F2512" w:rsidRPr="00731494" w:rsidRDefault="000F2512" w:rsidP="0082090C">
            <w:pPr>
              <w:spacing w:after="225"/>
              <w:jc w:val="both"/>
              <w:rPr>
                <w:rFonts w:ascii="Arial" w:hAnsi="Arial" w:cs="Arial"/>
                <w:sz w:val="18"/>
                <w:szCs w:val="18"/>
              </w:rPr>
            </w:pPr>
            <w:r w:rsidRPr="00731494">
              <w:rPr>
                <w:rFonts w:ascii="Arial" w:hAnsi="Arial" w:cs="Arial"/>
                <w:color w:val="000000"/>
                <w:sz w:val="18"/>
                <w:szCs w:val="18"/>
              </w:rPr>
              <w:t xml:space="preserve">Za dobavo blaga se upošteva Incoterms 2020 klavzula DDP, na sedežu naročnika, razen kadar je izrecno določeno drugo mesto dobave. </w:t>
            </w:r>
            <w:r w:rsidRPr="00731494">
              <w:rPr>
                <w:rFonts w:ascii="Arial" w:hAnsi="Arial" w:cs="Arial"/>
                <w:sz w:val="18"/>
                <w:szCs w:val="18"/>
              </w:rPr>
              <w:t>Oprema mora biti razložena in dostavljena v prostore naročnika. Dobavitelj mora izvesti montažo dobavljene opreme</w:t>
            </w:r>
            <w:r w:rsidR="002D7D61" w:rsidRPr="00731494" w:rsidDel="002D7D61">
              <w:rPr>
                <w:rFonts w:ascii="Arial" w:hAnsi="Arial" w:cs="Arial"/>
                <w:sz w:val="18"/>
                <w:szCs w:val="18"/>
              </w:rPr>
              <w:t xml:space="preserve"> </w:t>
            </w:r>
            <w:r w:rsidRPr="00731494">
              <w:rPr>
                <w:rFonts w:ascii="Arial" w:hAnsi="Arial" w:cs="Arial"/>
                <w:sz w:val="18"/>
                <w:szCs w:val="18"/>
              </w:rPr>
              <w:t>, na lokaciji, ki jo določi naročnik.</w:t>
            </w:r>
          </w:p>
          <w:p w14:paraId="1AA6C51A" w14:textId="7E8D54CD" w:rsidR="000F2512" w:rsidRPr="00731494" w:rsidRDefault="000F2512" w:rsidP="0082090C">
            <w:pPr>
              <w:spacing w:after="120" w:line="260" w:lineRule="exact"/>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ob prevzemu opreme naročniku predložiti:</w:t>
            </w:r>
          </w:p>
          <w:p w14:paraId="0AE43610" w14:textId="77777777" w:rsidR="000F2512" w:rsidRPr="00731494" w:rsidRDefault="000F2512" w:rsidP="005451F3">
            <w:pPr>
              <w:pStyle w:val="Odstavekseznama"/>
              <w:numPr>
                <w:ilvl w:val="0"/>
                <w:numId w:val="16"/>
              </w:numPr>
              <w:jc w:val="both"/>
              <w:rPr>
                <w:rFonts w:ascii="Arial" w:hAnsi="Arial" w:cs="Arial"/>
                <w:color w:val="000000"/>
                <w:sz w:val="18"/>
                <w:szCs w:val="18"/>
              </w:rPr>
            </w:pPr>
            <w:r w:rsidRPr="00731494">
              <w:rPr>
                <w:rFonts w:ascii="Arial" w:hAnsi="Arial" w:cs="Arial"/>
                <w:sz w:val="18"/>
                <w:szCs w:val="18"/>
              </w:rPr>
              <w:t xml:space="preserve">pravilno izpolnjeno dobavnico, </w:t>
            </w:r>
          </w:p>
          <w:p w14:paraId="6FFABF74" w14:textId="5CF8C5E5" w:rsidR="000F2512" w:rsidRPr="00731494" w:rsidRDefault="000F2512" w:rsidP="005451F3">
            <w:pPr>
              <w:numPr>
                <w:ilvl w:val="0"/>
                <w:numId w:val="16"/>
              </w:numPr>
              <w:spacing w:line="260" w:lineRule="exact"/>
              <w:jc w:val="both"/>
              <w:rPr>
                <w:rFonts w:ascii="Arial" w:hAnsi="Arial" w:cs="Arial"/>
                <w:sz w:val="18"/>
                <w:szCs w:val="18"/>
              </w:rPr>
            </w:pPr>
            <w:r w:rsidRPr="00731494">
              <w:rPr>
                <w:rFonts w:ascii="Arial" w:hAnsi="Arial" w:cs="Arial"/>
                <w:sz w:val="18"/>
                <w:szCs w:val="18"/>
              </w:rPr>
              <w:t xml:space="preserve">tehnično dokumentacijo v slovenskem jeziku </w:t>
            </w:r>
            <w:r w:rsidR="00E72198" w:rsidRPr="00731494">
              <w:rPr>
                <w:rFonts w:ascii="Arial" w:hAnsi="Arial" w:cs="Arial"/>
                <w:sz w:val="18"/>
                <w:szCs w:val="18"/>
              </w:rPr>
              <w:t xml:space="preserve">ali angleškem jeziku </w:t>
            </w:r>
            <w:r w:rsidRPr="00731494">
              <w:rPr>
                <w:rFonts w:ascii="Arial" w:hAnsi="Arial" w:cs="Arial"/>
                <w:sz w:val="18"/>
                <w:szCs w:val="18"/>
              </w:rPr>
              <w:t xml:space="preserve">in mora vsebovati, tehnične podatke ter opis delovanja, ter so lahko predložena v fizični ali elektronski obliki,    </w:t>
            </w:r>
          </w:p>
          <w:p w14:paraId="018FB576" w14:textId="77777777" w:rsidR="000F2512" w:rsidRPr="00731494" w:rsidRDefault="000F2512" w:rsidP="005451F3">
            <w:pPr>
              <w:numPr>
                <w:ilvl w:val="0"/>
                <w:numId w:val="16"/>
              </w:numPr>
              <w:spacing w:line="260" w:lineRule="exact"/>
              <w:jc w:val="both"/>
              <w:rPr>
                <w:rFonts w:ascii="Arial" w:hAnsi="Arial" w:cs="Arial"/>
                <w:sz w:val="18"/>
                <w:szCs w:val="18"/>
              </w:rPr>
            </w:pPr>
            <w:r w:rsidRPr="00731494">
              <w:rPr>
                <w:rFonts w:ascii="Arial" w:hAnsi="Arial" w:cs="Arial"/>
                <w:sz w:val="18"/>
                <w:szCs w:val="18"/>
              </w:rPr>
              <w:t>izpolnjen in potrjen garancijski list za brezhibno delovanje opreme,</w:t>
            </w:r>
          </w:p>
          <w:p w14:paraId="01312E23" w14:textId="77777777" w:rsidR="000F2512" w:rsidRPr="00731494" w:rsidRDefault="000F2512" w:rsidP="005451F3">
            <w:pPr>
              <w:numPr>
                <w:ilvl w:val="0"/>
                <w:numId w:val="16"/>
              </w:numPr>
              <w:spacing w:line="260" w:lineRule="exact"/>
              <w:jc w:val="both"/>
              <w:rPr>
                <w:rFonts w:ascii="Arial" w:hAnsi="Arial" w:cs="Arial"/>
                <w:sz w:val="18"/>
                <w:szCs w:val="18"/>
              </w:rPr>
            </w:pPr>
            <w:r w:rsidRPr="00731494">
              <w:rPr>
                <w:rFonts w:ascii="Arial" w:hAnsi="Arial" w:cs="Arial"/>
                <w:sz w:val="18"/>
                <w:szCs w:val="18"/>
              </w:rPr>
              <w:t>dokazilo, da je oprema nova, če to ni razvidno iz potrjenih garancijskih listov,</w:t>
            </w:r>
          </w:p>
          <w:p w14:paraId="572B4C67" w14:textId="20AF3E10" w:rsidR="000F2512" w:rsidRPr="00731494" w:rsidRDefault="000F2512" w:rsidP="005451F3">
            <w:pPr>
              <w:numPr>
                <w:ilvl w:val="0"/>
                <w:numId w:val="16"/>
              </w:numPr>
              <w:spacing w:line="260" w:lineRule="exact"/>
              <w:jc w:val="both"/>
              <w:rPr>
                <w:rFonts w:ascii="Arial" w:hAnsi="Arial" w:cs="Arial"/>
                <w:sz w:val="18"/>
                <w:szCs w:val="18"/>
              </w:rPr>
            </w:pPr>
            <w:r w:rsidRPr="00731494">
              <w:rPr>
                <w:rFonts w:ascii="Arial" w:hAnsi="Arial" w:cs="Arial"/>
                <w:sz w:val="18"/>
                <w:szCs w:val="18"/>
              </w:rPr>
              <w:t xml:space="preserve">dokumentacijo, kot je zahtevana v </w:t>
            </w:r>
            <w:r w:rsidR="00E72198" w:rsidRPr="00731494">
              <w:rPr>
                <w:rFonts w:ascii="Arial" w:hAnsi="Arial" w:cs="Arial"/>
                <w:sz w:val="18"/>
                <w:szCs w:val="18"/>
              </w:rPr>
              <w:t>razpisni dokumentaciji</w:t>
            </w:r>
            <w:r w:rsidRPr="00731494">
              <w:rPr>
                <w:rFonts w:ascii="Arial" w:hAnsi="Arial" w:cs="Arial"/>
                <w:sz w:val="18"/>
                <w:szCs w:val="18"/>
              </w:rPr>
              <w:t xml:space="preserve"> in</w:t>
            </w:r>
          </w:p>
          <w:p w14:paraId="56C3A605" w14:textId="77777777" w:rsidR="000F2512" w:rsidRPr="00731494" w:rsidRDefault="000F2512" w:rsidP="005451F3">
            <w:pPr>
              <w:numPr>
                <w:ilvl w:val="0"/>
                <w:numId w:val="16"/>
              </w:numPr>
              <w:spacing w:line="260" w:lineRule="exact"/>
              <w:jc w:val="both"/>
              <w:rPr>
                <w:rFonts w:ascii="Arial" w:hAnsi="Arial" w:cs="Arial"/>
                <w:sz w:val="18"/>
                <w:szCs w:val="18"/>
              </w:rPr>
            </w:pPr>
            <w:r w:rsidRPr="00731494">
              <w:rPr>
                <w:rFonts w:ascii="Arial" w:hAnsi="Arial" w:cs="Arial"/>
                <w:sz w:val="18"/>
                <w:szCs w:val="18"/>
              </w:rPr>
              <w:t>drugo pripadajočo dokumentacijo, ki je naročnik ni izrecno določil, vendar je obvezni del opreme.</w:t>
            </w:r>
          </w:p>
          <w:p w14:paraId="2AC4E0B9" w14:textId="77777777" w:rsidR="000F2512" w:rsidRPr="00731494" w:rsidRDefault="000F2512" w:rsidP="000F2512">
            <w:pPr>
              <w:spacing w:line="260" w:lineRule="exact"/>
              <w:jc w:val="both"/>
              <w:rPr>
                <w:rFonts w:ascii="Arial" w:hAnsi="Arial" w:cs="Arial"/>
                <w:sz w:val="18"/>
                <w:szCs w:val="18"/>
              </w:rPr>
            </w:pPr>
          </w:p>
          <w:p w14:paraId="5DEDEEB3" w14:textId="657FE82A" w:rsidR="000F2512" w:rsidRPr="00731494" w:rsidRDefault="000F2512" w:rsidP="000F2512">
            <w:pPr>
              <w:spacing w:line="260" w:lineRule="exact"/>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naročniku predložiti zgoraj navedeno dokumentacijo v slovenskem ali angleškem jeziku (razen tehnične dokumentacije, ki mora biti v slovenskem jeziku)</w:t>
            </w:r>
            <w:r w:rsidRPr="00731494">
              <w:rPr>
                <w:rFonts w:ascii="Arial" w:hAnsi="Arial" w:cs="Arial"/>
                <w:i/>
                <w:sz w:val="18"/>
                <w:szCs w:val="18"/>
              </w:rPr>
              <w:t>.</w:t>
            </w:r>
            <w:r w:rsidRPr="00731494">
              <w:rPr>
                <w:rFonts w:ascii="Arial" w:hAnsi="Arial" w:cs="Arial"/>
                <w:sz w:val="18"/>
                <w:szCs w:val="18"/>
              </w:rPr>
              <w:t xml:space="preserve"> Brez predložitve v prejšnjem odstavku navedenih dokumentov prevzem opreme ne bo opravljen.</w:t>
            </w:r>
          </w:p>
          <w:p w14:paraId="017A1B46" w14:textId="77777777" w:rsidR="000F2512" w:rsidRPr="00731494" w:rsidRDefault="000F2512" w:rsidP="000F2512">
            <w:pPr>
              <w:spacing w:line="260" w:lineRule="exact"/>
              <w:jc w:val="both"/>
              <w:rPr>
                <w:rFonts w:ascii="Arial" w:hAnsi="Arial" w:cs="Arial"/>
                <w:sz w:val="18"/>
                <w:szCs w:val="18"/>
              </w:rPr>
            </w:pPr>
          </w:p>
          <w:p w14:paraId="0BEB2C89" w14:textId="7DECAB33" w:rsidR="000F2512" w:rsidRPr="00731494" w:rsidRDefault="000F2512" w:rsidP="000F2512">
            <w:pPr>
              <w:autoSpaceDE w:val="0"/>
              <w:autoSpaceDN w:val="0"/>
              <w:adjustRightInd w:val="0"/>
              <w:jc w:val="both"/>
              <w:rPr>
                <w:rFonts w:ascii="Arial" w:hAnsi="Arial" w:cs="Arial"/>
                <w:color w:val="000000"/>
                <w:sz w:val="18"/>
                <w:szCs w:val="18"/>
              </w:rPr>
            </w:pPr>
            <w:r w:rsidRPr="00731494">
              <w:rPr>
                <w:rFonts w:ascii="Arial" w:hAnsi="Arial" w:cs="Arial"/>
                <w:color w:val="000000"/>
                <w:sz w:val="18"/>
                <w:szCs w:val="18"/>
              </w:rPr>
              <w:t>Izjemoma v primeru, da dobavitelj iz objektivnih razlogov na more več dobaviti določene opreme, mora posredovati naročniku v potrditev novo, nadomestno opremo, ki mora ustrezati tehničnim zahtevam iz razpisne dokumentacije. Dobavitelj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je lahko tudi boljše kvalitete.</w:t>
            </w:r>
          </w:p>
          <w:p w14:paraId="58183FA3" w14:textId="64719793" w:rsidR="000F2512" w:rsidRPr="00731494" w:rsidRDefault="000F2512" w:rsidP="000F2512">
            <w:pPr>
              <w:spacing w:before="225" w:after="225"/>
              <w:jc w:val="both"/>
              <w:rPr>
                <w:rFonts w:ascii="Arial" w:hAnsi="Arial" w:cs="Arial"/>
                <w:sz w:val="18"/>
                <w:szCs w:val="18"/>
              </w:rPr>
            </w:pPr>
            <w:r w:rsidRPr="00731494">
              <w:rPr>
                <w:rFonts w:ascii="Arial" w:hAnsi="Arial" w:cs="Arial"/>
                <w:sz w:val="18"/>
                <w:szCs w:val="18"/>
              </w:rPr>
              <w:t>Dobavitelj in naročnik opravita primopredajo opreme ter o tem sestavita pisni zapisnik, ki je obvezna priloga računa.</w:t>
            </w:r>
            <w:r w:rsidRPr="00731494" w:rsidDel="00A641D6">
              <w:t xml:space="preserve"> </w:t>
            </w:r>
            <w:r w:rsidRPr="00731494">
              <w:rPr>
                <w:rFonts w:ascii="Arial" w:hAnsi="Arial" w:cs="Arial"/>
                <w:sz w:val="18"/>
                <w:szCs w:val="18"/>
              </w:rPr>
              <w:t>Dobavitelj lahko na podlagi podpisanega in žigosanega končnega primopredajnega zapisnika (pisno potrjenega s strani predstavnikov obeh pogodbenih strank) naročniku izstavi račun za dobavljeno, nameščeno in delujočo opremo.</w:t>
            </w:r>
          </w:p>
          <w:p w14:paraId="354E2F13" w14:textId="729DA24A" w:rsidR="000F2512" w:rsidRPr="00731494" w:rsidRDefault="000F2512" w:rsidP="000F2512">
            <w:pPr>
              <w:pStyle w:val="Telobesedila"/>
              <w:rPr>
                <w:rFonts w:ascii="Arial" w:hAnsi="Arial"/>
                <w:sz w:val="18"/>
                <w:szCs w:val="18"/>
              </w:rPr>
            </w:pPr>
            <w:r w:rsidRPr="00731494">
              <w:rPr>
                <w:rFonts w:ascii="Arial" w:hAnsi="Arial"/>
                <w:color w:val="000000"/>
                <w:sz w:val="18"/>
                <w:szCs w:val="18"/>
              </w:rPr>
              <w:t>Dobavitelj</w:t>
            </w:r>
            <w:r w:rsidRPr="00731494">
              <w:rPr>
                <w:rFonts w:ascii="Arial" w:hAnsi="Arial"/>
                <w:sz w:val="18"/>
                <w:szCs w:val="18"/>
              </w:rPr>
              <w:t xml:space="preserve"> je dolžan obvestiti skrbnika pogodbe s strani naročnika o terminu dobave opreme najmanj štiri (4) </w:t>
            </w:r>
            <w:r w:rsidRPr="00731494">
              <w:rPr>
                <w:rFonts w:ascii="Arial" w:hAnsi="Arial"/>
                <w:sz w:val="18"/>
                <w:szCs w:val="18"/>
              </w:rPr>
              <w:lastRenderedPageBreak/>
              <w:t xml:space="preserve">delovne dni pred dnevom dobave opreme, sicer naročnik ni dolžan prevzeti opreme. V ta namen dobavitelj skrbniku pogodbe s strani naročnika posreduje pisno obvestilo po elektronski pošti na naslov: _________________. </w:t>
            </w:r>
          </w:p>
          <w:p w14:paraId="1370C419" w14:textId="77777777" w:rsidR="000F2512" w:rsidRPr="00731494" w:rsidRDefault="000F2512" w:rsidP="000F2512">
            <w:pPr>
              <w:spacing w:before="225" w:after="225"/>
              <w:jc w:val="both"/>
              <w:rPr>
                <w:rFonts w:ascii="Arial" w:hAnsi="Arial" w:cs="Arial"/>
                <w:sz w:val="18"/>
                <w:szCs w:val="18"/>
              </w:rPr>
            </w:pPr>
            <w:r w:rsidRPr="00731494">
              <w:rPr>
                <w:rFonts w:ascii="Arial" w:hAnsi="Arial" w:cs="Arial"/>
                <w:sz w:val="18"/>
                <w:szCs w:val="18"/>
              </w:rPr>
              <w:t>V kolikor dobavitelj svojih obveznosti ne bo opravil v pogodbenem roku, je naročniku odškodninsko odgovoren za vso neposredno in posredno škodo iz naslova zamude.</w:t>
            </w:r>
          </w:p>
          <w:p w14:paraId="681F9E8A" w14:textId="77777777" w:rsidR="000F2512" w:rsidRPr="00731494" w:rsidRDefault="000F2512" w:rsidP="000F2512">
            <w:pPr>
              <w:pStyle w:val="Telobesedila"/>
              <w:rPr>
                <w:rFonts w:ascii="Arial" w:hAnsi="Arial"/>
                <w:sz w:val="18"/>
                <w:szCs w:val="18"/>
              </w:rPr>
            </w:pPr>
            <w:r w:rsidRPr="00731494">
              <w:rPr>
                <w:rFonts w:ascii="Arial" w:hAnsi="Arial"/>
                <w:sz w:val="18"/>
                <w:szCs w:val="18"/>
              </w:rPr>
              <w:t>Morebitne preostale obveznosti ponudnika se določijo v dogovoru z naročnikom po dobavljenem predmetu naročila.</w:t>
            </w:r>
          </w:p>
          <w:p w14:paraId="2011FB76" w14:textId="77777777" w:rsidR="000F2512" w:rsidRPr="00731494" w:rsidRDefault="000F2512" w:rsidP="000F2512">
            <w:pPr>
              <w:pStyle w:val="Telobesedila"/>
              <w:rPr>
                <w:rFonts w:ascii="Arial" w:hAnsi="Arial"/>
                <w:sz w:val="18"/>
                <w:szCs w:val="18"/>
              </w:rPr>
            </w:pPr>
          </w:p>
          <w:p w14:paraId="6CE8A3D9" w14:textId="3F3B4571" w:rsidR="000F2512" w:rsidRPr="00731494" w:rsidRDefault="000F2512" w:rsidP="000F2512">
            <w:pPr>
              <w:pStyle w:val="Telobesedila2"/>
              <w:rPr>
                <w:rFonts w:cs="Arial"/>
                <w:b/>
                <w:sz w:val="18"/>
                <w:szCs w:val="18"/>
              </w:rPr>
            </w:pPr>
            <w:r w:rsidRPr="00731494">
              <w:rPr>
                <w:rFonts w:cs="Arial"/>
                <w:sz w:val="18"/>
                <w:szCs w:val="18"/>
              </w:rPr>
              <w:t>MONTAŽA</w:t>
            </w:r>
            <w:r w:rsidRPr="006453A2">
              <w:rPr>
                <w:rFonts w:cs="Arial"/>
                <w:bCs/>
                <w:color w:val="000000" w:themeColor="text1"/>
                <w:sz w:val="18"/>
                <w:szCs w:val="18"/>
              </w:rPr>
              <w:t>:</w:t>
            </w:r>
          </w:p>
          <w:p w14:paraId="1A54CE0A" w14:textId="741723AA" w:rsidR="000F2512" w:rsidRPr="00731494" w:rsidRDefault="000F2512" w:rsidP="000F2512">
            <w:pPr>
              <w:pStyle w:val="Telobesedila2"/>
              <w:spacing w:line="276" w:lineRule="auto"/>
              <w:jc w:val="both"/>
              <w:rPr>
                <w:rFonts w:ascii="Arial" w:hAnsi="Arial" w:cs="Arial"/>
                <w:b/>
                <w:sz w:val="18"/>
                <w:szCs w:val="18"/>
              </w:rPr>
            </w:pPr>
            <w:r w:rsidRPr="00731494">
              <w:rPr>
                <w:rFonts w:ascii="Arial" w:hAnsi="Arial" w:cs="Arial"/>
                <w:sz w:val="18"/>
                <w:szCs w:val="18"/>
              </w:rPr>
              <w:t>Po uspešno izvedeni montaži dobavljene opreme dobavitelj in naročnik podpišeta zapisnik o uspešno izvedeni montaži opreme. S podpisom tega zapisnika se šteje, da je prevzem opravljen (ta zapisnik šteje kot prevzemni zapisnik). V kolikor montaža ni uspešno izvedena, naročnik o tem dobavitelja obvesti z reklamacijskim zapisnikom v roku 8 dni. Dobavitelj se obvezuje, da bo napake odpravil v roku 10 dni od obvestila z reklamacijskim zapisnikom.</w:t>
            </w:r>
          </w:p>
          <w:p w14:paraId="07239594" w14:textId="77777777" w:rsidR="000F2512" w:rsidRPr="00731494" w:rsidRDefault="000F2512" w:rsidP="000F2512">
            <w:pPr>
              <w:pStyle w:val="Telobesedila"/>
              <w:rPr>
                <w:rFonts w:ascii="Arial" w:hAnsi="Arial"/>
                <w:sz w:val="18"/>
                <w:szCs w:val="18"/>
              </w:rPr>
            </w:pPr>
            <w:r w:rsidRPr="00731494">
              <w:rPr>
                <w:rFonts w:ascii="Arial" w:hAnsi="Arial"/>
                <w:sz w:val="18"/>
                <w:szCs w:val="18"/>
              </w:rPr>
              <w:t xml:space="preserve">Montaža opreme se izvede na delovni dan v času, ki bo naknadno dogovorjen z naročnikom. </w:t>
            </w:r>
          </w:p>
          <w:p w14:paraId="7B2E0190" w14:textId="77777777" w:rsidR="000F2512" w:rsidRPr="00731494" w:rsidRDefault="000F2512" w:rsidP="000F2512">
            <w:pPr>
              <w:pStyle w:val="Telobesedila"/>
              <w:rPr>
                <w:rFonts w:ascii="Arial" w:hAnsi="Arial"/>
                <w:sz w:val="18"/>
                <w:szCs w:val="18"/>
              </w:rPr>
            </w:pPr>
          </w:p>
          <w:p w14:paraId="2EFEF75C" w14:textId="6E4E6DE4" w:rsidR="000F2512" w:rsidRPr="00BF2E0E" w:rsidRDefault="000F2512" w:rsidP="000F2512">
            <w:pPr>
              <w:pStyle w:val="Telobesedila"/>
              <w:rPr>
                <w:rFonts w:ascii="Arial" w:hAnsi="Arial"/>
                <w:sz w:val="18"/>
                <w:szCs w:val="18"/>
              </w:rPr>
            </w:pPr>
            <w:r w:rsidRPr="00BF2E0E">
              <w:rPr>
                <w:rFonts w:ascii="Arial" w:hAnsi="Arial"/>
                <w:sz w:val="18"/>
                <w:szCs w:val="18"/>
              </w:rPr>
              <w:t>USPOSABLJANJE</w:t>
            </w:r>
            <w:r w:rsidRPr="00BF2E0E">
              <w:rPr>
                <w:rFonts w:ascii="Arial" w:hAnsi="Arial"/>
                <w:color w:val="000000" w:themeColor="text1"/>
                <w:sz w:val="18"/>
                <w:szCs w:val="18"/>
              </w:rPr>
              <w:t>:</w:t>
            </w:r>
          </w:p>
          <w:p w14:paraId="5E15C599" w14:textId="5AA0150A" w:rsidR="000F2512" w:rsidRPr="00731494" w:rsidRDefault="000F2512">
            <w:pPr>
              <w:spacing w:before="225" w:after="225"/>
              <w:jc w:val="both"/>
            </w:pPr>
            <w:r w:rsidRPr="00BF2E0E">
              <w:rPr>
                <w:rFonts w:ascii="Arial" w:hAnsi="Arial" w:cs="Arial"/>
                <w:sz w:val="18"/>
                <w:szCs w:val="18"/>
              </w:rPr>
              <w:t>Po izvedeni dobavi in montaži je dolžan dobavitelj izvesti tudi usposabljanje oz. izobraževanje za uporabnike opreme pri naročniku. O točnem terminu izvedbe se pogodbeni stranki sporazumno dogovorita.</w:t>
            </w:r>
          </w:p>
        </w:tc>
      </w:tr>
    </w:tbl>
    <w:p w14:paraId="34DB45A3" w14:textId="77777777" w:rsidR="00BE7E6E" w:rsidRPr="00731494" w:rsidRDefault="00A11576">
      <w:pPr>
        <w:spacing w:before="225" w:after="225" w:line="240" w:lineRule="auto"/>
        <w:jc w:val="both"/>
      </w:pPr>
      <w:r w:rsidRPr="00731494">
        <w:rPr>
          <w:rFonts w:ascii="Arial" w:hAnsi="Arial" w:cs="Arial"/>
          <w:b/>
          <w:bCs/>
          <w:color w:val="000000"/>
          <w:sz w:val="18"/>
          <w:szCs w:val="18"/>
        </w:rPr>
        <w:lastRenderedPageBreak/>
        <w:t>V. PODIZVAJALCI</w:t>
      </w:r>
    </w:p>
    <w:p w14:paraId="5B0B5761" w14:textId="77777777" w:rsidR="00BE7E6E" w:rsidRPr="00731494" w:rsidRDefault="00A11576">
      <w:pPr>
        <w:spacing w:after="0" w:line="240" w:lineRule="auto"/>
        <w:jc w:val="center"/>
      </w:pPr>
      <w:r w:rsidRPr="00731494">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BE7E6E" w:rsidRPr="00731494" w14:paraId="0F607D16" w14:textId="77777777">
        <w:tc>
          <w:tcPr>
            <w:tcW w:w="0" w:type="auto"/>
            <w:tcMar>
              <w:top w:w="0" w:type="auto"/>
              <w:bottom w:w="0" w:type="auto"/>
            </w:tcMar>
          </w:tcPr>
          <w:p w14:paraId="5D2403EC" w14:textId="2C08ACF4" w:rsidR="00BE7E6E" w:rsidRPr="00731494" w:rsidRDefault="00A11576">
            <w:pPr>
              <w:spacing w:before="225" w:after="225"/>
              <w:jc w:val="both"/>
            </w:pPr>
            <w:r w:rsidRPr="00731494">
              <w:rPr>
                <w:rFonts w:ascii="Arial" w:hAnsi="Arial" w:cs="Arial"/>
                <w:color w:val="000000"/>
                <w:sz w:val="18"/>
                <w:szCs w:val="18"/>
              </w:rPr>
              <w:t xml:space="preserve">Dobavitelj bo </w:t>
            </w:r>
            <w:r w:rsidR="00E72198" w:rsidRPr="00731494">
              <w:rPr>
                <w:rFonts w:ascii="Arial" w:hAnsi="Arial" w:cs="Arial"/>
                <w:color w:val="000000"/>
                <w:sz w:val="18"/>
                <w:szCs w:val="18"/>
              </w:rPr>
              <w:t>dobavo</w:t>
            </w:r>
            <w:r w:rsidRPr="00731494">
              <w:rPr>
                <w:rFonts w:ascii="Arial" w:hAnsi="Arial" w:cs="Arial"/>
                <w:color w:val="000000"/>
                <w:sz w:val="18"/>
                <w:szCs w:val="18"/>
              </w:rPr>
              <w:t xml:space="preserve">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BE7E6E" w:rsidRPr="00731494" w14:paraId="221D41CF"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B74CDA" w14:textId="77777777" w:rsidR="00BE7E6E" w:rsidRPr="00731494" w:rsidRDefault="00A11576">
                  <w:pPr>
                    <w:jc w:val="right"/>
                  </w:pPr>
                  <w:r w:rsidRPr="00731494">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80C120D" w14:textId="77777777" w:rsidR="00BE7E6E" w:rsidRPr="00731494" w:rsidRDefault="00BE7E6E"/>
              </w:tc>
            </w:tr>
            <w:tr w:rsidR="00BE7E6E" w:rsidRPr="00731494" w14:paraId="3612E10D"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77267CE" w14:textId="77777777" w:rsidR="00BE7E6E" w:rsidRPr="00731494" w:rsidRDefault="00A11576">
                  <w:pPr>
                    <w:jc w:val="right"/>
                  </w:pPr>
                  <w:r w:rsidRPr="00731494">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B05403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Opis del, ki jih bo izvedel podizvajalec:</w:t>
                  </w:r>
                </w:p>
                <w:p w14:paraId="737DA43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bl>
          <w:p w14:paraId="596913D4" w14:textId="77777777" w:rsidR="00BE7E6E" w:rsidRPr="00731494" w:rsidRDefault="00A11576">
            <w:pPr>
              <w:spacing w:before="225" w:after="225"/>
              <w:jc w:val="both"/>
            </w:pPr>
            <w:r w:rsidRPr="00731494">
              <w:rPr>
                <w:rFonts w:ascii="Arial" w:hAnsi="Arial" w:cs="Arial"/>
                <w:i/>
                <w:iCs/>
                <w:color w:val="000000"/>
                <w:sz w:val="18"/>
                <w:szCs w:val="18"/>
              </w:rPr>
              <w:t>Opomba:</w:t>
            </w:r>
          </w:p>
          <w:p w14:paraId="2F2A9345" w14:textId="77777777" w:rsidR="00BE7E6E" w:rsidRPr="00731494" w:rsidRDefault="00A11576">
            <w:pPr>
              <w:spacing w:before="225" w:after="225"/>
              <w:jc w:val="both"/>
            </w:pPr>
            <w:r w:rsidRPr="00731494">
              <w:rPr>
                <w:rFonts w:ascii="Arial" w:hAnsi="Arial" w:cs="Arial"/>
                <w:i/>
                <w:iCs/>
                <w:color w:val="000000"/>
                <w:sz w:val="18"/>
                <w:szCs w:val="18"/>
              </w:rPr>
              <w:t>V KOLIKOR PONUDNIK NE NASTOPA S PODIZVAJALCI SE RAZDELEK IZBRIŠE</w:t>
            </w:r>
          </w:p>
        </w:tc>
      </w:tr>
    </w:tbl>
    <w:p w14:paraId="03AB5F41" w14:textId="77777777" w:rsidR="00BE7E6E" w:rsidRPr="00731494" w:rsidRDefault="00A11576">
      <w:pPr>
        <w:spacing w:after="0" w:line="240" w:lineRule="auto"/>
        <w:jc w:val="center"/>
      </w:pPr>
      <w:r w:rsidRPr="00731494">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BE7E6E" w:rsidRPr="00731494" w14:paraId="6FF64105" w14:textId="77777777">
        <w:tc>
          <w:tcPr>
            <w:tcW w:w="0" w:type="auto"/>
            <w:tcMar>
              <w:top w:w="0" w:type="auto"/>
              <w:bottom w:w="0" w:type="auto"/>
            </w:tcMar>
          </w:tcPr>
          <w:p w14:paraId="6072052C" w14:textId="77777777" w:rsidR="00BE7E6E" w:rsidRPr="00731494" w:rsidRDefault="00A11576">
            <w:pPr>
              <w:spacing w:before="225" w:after="225"/>
              <w:jc w:val="both"/>
            </w:pPr>
            <w:r w:rsidRPr="00731494">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13D4A8B" w14:textId="77777777" w:rsidR="00BE7E6E" w:rsidRPr="00731494" w:rsidRDefault="00A11576">
            <w:pPr>
              <w:spacing w:before="225" w:after="225"/>
              <w:jc w:val="both"/>
            </w:pPr>
            <w:r w:rsidRPr="00731494">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BE7E6E" w:rsidRPr="00731494" w14:paraId="0FD1690B" w14:textId="77777777">
              <w:tc>
                <w:tcPr>
                  <w:tcW w:w="0" w:type="auto"/>
                  <w:tcMar>
                    <w:top w:w="0" w:type="auto"/>
                    <w:bottom w:w="0" w:type="auto"/>
                  </w:tcMar>
                </w:tcPr>
                <w:p w14:paraId="77617D00" w14:textId="77777777" w:rsidR="00BE7E6E" w:rsidRPr="00731494" w:rsidRDefault="00A11576" w:rsidP="00CA26F2">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72056647" w14:textId="77777777" w:rsidR="00BE7E6E" w:rsidRPr="00731494" w:rsidRDefault="00A11576" w:rsidP="00CA26F2">
                  <w:pPr>
                    <w:numPr>
                      <w:ilvl w:val="0"/>
                      <w:numId w:val="9"/>
                    </w:numPr>
                    <w:jc w:val="both"/>
                    <w:rPr>
                      <w:rFonts w:ascii="Arial" w:hAnsi="Arial" w:cs="Arial"/>
                      <w:color w:val="000000"/>
                      <w:sz w:val="18"/>
                      <w:szCs w:val="18"/>
                    </w:rPr>
                  </w:pPr>
                  <w:r w:rsidRPr="00731494">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431A69B" w14:textId="77777777" w:rsidR="00BE7E6E" w:rsidRPr="00731494" w:rsidRDefault="00A11576" w:rsidP="00CA26F2">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svojemu računu ali situaciji priložiti račun ali situacijo podizvajalca, ki ga je predhodno potrdil.</w:t>
                  </w:r>
                </w:p>
              </w:tc>
            </w:tr>
          </w:tbl>
          <w:p w14:paraId="7058B8A6" w14:textId="77777777" w:rsidR="00BE7E6E" w:rsidRPr="00731494" w:rsidRDefault="00A11576">
            <w:pPr>
              <w:spacing w:before="225" w:after="225"/>
              <w:jc w:val="both"/>
            </w:pPr>
            <w:r w:rsidRPr="00731494">
              <w:rPr>
                <w:rFonts w:ascii="Arial" w:hAnsi="Arial" w:cs="Arial"/>
                <w:color w:val="000000"/>
                <w:sz w:val="18"/>
                <w:szCs w:val="18"/>
              </w:rPr>
              <w:lastRenderedPageBreak/>
              <w:t>Zgolj ob izpolnitvi vseh pogojev iz predhodnega odstavka, je naročnik obvezan izvršiti neposredno plačilo podizvajalcu. </w:t>
            </w:r>
          </w:p>
          <w:p w14:paraId="16B0A913" w14:textId="77777777" w:rsidR="00BE7E6E" w:rsidRPr="00731494" w:rsidRDefault="00A11576">
            <w:pPr>
              <w:spacing w:before="225" w:after="225"/>
              <w:jc w:val="both"/>
            </w:pPr>
            <w:r w:rsidRPr="00731494">
              <w:rPr>
                <w:rFonts w:ascii="Arial" w:hAnsi="Arial" w:cs="Arial"/>
                <w:color w:val="000000"/>
                <w:sz w:val="18"/>
                <w:szCs w:val="18"/>
              </w:rPr>
              <w:t>Plačila podizvajalcem se izvedejo v rokih in na enak način kot velja za plačila izvajalcu.</w:t>
            </w:r>
          </w:p>
          <w:p w14:paraId="1252FF9E" w14:textId="77777777" w:rsidR="00BE7E6E" w:rsidRPr="00731494" w:rsidRDefault="00A11576">
            <w:pPr>
              <w:spacing w:before="225" w:after="225"/>
              <w:jc w:val="both"/>
            </w:pPr>
            <w:r w:rsidRPr="00731494">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5250F57" w14:textId="7A5A02E1" w:rsidR="00BE7E6E" w:rsidRPr="00731494" w:rsidRDefault="00A11576">
            <w:pPr>
              <w:spacing w:before="225" w:after="225"/>
              <w:jc w:val="both"/>
            </w:pPr>
            <w:r w:rsidRPr="00731494">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w:t>
            </w:r>
            <w:r w:rsidR="00A35D02">
              <w:rPr>
                <w:rFonts w:ascii="Arial" w:hAnsi="Arial" w:cs="Arial"/>
                <w:color w:val="000000"/>
                <w:sz w:val="18"/>
                <w:szCs w:val="18"/>
              </w:rPr>
              <w:t>til</w:t>
            </w:r>
            <w:r w:rsidRPr="00731494">
              <w:rPr>
                <w:rFonts w:ascii="Arial" w:hAnsi="Arial" w:cs="Arial"/>
                <w:color w:val="000000"/>
                <w:sz w:val="18"/>
                <w:szCs w:val="18"/>
              </w:rPr>
              <w:t xml:space="preserve"> izvajalca najpozneje v desetih dneh od prejema predloga.</w:t>
            </w:r>
          </w:p>
          <w:p w14:paraId="49CA4642" w14:textId="77777777" w:rsidR="00BE7E6E" w:rsidRPr="00731494" w:rsidRDefault="00A11576">
            <w:pPr>
              <w:spacing w:before="225" w:after="225"/>
              <w:jc w:val="both"/>
            </w:pPr>
            <w:r w:rsidRPr="00731494">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55293DFF" w14:textId="77777777" w:rsidR="00BE7E6E" w:rsidRPr="00731494" w:rsidRDefault="00A11576">
      <w:pPr>
        <w:spacing w:after="0" w:line="240" w:lineRule="auto"/>
        <w:jc w:val="center"/>
      </w:pPr>
      <w:r w:rsidRPr="00731494">
        <w:rPr>
          <w:rFonts w:ascii="Arial" w:hAnsi="Arial" w:cs="Arial"/>
          <w:b/>
          <w:bCs/>
          <w:color w:val="000000"/>
          <w:sz w:val="18"/>
          <w:szCs w:val="18"/>
        </w:rPr>
        <w:lastRenderedPageBreak/>
        <w:t>12. člen</w:t>
      </w:r>
    </w:p>
    <w:tbl>
      <w:tblPr>
        <w:tblStyle w:val="NormalTablePHPDOCX"/>
        <w:tblW w:w="0" w:type="auto"/>
        <w:tblInd w:w="108" w:type="dxa"/>
        <w:tblLook w:val="04A0" w:firstRow="1" w:lastRow="0" w:firstColumn="1" w:lastColumn="0" w:noHBand="0" w:noVBand="1"/>
      </w:tblPr>
      <w:tblGrid>
        <w:gridCol w:w="8962"/>
      </w:tblGrid>
      <w:tr w:rsidR="00BE7E6E" w:rsidRPr="00731494" w14:paraId="50A3AAA4" w14:textId="77777777">
        <w:tc>
          <w:tcPr>
            <w:tcW w:w="0" w:type="auto"/>
            <w:tcMar>
              <w:top w:w="0" w:type="auto"/>
              <w:bottom w:w="0" w:type="auto"/>
            </w:tcMar>
          </w:tcPr>
          <w:p w14:paraId="2A3C501B" w14:textId="77777777" w:rsidR="00BE7E6E" w:rsidRPr="00731494" w:rsidRDefault="00A11576">
            <w:pPr>
              <w:spacing w:before="225" w:after="225"/>
              <w:jc w:val="both"/>
            </w:pPr>
            <w:r w:rsidRPr="00731494">
              <w:rPr>
                <w:rFonts w:ascii="Arial" w:hAnsi="Arial" w:cs="Arial"/>
                <w:color w:val="000000"/>
                <w:sz w:val="18"/>
                <w:szCs w:val="18"/>
              </w:rPr>
              <w:t>Naročnik se zavezuje poravnati pogodbeno ceno za pravilno dobavo blaga na podlagi te pogodbe.</w:t>
            </w:r>
          </w:p>
          <w:p w14:paraId="66D9E7EF" w14:textId="77777777" w:rsidR="00BE7E6E" w:rsidRPr="00731494" w:rsidRDefault="00A11576">
            <w:pPr>
              <w:spacing w:before="225" w:after="225"/>
              <w:jc w:val="both"/>
            </w:pPr>
            <w:r w:rsidRPr="00731494">
              <w:rPr>
                <w:rFonts w:ascii="Arial" w:hAnsi="Arial" w:cs="Arial"/>
                <w:color w:val="000000"/>
                <w:sz w:val="18"/>
                <w:szCs w:val="18"/>
              </w:rPr>
              <w:t>Naročnik se zavezuje, da bo za nemoteno izvajanje pogodbenih obveznosti dobavitelja zagotovil sodelovanje oseb, ki bodo v stiku z dobaviteljem.</w:t>
            </w:r>
          </w:p>
        </w:tc>
      </w:tr>
    </w:tbl>
    <w:p w14:paraId="31D64838" w14:textId="39627FB2" w:rsidR="00BE7E6E" w:rsidRPr="00731494" w:rsidRDefault="00A11576">
      <w:pPr>
        <w:spacing w:before="225" w:after="225" w:line="240" w:lineRule="auto"/>
        <w:jc w:val="both"/>
      </w:pPr>
      <w:r w:rsidRPr="00731494">
        <w:rPr>
          <w:rFonts w:ascii="Arial" w:hAnsi="Arial" w:cs="Arial"/>
          <w:b/>
          <w:bCs/>
          <w:color w:val="000000"/>
          <w:sz w:val="18"/>
          <w:szCs w:val="18"/>
        </w:rPr>
        <w:t>VI. OBVEZNOSTI</w:t>
      </w:r>
      <w:r w:rsidR="000F2512" w:rsidRPr="00731494">
        <w:rPr>
          <w:rFonts w:ascii="Arial" w:hAnsi="Arial" w:cs="Arial"/>
          <w:b/>
          <w:bCs/>
          <w:color w:val="000000"/>
          <w:sz w:val="18"/>
          <w:szCs w:val="18"/>
        </w:rPr>
        <w:t xml:space="preserve"> IN JAMSTVA</w:t>
      </w:r>
      <w:r w:rsidRPr="00731494">
        <w:rPr>
          <w:rFonts w:ascii="Arial" w:hAnsi="Arial" w:cs="Arial"/>
          <w:b/>
          <w:bCs/>
          <w:color w:val="000000"/>
          <w:sz w:val="18"/>
          <w:szCs w:val="18"/>
        </w:rPr>
        <w:t xml:space="preserve"> DOBAVITELJA</w:t>
      </w:r>
    </w:p>
    <w:p w14:paraId="049D62BD" w14:textId="77777777" w:rsidR="00BE7E6E" w:rsidRPr="00731494" w:rsidRDefault="00A11576">
      <w:pPr>
        <w:spacing w:after="0" w:line="240" w:lineRule="auto"/>
        <w:jc w:val="center"/>
      </w:pPr>
      <w:r w:rsidRPr="00731494">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BE7E6E" w:rsidRPr="00731494" w14:paraId="668EFB15" w14:textId="77777777">
        <w:tc>
          <w:tcPr>
            <w:tcW w:w="0" w:type="auto"/>
            <w:tcMar>
              <w:top w:w="0" w:type="auto"/>
              <w:bottom w:w="0" w:type="auto"/>
            </w:tcMar>
          </w:tcPr>
          <w:p w14:paraId="105D3670" w14:textId="118CDC48" w:rsidR="000F2512" w:rsidRPr="00731494" w:rsidRDefault="000F2512" w:rsidP="000F2512">
            <w:pPr>
              <w:spacing w:before="225" w:after="225"/>
              <w:jc w:val="both"/>
            </w:pPr>
            <w:r w:rsidRPr="00731494">
              <w:rPr>
                <w:rFonts w:ascii="Arial" w:hAnsi="Arial" w:cs="Arial"/>
                <w:color w:val="000000"/>
                <w:sz w:val="18"/>
                <w:szCs w:val="18"/>
              </w:rPr>
              <w:t>Dobavitelj se obvezuje, da bo:</w:t>
            </w:r>
          </w:p>
          <w:tbl>
            <w:tblPr>
              <w:tblW w:w="0" w:type="auto"/>
              <w:tblLook w:val="04A0" w:firstRow="1" w:lastRow="0" w:firstColumn="1" w:lastColumn="0" w:noHBand="0" w:noVBand="1"/>
            </w:tblPr>
            <w:tblGrid>
              <w:gridCol w:w="8746"/>
            </w:tblGrid>
            <w:tr w:rsidR="000F2512" w:rsidRPr="00731494" w14:paraId="47CE71CD" w14:textId="77777777" w:rsidTr="00A11576">
              <w:tc>
                <w:tcPr>
                  <w:tcW w:w="0" w:type="auto"/>
                  <w:tcMar>
                    <w:top w:w="0" w:type="auto"/>
                    <w:bottom w:w="0" w:type="auto"/>
                  </w:tcMar>
                </w:tcPr>
                <w:p w14:paraId="62FE1956" w14:textId="77777777" w:rsidR="000F2512" w:rsidRPr="00731494" w:rsidRDefault="000F2512" w:rsidP="005451F3">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obveznosti po tej pogodbi opravil vestno in po pravilih stroke ob upoštevanju določil pogodbe in sestavnih delov te pogodbe, veljavnih predpisov, pri čemer mora skrbeti, da bo dobava ali storitev opravljena ekonomično v okviru določil te pogodbe in morebitnih dodatnih dogovorov med pogodbenima strankama;</w:t>
                  </w:r>
                </w:p>
                <w:p w14:paraId="491EF05A" w14:textId="77777777" w:rsidR="000F2512" w:rsidRPr="00731494" w:rsidRDefault="000F2512" w:rsidP="005451F3">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obveznosti izvedel v pogodbeno določenih rokih;</w:t>
                  </w:r>
                </w:p>
                <w:p w14:paraId="42F78D0E" w14:textId="77777777" w:rsidR="000F2512" w:rsidRPr="00731494" w:rsidRDefault="000F2512" w:rsidP="005451F3">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izvedel vse zahteve poleg dobave oz. storitve skladno z razpisno dokumentacijo in v okviru določil te pogodbe in morebitnih dodatnih dogovorov med pogodbenima strankama;</w:t>
                  </w:r>
                </w:p>
                <w:p w14:paraId="2DEB1C31" w14:textId="2A8185F6" w:rsidR="000F2512" w:rsidRPr="00731494" w:rsidRDefault="000F2512" w:rsidP="005451F3">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naročniku po predhodnem pozivu posredoval dodatne informacije o poteku dobave oz. storitve ali drugih obveznostih dobavitelja;</w:t>
                  </w:r>
                </w:p>
                <w:p w14:paraId="2FA54FEE" w14:textId="53BF888F" w:rsidR="000F2512" w:rsidRPr="00731494" w:rsidRDefault="000F2512" w:rsidP="005451F3">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pravočasno opozoril naročnika na morebitne ovire pri dobavi oz. storitvi ali drugih obveznostih dobavitelja;</w:t>
                  </w:r>
                </w:p>
                <w:p w14:paraId="73F825EA" w14:textId="77777777" w:rsidR="000F2512" w:rsidRPr="00731494" w:rsidRDefault="000F2512" w:rsidP="005451F3">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ščitil interese naročnika.</w:t>
                  </w:r>
                </w:p>
                <w:p w14:paraId="11D374A7" w14:textId="31D56BA7" w:rsidR="000F2512" w:rsidRPr="00731494" w:rsidRDefault="000F2512" w:rsidP="000F2512">
                  <w:pPr>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naročniku jamči:</w:t>
                  </w:r>
                  <w:r w:rsidRPr="00731494">
                    <w:rPr>
                      <w:rFonts w:ascii="Arial" w:hAnsi="Arial" w:cs="Arial"/>
                      <w:color w:val="808080" w:themeColor="background1" w:themeShade="80"/>
                      <w:sz w:val="18"/>
                      <w:szCs w:val="18"/>
                    </w:rPr>
                    <w:t xml:space="preserve"> </w:t>
                  </w:r>
                </w:p>
                <w:p w14:paraId="782EDAD8" w14:textId="77777777" w:rsidR="000F2512" w:rsidRPr="00731494" w:rsidRDefault="000F2512" w:rsidP="005451F3">
                  <w:pPr>
                    <w:pStyle w:val="Odstavekseznama"/>
                    <w:numPr>
                      <w:ilvl w:val="0"/>
                      <w:numId w:val="18"/>
                    </w:numPr>
                    <w:jc w:val="both"/>
                    <w:rPr>
                      <w:rFonts w:ascii="Arial" w:hAnsi="Arial" w:cs="Arial"/>
                      <w:sz w:val="18"/>
                      <w:szCs w:val="18"/>
                    </w:rPr>
                  </w:pPr>
                  <w:r w:rsidRPr="00731494">
                    <w:rPr>
                      <w:rFonts w:ascii="Arial" w:hAnsi="Arial" w:cs="Arial"/>
                      <w:sz w:val="18"/>
                      <w:szCs w:val="18"/>
                    </w:rPr>
                    <w:t xml:space="preserve">da dobavljena oprema deluje brezhibno in nima stvarnih napak; </w:t>
                  </w:r>
                </w:p>
                <w:p w14:paraId="388E88CE" w14:textId="77777777" w:rsidR="000F2512" w:rsidRPr="00731494" w:rsidRDefault="000F2512" w:rsidP="005451F3">
                  <w:pPr>
                    <w:pStyle w:val="Odstavekseznama"/>
                    <w:numPr>
                      <w:ilvl w:val="0"/>
                      <w:numId w:val="18"/>
                    </w:numPr>
                    <w:jc w:val="both"/>
                    <w:rPr>
                      <w:rFonts w:ascii="Arial" w:hAnsi="Arial" w:cs="Arial"/>
                      <w:sz w:val="18"/>
                      <w:szCs w:val="18"/>
                    </w:rPr>
                  </w:pPr>
                  <w:r w:rsidRPr="00731494">
                    <w:rPr>
                      <w:rFonts w:ascii="Arial" w:hAnsi="Arial" w:cs="Arial"/>
                      <w:sz w:val="18"/>
                      <w:szCs w:val="18"/>
                    </w:rPr>
                    <w:t xml:space="preserve">da je dobavljena oprema tovarniško nova; </w:t>
                  </w:r>
                </w:p>
                <w:p w14:paraId="4F2315E2" w14:textId="77777777" w:rsidR="000F2512" w:rsidRPr="00731494" w:rsidRDefault="000F2512" w:rsidP="005451F3">
                  <w:pPr>
                    <w:pStyle w:val="Odstavekseznama"/>
                    <w:numPr>
                      <w:ilvl w:val="0"/>
                      <w:numId w:val="18"/>
                    </w:numPr>
                    <w:jc w:val="both"/>
                    <w:rPr>
                      <w:rFonts w:ascii="Arial" w:hAnsi="Arial" w:cs="Arial"/>
                      <w:sz w:val="18"/>
                      <w:szCs w:val="18"/>
                    </w:rPr>
                  </w:pPr>
                  <w:r w:rsidRPr="00731494">
                    <w:rPr>
                      <w:rFonts w:ascii="Arial" w:hAnsi="Arial" w:cs="Arial"/>
                      <w:sz w:val="18"/>
                      <w:szCs w:val="18"/>
                    </w:rPr>
                    <w:t xml:space="preserve">da nima pravnih napak; </w:t>
                  </w:r>
                </w:p>
                <w:p w14:paraId="100B7125" w14:textId="77777777" w:rsidR="000F2512" w:rsidRPr="00731494" w:rsidRDefault="000F2512" w:rsidP="005451F3">
                  <w:pPr>
                    <w:pStyle w:val="Odstavekseznama"/>
                    <w:numPr>
                      <w:ilvl w:val="0"/>
                      <w:numId w:val="18"/>
                    </w:numPr>
                    <w:jc w:val="both"/>
                    <w:rPr>
                      <w:rFonts w:ascii="Arial" w:hAnsi="Arial" w:cs="Arial"/>
                      <w:sz w:val="18"/>
                      <w:szCs w:val="18"/>
                    </w:rPr>
                  </w:pPr>
                  <w:r w:rsidRPr="00731494">
                    <w:rPr>
                      <w:rFonts w:ascii="Arial" w:hAnsi="Arial" w:cs="Arial"/>
                      <w:sz w:val="18"/>
                      <w:szCs w:val="18"/>
                    </w:rPr>
                    <w:t xml:space="preserve">da popolnoma ustreza vsem tehničnim opisom, karakteristikam in specifikacijam, ki so bila dana v okviru ponudbene dokumentacije in so priloga te pogodbe; </w:t>
                  </w:r>
                </w:p>
                <w:p w14:paraId="22005D74" w14:textId="6AD010E9" w:rsidR="000F2512" w:rsidRPr="00731494" w:rsidRDefault="000F2512" w:rsidP="005451F3">
                  <w:pPr>
                    <w:pStyle w:val="Odstavekseznama"/>
                    <w:numPr>
                      <w:ilvl w:val="0"/>
                      <w:numId w:val="18"/>
                    </w:numPr>
                    <w:jc w:val="both"/>
                    <w:rPr>
                      <w:rFonts w:ascii="Arial" w:hAnsi="Arial" w:cs="Arial"/>
                      <w:sz w:val="18"/>
                      <w:szCs w:val="18"/>
                    </w:rPr>
                  </w:pPr>
                  <w:r w:rsidRPr="00731494">
                    <w:rPr>
                      <w:rFonts w:ascii="Arial" w:hAnsi="Arial" w:cs="Arial"/>
                      <w:sz w:val="18"/>
                      <w:szCs w:val="18"/>
                    </w:rPr>
                    <w:lastRenderedPageBreak/>
                    <w:t xml:space="preserve">da bo naročnik pridobil vse pravice, ki so vezane na opremo, dobavitelj pa bo brezhibno izvrševal vse obveznosti, ki so vezane na opremo. </w:t>
                  </w:r>
                </w:p>
                <w:p w14:paraId="030DE9C9" w14:textId="087765A3" w:rsidR="000F2512" w:rsidRPr="00731494" w:rsidRDefault="000F2512" w:rsidP="000F2512">
                  <w:pPr>
                    <w:jc w:val="both"/>
                    <w:rPr>
                      <w:rFonts w:ascii="Arial" w:hAnsi="Arial" w:cs="Arial"/>
                      <w:color w:val="FF0000"/>
                      <w:sz w:val="18"/>
                      <w:szCs w:val="18"/>
                    </w:rPr>
                  </w:pPr>
                  <w:r w:rsidRPr="00731494">
                    <w:rPr>
                      <w:rFonts w:ascii="Arial" w:hAnsi="Arial" w:cs="Arial"/>
                      <w:sz w:val="18"/>
                      <w:szCs w:val="18"/>
                    </w:rPr>
                    <w:t>Jamstvo dobavitelja za skrite napake opreme velja še 180 dni po prevzemu blaga. Če se v tem roku pri kateremkoli kosu dobavljene opreme pokažejo našteta odstopanja ali napake, mora dobavitelj te napake odpraviti ali zamenjati z ustreznimi deli opreme, v roku, ki ga dogovori z naročnikom.</w:t>
                  </w:r>
                </w:p>
              </w:tc>
            </w:tr>
          </w:tbl>
          <w:p w14:paraId="72815461" w14:textId="77777777" w:rsidR="00BE7E6E" w:rsidRPr="00731494" w:rsidRDefault="00BE7E6E"/>
        </w:tc>
      </w:tr>
    </w:tbl>
    <w:p w14:paraId="1643398F" w14:textId="472181FF" w:rsidR="00BE7E6E" w:rsidRPr="00731494" w:rsidRDefault="00A11576">
      <w:pPr>
        <w:spacing w:before="225" w:after="225" w:line="240" w:lineRule="auto"/>
        <w:jc w:val="both"/>
      </w:pPr>
      <w:r w:rsidRPr="00731494">
        <w:rPr>
          <w:rFonts w:ascii="Arial" w:hAnsi="Arial" w:cs="Arial"/>
          <w:b/>
          <w:bCs/>
          <w:color w:val="000000"/>
          <w:sz w:val="18"/>
          <w:szCs w:val="18"/>
        </w:rPr>
        <w:lastRenderedPageBreak/>
        <w:t>VII. SKRBNIKI POGODBE</w:t>
      </w:r>
    </w:p>
    <w:p w14:paraId="2C03F020" w14:textId="77777777" w:rsidR="00BE7E6E" w:rsidRPr="00731494" w:rsidRDefault="00A11576">
      <w:pPr>
        <w:spacing w:after="0" w:line="240" w:lineRule="auto"/>
        <w:jc w:val="center"/>
      </w:pPr>
      <w:r w:rsidRPr="00731494">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BE7E6E" w:rsidRPr="00731494" w14:paraId="5A7B28F9" w14:textId="77777777">
        <w:tc>
          <w:tcPr>
            <w:tcW w:w="0" w:type="auto"/>
            <w:tcMar>
              <w:top w:w="0" w:type="auto"/>
              <w:bottom w:w="0" w:type="auto"/>
            </w:tcMar>
          </w:tcPr>
          <w:p w14:paraId="2E1FD8EA" w14:textId="77777777" w:rsidR="00BE7E6E" w:rsidRPr="00731494" w:rsidRDefault="00A11576">
            <w:pPr>
              <w:spacing w:before="225" w:after="225"/>
              <w:jc w:val="both"/>
            </w:pPr>
            <w:r w:rsidRPr="00731494">
              <w:rPr>
                <w:rFonts w:ascii="Arial" w:hAnsi="Arial" w:cs="Arial"/>
                <w:color w:val="000000"/>
                <w:sz w:val="18"/>
                <w:szCs w:val="18"/>
              </w:rPr>
              <w:t>Skrbnik pogodbe s strani naročnika je ______________</w:t>
            </w:r>
          </w:p>
          <w:p w14:paraId="16D141F5" w14:textId="77777777" w:rsidR="00BE7E6E" w:rsidRPr="00731494" w:rsidRDefault="00A11576">
            <w:pPr>
              <w:spacing w:before="225" w:after="225"/>
              <w:jc w:val="both"/>
            </w:pPr>
            <w:r w:rsidRPr="00731494">
              <w:rPr>
                <w:rFonts w:ascii="Arial" w:hAnsi="Arial" w:cs="Arial"/>
                <w:color w:val="000000"/>
                <w:sz w:val="18"/>
                <w:szCs w:val="18"/>
              </w:rPr>
              <w:t>Predstavnik naročnika je pooblaščen, da zastopa naročnika v vseh vprašanjih, ki se nanašajo na dobavo, dogovorjeno s to pogodbo.</w:t>
            </w:r>
          </w:p>
          <w:p w14:paraId="74DC0946" w14:textId="77777777" w:rsidR="00BE7E6E" w:rsidRPr="00731494" w:rsidRDefault="00A11576">
            <w:pPr>
              <w:spacing w:before="225" w:after="225"/>
              <w:jc w:val="both"/>
            </w:pPr>
            <w:r w:rsidRPr="00731494">
              <w:rPr>
                <w:rFonts w:ascii="Arial" w:hAnsi="Arial" w:cs="Arial"/>
                <w:color w:val="000000"/>
                <w:sz w:val="18"/>
                <w:szCs w:val="18"/>
              </w:rPr>
              <w:t>Pooblaščeni predstavnik dobavitelja je _______________</w:t>
            </w:r>
          </w:p>
          <w:p w14:paraId="385CC841" w14:textId="77777777" w:rsidR="00BE7E6E" w:rsidRPr="00731494" w:rsidRDefault="00A11576">
            <w:pPr>
              <w:spacing w:before="225" w:after="225"/>
              <w:jc w:val="both"/>
            </w:pPr>
            <w:r w:rsidRPr="00731494">
              <w:rPr>
                <w:rFonts w:ascii="Arial" w:hAnsi="Arial" w:cs="Arial"/>
                <w:color w:val="000000"/>
                <w:sz w:val="18"/>
                <w:szCs w:val="18"/>
              </w:rPr>
              <w:t>Pooblaščeni predstavnik dobavitelja je pooblaščen, da zastopa dobavitelja v vseh vprašanjih, ki se nanašajo dobavo po tej pogodbi.</w:t>
            </w:r>
          </w:p>
        </w:tc>
      </w:tr>
    </w:tbl>
    <w:p w14:paraId="41DFBD9C" w14:textId="77777777" w:rsidR="00BE7E6E" w:rsidRPr="00731494" w:rsidRDefault="00A11576">
      <w:pPr>
        <w:spacing w:before="225" w:after="225" w:line="240" w:lineRule="auto"/>
        <w:jc w:val="both"/>
      </w:pPr>
      <w:r w:rsidRPr="00731494">
        <w:rPr>
          <w:rFonts w:ascii="Arial" w:hAnsi="Arial" w:cs="Arial"/>
          <w:b/>
          <w:bCs/>
          <w:color w:val="000000"/>
          <w:sz w:val="18"/>
          <w:szCs w:val="18"/>
        </w:rPr>
        <w:t>VIII. POGODBENA KAZEN</w:t>
      </w:r>
    </w:p>
    <w:p w14:paraId="3F79EBC1" w14:textId="77777777" w:rsidR="00BE7E6E" w:rsidRPr="00731494" w:rsidRDefault="00A11576">
      <w:pPr>
        <w:spacing w:after="0" w:line="240" w:lineRule="auto"/>
        <w:jc w:val="center"/>
      </w:pPr>
      <w:r w:rsidRPr="00731494">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BE7E6E" w:rsidRPr="00731494" w14:paraId="505D4C3C" w14:textId="77777777">
        <w:tc>
          <w:tcPr>
            <w:tcW w:w="0" w:type="auto"/>
            <w:tcMar>
              <w:top w:w="0" w:type="auto"/>
              <w:bottom w:w="0" w:type="auto"/>
            </w:tcMar>
          </w:tcPr>
          <w:p w14:paraId="43561C09" w14:textId="77777777" w:rsidR="00BE7E6E" w:rsidRPr="00731494" w:rsidRDefault="00A11576">
            <w:pPr>
              <w:spacing w:before="225" w:after="225"/>
              <w:jc w:val="both"/>
            </w:pPr>
            <w:r w:rsidRPr="00731494">
              <w:rPr>
                <w:rFonts w:ascii="Arial" w:hAnsi="Arial" w:cs="Arial"/>
                <w:color w:val="000000"/>
                <w:sz w:val="18"/>
                <w:szCs w:val="18"/>
              </w:rPr>
              <w:t>Če se dobavitelj po svoji krivdi pri izvedbi ne drži dogovorjenih rokov, sme naročnik za vsak dan zamude zahtevati plačilo pogodbene kazni v višini 1 odstotka od vrednosti celotne dobave z DDV, vendar skupaj ne več kot 10% celotne pogodbene vrednosti.</w:t>
            </w:r>
          </w:p>
          <w:p w14:paraId="597E65B3" w14:textId="77777777" w:rsidR="00BE7E6E" w:rsidRPr="00731494" w:rsidRDefault="00A11576">
            <w:pPr>
              <w:spacing w:before="225" w:after="225"/>
              <w:jc w:val="both"/>
            </w:pPr>
            <w:r w:rsidRPr="00731494">
              <w:rPr>
                <w:rFonts w:ascii="Arial" w:hAnsi="Arial" w:cs="Arial"/>
                <w:color w:val="000000"/>
                <w:sz w:val="18"/>
                <w:szCs w:val="18"/>
              </w:rPr>
              <w:t>Pogodbena kazen se obračuna pri plačilu za opravljeno dobavo.</w:t>
            </w:r>
          </w:p>
          <w:p w14:paraId="61107B76" w14:textId="77777777" w:rsidR="00BE7E6E" w:rsidRPr="00731494" w:rsidRDefault="00A11576">
            <w:pPr>
              <w:spacing w:before="225" w:after="225"/>
              <w:jc w:val="both"/>
            </w:pPr>
            <w:r w:rsidRPr="00731494">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2B6F333F" w14:textId="3AFB6CCE" w:rsidR="00BE7E6E" w:rsidRPr="00731494" w:rsidRDefault="0008204B">
      <w:pPr>
        <w:spacing w:before="225" w:after="225" w:line="240" w:lineRule="auto"/>
        <w:jc w:val="both"/>
      </w:pPr>
      <w:r w:rsidRPr="00731494">
        <w:rPr>
          <w:rFonts w:ascii="Arial" w:hAnsi="Arial" w:cs="Arial"/>
          <w:b/>
          <w:bCs/>
          <w:color w:val="000000"/>
          <w:sz w:val="18"/>
          <w:szCs w:val="18"/>
        </w:rPr>
        <w:t xml:space="preserve">IX. </w:t>
      </w:r>
      <w:r w:rsidR="000F2512" w:rsidRPr="00731494">
        <w:rPr>
          <w:rFonts w:ascii="Arial" w:hAnsi="Arial" w:cs="Arial"/>
          <w:b/>
          <w:bCs/>
          <w:color w:val="000000"/>
          <w:sz w:val="18"/>
          <w:szCs w:val="18"/>
        </w:rPr>
        <w:t>ODPRAVA NAPAK IN GARANCIJSKA DOBA, REZERVNI DELI IN SERVIS</w:t>
      </w:r>
    </w:p>
    <w:p w14:paraId="640DAF2F" w14:textId="75D62C8C" w:rsidR="00BE7E6E" w:rsidRPr="00731494" w:rsidRDefault="00A11576">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w:t>
      </w:r>
      <w:r w:rsidR="0008204B" w:rsidRPr="00731494">
        <w:rPr>
          <w:rFonts w:ascii="Arial" w:hAnsi="Arial" w:cs="Arial"/>
          <w:b/>
          <w:bCs/>
          <w:color w:val="000000"/>
          <w:sz w:val="18"/>
          <w:szCs w:val="18"/>
        </w:rPr>
        <w:t>6</w:t>
      </w:r>
      <w:r w:rsidRPr="00731494">
        <w:rPr>
          <w:rFonts w:ascii="Arial" w:hAnsi="Arial" w:cs="Arial"/>
          <w:b/>
          <w:bCs/>
          <w:color w:val="000000"/>
          <w:sz w:val="18"/>
          <w:szCs w:val="18"/>
        </w:rPr>
        <w:t>. člen</w:t>
      </w:r>
    </w:p>
    <w:p w14:paraId="1EC0B2F5" w14:textId="77777777" w:rsidR="000F2512" w:rsidRPr="00731494" w:rsidRDefault="000F2512">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E7E6E" w:rsidRPr="00731494" w14:paraId="34D79C48" w14:textId="77777777">
        <w:tc>
          <w:tcPr>
            <w:tcW w:w="0" w:type="auto"/>
            <w:tcMar>
              <w:top w:w="0" w:type="auto"/>
              <w:bottom w:w="0" w:type="auto"/>
            </w:tcMar>
          </w:tcPr>
          <w:p w14:paraId="41B5FBBE" w14:textId="7E607A64" w:rsidR="000F2512" w:rsidRPr="00731494" w:rsidRDefault="000F2512" w:rsidP="0008204B">
            <w:pPr>
              <w:spacing w:line="276" w:lineRule="auto"/>
              <w:jc w:val="both"/>
              <w:rPr>
                <w:rFonts w:ascii="Arial" w:hAnsi="Arial" w:cs="Arial"/>
                <w:sz w:val="18"/>
                <w:szCs w:val="18"/>
              </w:rPr>
            </w:pPr>
            <w:r w:rsidRPr="00731494">
              <w:rPr>
                <w:rFonts w:ascii="Arial" w:hAnsi="Arial" w:cs="Arial"/>
                <w:sz w:val="18"/>
                <w:szCs w:val="18"/>
              </w:rPr>
              <w:t xml:space="preserve">V primeru količinskih ali kakovostnih odstopanj ob dobavi, </w:t>
            </w:r>
            <w:r w:rsidRPr="00731494">
              <w:rPr>
                <w:rFonts w:ascii="Arial" w:hAnsi="Arial" w:cs="Arial"/>
                <w:color w:val="000000"/>
                <w:sz w:val="18"/>
                <w:szCs w:val="18"/>
              </w:rPr>
              <w:t xml:space="preserve">ki se ugotovijo ob dobavi in zabeležijo v zapisniku naročnika o ugotovljenih napakah, </w:t>
            </w:r>
            <w:r w:rsidRPr="00731494">
              <w:rPr>
                <w:rFonts w:ascii="Arial" w:hAnsi="Arial" w:cs="Arial"/>
                <w:sz w:val="18"/>
                <w:szCs w:val="18"/>
              </w:rPr>
              <w:t xml:space="preserve">se dobavitelj obveže napake odpraviti brezplačno </w:t>
            </w:r>
            <w:r w:rsidRPr="00BE77FF">
              <w:rPr>
                <w:rFonts w:ascii="Arial" w:hAnsi="Arial" w:cs="Arial"/>
                <w:sz w:val="18"/>
                <w:szCs w:val="18"/>
              </w:rPr>
              <w:t>najkasneje v roku 1</w:t>
            </w:r>
            <w:r w:rsidR="00BE77FF">
              <w:rPr>
                <w:rFonts w:ascii="Arial" w:hAnsi="Arial" w:cs="Arial"/>
                <w:sz w:val="18"/>
                <w:szCs w:val="18"/>
              </w:rPr>
              <w:t>4</w:t>
            </w:r>
            <w:r w:rsidRPr="00BE77FF">
              <w:rPr>
                <w:rFonts w:ascii="Arial" w:hAnsi="Arial" w:cs="Arial"/>
                <w:sz w:val="18"/>
                <w:szCs w:val="18"/>
              </w:rPr>
              <w:t xml:space="preserve"> (</w:t>
            </w:r>
            <w:r w:rsidR="00BE77FF">
              <w:rPr>
                <w:rFonts w:ascii="Arial" w:hAnsi="Arial" w:cs="Arial"/>
                <w:sz w:val="18"/>
                <w:szCs w:val="18"/>
              </w:rPr>
              <w:t>štirinajstih</w:t>
            </w:r>
            <w:r w:rsidRPr="00BE77FF">
              <w:rPr>
                <w:rFonts w:ascii="Arial" w:hAnsi="Arial" w:cs="Arial"/>
                <w:sz w:val="18"/>
                <w:szCs w:val="18"/>
              </w:rPr>
              <w:t>) delovnih dni</w:t>
            </w:r>
            <w:r w:rsidRPr="00731494">
              <w:rPr>
                <w:rFonts w:ascii="Arial" w:hAnsi="Arial" w:cs="Arial"/>
                <w:sz w:val="18"/>
                <w:szCs w:val="18"/>
              </w:rPr>
              <w:t xml:space="preserve"> od datuma podpisa zapisnika, vendar še vedno znotraj roka dobave iz prvega odstavka 9. člena te pogodbe. V primeru, da zaradi zahtevnosti, odprava napake ni možna v tako določenem času, se pogodbeni stranki dogovorita o podaljšanem roku za odpravo napak. V kolikor je rok dobave v skladu s pogodbo v primeru ugotovitev napak pri dobavi opreme prekoračen, preide dobavitelj v zamudo.</w:t>
            </w:r>
          </w:p>
          <w:p w14:paraId="7D878BE6" w14:textId="77777777" w:rsidR="000F2512" w:rsidRPr="00731494" w:rsidRDefault="000F2512" w:rsidP="0008204B">
            <w:pPr>
              <w:spacing w:line="276" w:lineRule="auto"/>
              <w:jc w:val="both"/>
              <w:rPr>
                <w:rFonts w:ascii="Arial" w:hAnsi="Arial" w:cs="Arial"/>
                <w:sz w:val="18"/>
                <w:szCs w:val="18"/>
              </w:rPr>
            </w:pPr>
          </w:p>
          <w:p w14:paraId="540EFBA0" w14:textId="4CB9C574" w:rsidR="000F2512" w:rsidRPr="00731494" w:rsidRDefault="000F2512" w:rsidP="0008204B">
            <w:pPr>
              <w:spacing w:line="276" w:lineRule="auto"/>
              <w:jc w:val="both"/>
              <w:rPr>
                <w:rFonts w:ascii="Arial" w:hAnsi="Arial" w:cs="Arial"/>
                <w:sz w:val="18"/>
                <w:szCs w:val="18"/>
              </w:rPr>
            </w:pPr>
            <w:r w:rsidRPr="00731494">
              <w:rPr>
                <w:rFonts w:ascii="Arial" w:hAnsi="Arial" w:cs="Arial"/>
                <w:sz w:val="18"/>
                <w:szCs w:val="18"/>
              </w:rPr>
              <w:t xml:space="preserve">V kolikor so ugotovljene napake iz prvega odstavka tega člena, se šteje, da prevzem opreme v skladu z določili iz 9. člena te pogodbe do odprave napak ni opravljen. V kolikor v takšnem primeru vseeno ostane dostavljena oprema skladiščena v prostorih naročnika, </w:t>
            </w:r>
            <w:r w:rsidRPr="00731494">
              <w:rPr>
                <w:rFonts w:ascii="Arial" w:hAnsi="Arial" w:cs="Arial"/>
                <w:sz w:val="18"/>
                <w:szCs w:val="18"/>
                <w:shd w:val="clear" w:color="auto" w:fill="FFFFFF"/>
              </w:rPr>
              <w:t xml:space="preserve">nevarnost uničenja, poškodbe ali kraje blaga in s tem tudi obveznost in strošek zavarovanja blaga nosi </w:t>
            </w:r>
            <w:r w:rsidR="0008204B" w:rsidRPr="00731494">
              <w:rPr>
                <w:rFonts w:ascii="Arial" w:hAnsi="Arial" w:cs="Arial"/>
                <w:sz w:val="18"/>
                <w:szCs w:val="18"/>
                <w:shd w:val="clear" w:color="auto" w:fill="FFFFFF"/>
              </w:rPr>
              <w:t>dobavitelj</w:t>
            </w:r>
            <w:r w:rsidRPr="00731494">
              <w:rPr>
                <w:rFonts w:ascii="Arial" w:hAnsi="Arial" w:cs="Arial"/>
                <w:sz w:val="18"/>
                <w:szCs w:val="18"/>
                <w:shd w:val="clear" w:color="auto" w:fill="FFFFFF"/>
              </w:rPr>
              <w:t>, vse do odprave z zapisnikom ugotovljenih napak na dostavljeni opremi oz. do končnega prevzema s prevzemnim zapisnikom (ki vključuje tako pravilno dobavo opreme kot tudi izvedbo montaže in usposabljanja).</w:t>
            </w:r>
          </w:p>
          <w:p w14:paraId="5DD819BE" w14:textId="77777777" w:rsidR="000F2512" w:rsidRPr="00731494" w:rsidRDefault="000F2512" w:rsidP="0008204B">
            <w:pPr>
              <w:spacing w:line="276" w:lineRule="auto"/>
              <w:jc w:val="both"/>
              <w:rPr>
                <w:rFonts w:ascii="Arial" w:hAnsi="Arial" w:cs="Arial"/>
                <w:sz w:val="18"/>
                <w:szCs w:val="18"/>
              </w:rPr>
            </w:pPr>
          </w:p>
          <w:p w14:paraId="0A713A56" w14:textId="5E279D60" w:rsidR="00BE7E6E" w:rsidRPr="00731494" w:rsidRDefault="000F2512" w:rsidP="0008204B">
            <w:pPr>
              <w:pStyle w:val="Telobesedila2"/>
              <w:spacing w:line="276" w:lineRule="auto"/>
              <w:jc w:val="both"/>
              <w:rPr>
                <w:rFonts w:ascii="Arial" w:hAnsi="Arial" w:cs="Arial"/>
                <w:b/>
                <w:bCs/>
                <w:sz w:val="18"/>
                <w:szCs w:val="18"/>
              </w:rPr>
            </w:pPr>
            <w:r w:rsidRPr="00731494">
              <w:rPr>
                <w:rFonts w:ascii="Arial" w:hAnsi="Arial" w:cs="Arial"/>
                <w:bCs/>
                <w:sz w:val="18"/>
                <w:szCs w:val="18"/>
              </w:rPr>
              <w:t xml:space="preserve">V primeru, da v navedenem roku ni možno odpraviti napak, je </w:t>
            </w:r>
            <w:r w:rsidR="0008204B" w:rsidRPr="00731494">
              <w:rPr>
                <w:rFonts w:ascii="Arial" w:hAnsi="Arial" w:cs="Arial"/>
                <w:bCs/>
                <w:sz w:val="18"/>
                <w:szCs w:val="18"/>
              </w:rPr>
              <w:t>dobavitelj</w:t>
            </w:r>
            <w:r w:rsidRPr="00731494">
              <w:rPr>
                <w:rFonts w:ascii="Arial" w:hAnsi="Arial" w:cs="Arial"/>
                <w:bCs/>
                <w:sz w:val="18"/>
                <w:szCs w:val="18"/>
              </w:rPr>
              <w:t xml:space="preserve"> dolžan dostaviti naročniku novo opremo, ki mora biti najmanj enake kvalitete kot nadomeščena oprema, sicer lahko naročnik zniža pogodbeno vrednost ali odstopi od pogodbe. V vseh primerih je </w:t>
            </w:r>
            <w:r w:rsidR="0008204B" w:rsidRPr="00731494">
              <w:rPr>
                <w:rFonts w:ascii="Arial" w:hAnsi="Arial" w:cs="Arial"/>
                <w:bCs/>
                <w:sz w:val="18"/>
                <w:szCs w:val="18"/>
              </w:rPr>
              <w:t>dobavitelj</w:t>
            </w:r>
            <w:r w:rsidRPr="00731494">
              <w:rPr>
                <w:rFonts w:ascii="Arial" w:hAnsi="Arial" w:cs="Arial"/>
                <w:bCs/>
                <w:sz w:val="18"/>
                <w:szCs w:val="18"/>
              </w:rPr>
              <w:t xml:space="preserve"> dolžan povrniti naročniku vso nastalo škodo.</w:t>
            </w:r>
          </w:p>
        </w:tc>
      </w:tr>
    </w:tbl>
    <w:p w14:paraId="4B9B92F6" w14:textId="77777777" w:rsidR="000F2512" w:rsidRPr="00731494" w:rsidRDefault="000F2512">
      <w:pPr>
        <w:spacing w:after="0" w:line="240" w:lineRule="auto"/>
        <w:jc w:val="center"/>
        <w:rPr>
          <w:rFonts w:ascii="Arial" w:hAnsi="Arial" w:cs="Arial"/>
          <w:b/>
          <w:bCs/>
          <w:color w:val="000000"/>
          <w:sz w:val="18"/>
          <w:szCs w:val="18"/>
        </w:rPr>
      </w:pPr>
    </w:p>
    <w:p w14:paraId="254820A7" w14:textId="6B145AC0" w:rsidR="0008204B" w:rsidRPr="00731494" w:rsidRDefault="0008204B" w:rsidP="0008204B">
      <w:pPr>
        <w:spacing w:after="0" w:line="240" w:lineRule="auto"/>
        <w:jc w:val="center"/>
      </w:pPr>
      <w:r w:rsidRPr="00731494">
        <w:rPr>
          <w:rFonts w:ascii="Arial" w:hAnsi="Arial" w:cs="Arial"/>
          <w:b/>
          <w:bCs/>
          <w:color w:val="000000"/>
          <w:sz w:val="18"/>
          <w:szCs w:val="18"/>
        </w:rPr>
        <w:lastRenderedPageBreak/>
        <w:t>17. člen</w:t>
      </w:r>
    </w:p>
    <w:tbl>
      <w:tblPr>
        <w:tblW w:w="0" w:type="auto"/>
        <w:tblInd w:w="108" w:type="dxa"/>
        <w:tblLook w:val="04A0" w:firstRow="1" w:lastRow="0" w:firstColumn="1" w:lastColumn="0" w:noHBand="0" w:noVBand="1"/>
      </w:tblPr>
      <w:tblGrid>
        <w:gridCol w:w="8962"/>
      </w:tblGrid>
      <w:tr w:rsidR="0008204B" w:rsidRPr="00731494" w14:paraId="6BA8D1C4" w14:textId="77777777" w:rsidTr="00A11576">
        <w:tc>
          <w:tcPr>
            <w:tcW w:w="0" w:type="auto"/>
            <w:tcMar>
              <w:top w:w="0" w:type="auto"/>
              <w:bottom w:w="0" w:type="auto"/>
            </w:tcMar>
          </w:tcPr>
          <w:p w14:paraId="5B196A8D" w14:textId="15785E12" w:rsidR="0008204B" w:rsidRPr="00731494" w:rsidRDefault="00B73317" w:rsidP="00A11576">
            <w:pPr>
              <w:spacing w:before="225" w:after="225"/>
              <w:jc w:val="both"/>
            </w:pPr>
            <w:r>
              <w:rPr>
                <w:rFonts w:ascii="Arial" w:hAnsi="Arial" w:cs="Arial"/>
                <w:color w:val="000000"/>
                <w:sz w:val="18"/>
                <w:szCs w:val="18"/>
              </w:rPr>
              <w:t xml:space="preserve">Garancijska doba za dobavljeno opremo oziroma posamezne artikle po tej pogodbi je opredeljena v Ponudbenem predračunu in velja </w:t>
            </w:r>
            <w:r w:rsidRPr="0093539B">
              <w:rPr>
                <w:rFonts w:ascii="Arial" w:hAnsi="Arial" w:cs="Arial"/>
                <w:sz w:val="18"/>
                <w:szCs w:val="18"/>
              </w:rPr>
              <w:t>od dneva obojestranskega podpisa zapisnika o kakovostnem in količinskem prevzemu opreme</w:t>
            </w:r>
            <w:r w:rsidR="00177D70">
              <w:rPr>
                <w:rFonts w:ascii="Arial" w:hAnsi="Arial" w:cs="Arial"/>
                <w:sz w:val="18"/>
                <w:szCs w:val="18"/>
              </w:rPr>
              <w:t xml:space="preserve"> ter znaša štiriindvajset (24) mesecev</w:t>
            </w:r>
            <w:r w:rsidRPr="0093539B">
              <w:rPr>
                <w:rFonts w:ascii="Arial" w:hAnsi="Arial" w:cs="Arial"/>
                <w:i/>
                <w:color w:val="000000"/>
                <w:sz w:val="18"/>
                <w:szCs w:val="18"/>
              </w:rPr>
              <w:t>.</w:t>
            </w:r>
          </w:p>
          <w:p w14:paraId="405088FC" w14:textId="77777777" w:rsidR="00E42ED3" w:rsidRPr="009A685E" w:rsidRDefault="00E42ED3" w:rsidP="00E42ED3">
            <w:pPr>
              <w:spacing w:after="120" w:line="260" w:lineRule="exact"/>
              <w:jc w:val="both"/>
              <w:rPr>
                <w:rFonts w:ascii="Arial" w:hAnsi="Arial" w:cs="Arial"/>
                <w:iCs/>
                <w:color w:val="000000" w:themeColor="text1"/>
                <w:sz w:val="18"/>
                <w:szCs w:val="18"/>
              </w:rPr>
            </w:pPr>
            <w:r w:rsidRPr="009A685E">
              <w:rPr>
                <w:rFonts w:ascii="Arial" w:hAnsi="Arial" w:cs="Arial"/>
                <w:iCs/>
                <w:color w:val="000000" w:themeColor="text1"/>
                <w:sz w:val="18"/>
                <w:szCs w:val="18"/>
              </w:rPr>
              <w:t>V garancijskem roku je ponudnik oziroma dobavitelj v okviru pogodbene cene dolžan izvajati:</w:t>
            </w:r>
          </w:p>
          <w:p w14:paraId="6CA3F43A" w14:textId="333991C9" w:rsidR="00E42ED3" w:rsidRPr="006143A4" w:rsidRDefault="00E42ED3" w:rsidP="00D30DF7">
            <w:pPr>
              <w:pStyle w:val="Odstavekseznama"/>
              <w:numPr>
                <w:ilvl w:val="0"/>
                <w:numId w:val="41"/>
              </w:numPr>
              <w:spacing w:after="120" w:line="260" w:lineRule="exact"/>
              <w:ind w:left="714"/>
              <w:contextualSpacing w:val="0"/>
              <w:jc w:val="both"/>
              <w:rPr>
                <w:rFonts w:ascii="Arial" w:hAnsi="Arial" w:cs="Arial"/>
                <w:iCs/>
                <w:color w:val="000000" w:themeColor="text1"/>
                <w:sz w:val="18"/>
                <w:szCs w:val="18"/>
              </w:rPr>
            </w:pPr>
            <w:r w:rsidRPr="006143A4">
              <w:rPr>
                <w:rFonts w:ascii="Arial" w:hAnsi="Arial" w:cs="Arial"/>
                <w:iCs/>
                <w:color w:val="000000" w:themeColor="text1"/>
                <w:sz w:val="18"/>
                <w:szCs w:val="18"/>
              </w:rPr>
              <w:t>Preventivno vzdrževanje: pomeni servisiranje in vzdrževanje, ki je izvedeno v naprej določenih obdobjih in je v skladu s predpisanimi proizvajalčevimi kriteriji, z namenom, da se zagotovi varno delovanje, zmanjša možnost okvar ter zagotovi stalno optimalno delovanje opreme, kot je navedeno v načrtu preventivnega vzdrževanja in v primernih časovnih intervalih. Preventivno vzdrževanje vključuje tudi nadgradnjo strojne in programske opreme</w:t>
            </w:r>
            <w:r w:rsidR="006143A4" w:rsidRPr="006143A4">
              <w:rPr>
                <w:rFonts w:ascii="Arial" w:hAnsi="Arial" w:cs="Arial"/>
                <w:iCs/>
                <w:color w:val="000000" w:themeColor="text1"/>
                <w:sz w:val="18"/>
                <w:szCs w:val="18"/>
              </w:rPr>
              <w:t xml:space="preserve">. </w:t>
            </w:r>
            <w:r w:rsidR="00723671">
              <w:rPr>
                <w:rFonts w:ascii="Arial" w:hAnsi="Arial" w:cs="Arial"/>
                <w:iCs/>
                <w:color w:val="000000" w:themeColor="text1"/>
                <w:sz w:val="18"/>
                <w:szCs w:val="18"/>
              </w:rPr>
              <w:t>Dobavitelj</w:t>
            </w:r>
            <w:r w:rsidR="006143A4" w:rsidRPr="006143A4">
              <w:rPr>
                <w:rFonts w:ascii="Arial" w:hAnsi="Arial" w:cs="Arial"/>
                <w:iCs/>
                <w:color w:val="000000" w:themeColor="text1"/>
                <w:sz w:val="18"/>
                <w:szCs w:val="18"/>
              </w:rPr>
              <w:t xml:space="preserve"> mora ob podpisu pogodbe dostaviti naročniku načrt preventivnega vzdrževanja za vsako opremo posebej. Iz načrta mora biti razviden predviden potreben čas vzdrževanja.  </w:t>
            </w:r>
          </w:p>
          <w:p w14:paraId="68DD3640" w14:textId="77777777" w:rsidR="00E42ED3" w:rsidRPr="009A685E" w:rsidRDefault="00E42ED3" w:rsidP="00161D01">
            <w:pPr>
              <w:pStyle w:val="Odstavekseznama"/>
              <w:numPr>
                <w:ilvl w:val="0"/>
                <w:numId w:val="41"/>
              </w:numPr>
              <w:spacing w:after="120" w:line="260" w:lineRule="exact"/>
              <w:ind w:left="714" w:hanging="357"/>
              <w:contextualSpacing w:val="0"/>
              <w:jc w:val="both"/>
              <w:rPr>
                <w:rFonts w:ascii="Arial" w:hAnsi="Arial" w:cs="Arial"/>
                <w:iCs/>
                <w:color w:val="000000" w:themeColor="text1"/>
                <w:sz w:val="18"/>
                <w:szCs w:val="18"/>
              </w:rPr>
            </w:pPr>
            <w:r w:rsidRPr="009A685E">
              <w:rPr>
                <w:rFonts w:ascii="Arial" w:hAnsi="Arial" w:cs="Arial"/>
                <w:color w:val="000000" w:themeColor="text1"/>
                <w:sz w:val="18"/>
                <w:szCs w:val="18"/>
                <w:shd w:val="clear" w:color="auto" w:fill="FFFFFF"/>
              </w:rPr>
              <w:t>Nadgradnje strojne in programske opreme: pomeni tako nadgradnjo in vzdrževanje strojne in programske opreme, ki zagotavlja varnost in zanesljivost delovanja opreme (»updates«).</w:t>
            </w:r>
            <w:r w:rsidRPr="009A685E">
              <w:rPr>
                <w:color w:val="000000" w:themeColor="text1"/>
                <w:sz w:val="18"/>
                <w:szCs w:val="18"/>
              </w:rPr>
              <w:t xml:space="preserve"> </w:t>
            </w:r>
          </w:p>
          <w:p w14:paraId="097725B9" w14:textId="77777777" w:rsidR="00E42ED3" w:rsidRPr="009A685E" w:rsidRDefault="00E42ED3" w:rsidP="00161D01">
            <w:pPr>
              <w:pStyle w:val="Odstavekseznama"/>
              <w:numPr>
                <w:ilvl w:val="0"/>
                <w:numId w:val="41"/>
              </w:numPr>
              <w:spacing w:after="0" w:line="260" w:lineRule="exact"/>
              <w:jc w:val="both"/>
              <w:rPr>
                <w:rFonts w:ascii="Arial" w:hAnsi="Arial" w:cs="Arial"/>
                <w:iCs/>
                <w:color w:val="000000" w:themeColor="text1"/>
                <w:sz w:val="18"/>
                <w:szCs w:val="18"/>
              </w:rPr>
            </w:pPr>
            <w:r w:rsidRPr="009A685E">
              <w:rPr>
                <w:rFonts w:ascii="Arial" w:hAnsi="Arial" w:cs="Arial"/>
                <w:color w:val="000000" w:themeColor="text1"/>
                <w:sz w:val="18"/>
                <w:szCs w:val="18"/>
                <w:shd w:val="clear" w:color="auto" w:fill="FFFFFF"/>
              </w:rPr>
              <w:t>Odpravo napak oziroma korektivno / kurativno vzdrževanje: pomeni servisiranje in vzdrževanje, ki se izvrši v primeru okvare opreme in ga naročnik zahteva od dobavitelja oziroma ga mora dobavitelj izvesti na poziv naročnika. Korektivno vzdrževanje je namenjeno vzpostavitvi takega stanja opreme, v katerem oprema opravlja svojo predvideno funkcijo. Korektivno vzdrževanje lahko vključuje tudi nadgradnjo strojne in programske opreme.</w:t>
            </w:r>
          </w:p>
          <w:p w14:paraId="3AEECFF9" w14:textId="77777777" w:rsidR="00E42ED3" w:rsidRPr="009A685E" w:rsidRDefault="00E42ED3" w:rsidP="00E42ED3">
            <w:pPr>
              <w:spacing w:after="0" w:line="260" w:lineRule="exact"/>
              <w:jc w:val="both"/>
              <w:rPr>
                <w:rFonts w:ascii="Arial" w:hAnsi="Arial" w:cs="Arial"/>
                <w:iCs/>
                <w:color w:val="000000" w:themeColor="text1"/>
                <w:sz w:val="18"/>
                <w:szCs w:val="18"/>
              </w:rPr>
            </w:pPr>
          </w:p>
          <w:p w14:paraId="76AD4BE9" w14:textId="77777777" w:rsidR="00E42ED3" w:rsidRPr="009A685E" w:rsidRDefault="00E42ED3" w:rsidP="00E42ED3">
            <w:pPr>
              <w:spacing w:after="0" w:line="260" w:lineRule="exact"/>
              <w:jc w:val="both"/>
              <w:rPr>
                <w:rFonts w:ascii="Arial" w:hAnsi="Arial" w:cs="Arial"/>
                <w:iCs/>
                <w:color w:val="000000" w:themeColor="text1"/>
                <w:sz w:val="18"/>
                <w:szCs w:val="18"/>
              </w:rPr>
            </w:pPr>
            <w:r w:rsidRPr="009A685E">
              <w:rPr>
                <w:rFonts w:ascii="Arial" w:hAnsi="Arial" w:cs="Arial"/>
                <w:iCs/>
                <w:color w:val="000000" w:themeColor="text1"/>
                <w:sz w:val="18"/>
                <w:szCs w:val="18"/>
              </w:rPr>
              <w:t>Dobavitelj iz naslova rednega preventivnega vzdrževanja in kurativnega vzdrževanja (odprave napak) v garancijski dobi ni upravičen do kakršnegakoli dodatnega plačila.</w:t>
            </w:r>
          </w:p>
          <w:p w14:paraId="791992CA" w14:textId="167A922B" w:rsidR="0008204B" w:rsidRPr="009A685E" w:rsidRDefault="0008204B" w:rsidP="00A11576">
            <w:pPr>
              <w:spacing w:before="225" w:after="225"/>
              <w:jc w:val="both"/>
              <w:rPr>
                <w:rFonts w:ascii="Arial" w:hAnsi="Arial" w:cs="Arial"/>
                <w:color w:val="000000" w:themeColor="text1"/>
                <w:sz w:val="18"/>
                <w:szCs w:val="18"/>
              </w:rPr>
            </w:pPr>
            <w:r w:rsidRPr="009A685E">
              <w:rPr>
                <w:rFonts w:ascii="Arial" w:hAnsi="Arial" w:cs="Arial"/>
                <w:color w:val="000000" w:themeColor="text1"/>
                <w:sz w:val="18"/>
                <w:szCs w:val="18"/>
              </w:rPr>
              <w:t>Garancija je vezana na normalne pogoje uporabe in primerno ter strokovno vzdrževanje.</w:t>
            </w:r>
          </w:p>
          <w:p w14:paraId="65213AFA" w14:textId="6CB5F9E3" w:rsidR="0008204B" w:rsidRPr="009A685E" w:rsidRDefault="0008204B" w:rsidP="00A11576">
            <w:pPr>
              <w:spacing w:before="225" w:after="225"/>
              <w:jc w:val="both"/>
              <w:rPr>
                <w:rFonts w:ascii="Arial" w:hAnsi="Arial" w:cs="Arial"/>
                <w:color w:val="000000" w:themeColor="text1"/>
                <w:sz w:val="18"/>
                <w:szCs w:val="18"/>
              </w:rPr>
            </w:pPr>
            <w:r w:rsidRPr="009A685E">
              <w:rPr>
                <w:rFonts w:ascii="Arial" w:hAnsi="Arial" w:cs="Arial"/>
                <w:color w:val="000000" w:themeColor="text1"/>
                <w:sz w:val="18"/>
                <w:szCs w:val="18"/>
              </w:rPr>
              <w:t>Dobavitelj je naročniku dolžan ne glede na proces ugotovitve in odprave napake zagotoviti funkcionalnost opreme.</w:t>
            </w:r>
          </w:p>
          <w:p w14:paraId="46E082BB" w14:textId="6B86A46C" w:rsidR="0008204B" w:rsidRPr="009A685E" w:rsidRDefault="0008204B" w:rsidP="00A11576">
            <w:pPr>
              <w:spacing w:before="225" w:after="225"/>
              <w:jc w:val="both"/>
              <w:rPr>
                <w:rFonts w:ascii="Arial" w:hAnsi="Arial" w:cs="Arial"/>
                <w:color w:val="000000" w:themeColor="text1"/>
                <w:sz w:val="18"/>
                <w:szCs w:val="18"/>
              </w:rPr>
            </w:pPr>
            <w:r w:rsidRPr="009A685E">
              <w:rPr>
                <w:rFonts w:ascii="Arial" w:hAnsi="Arial" w:cs="Arial"/>
                <w:color w:val="000000" w:themeColor="text1"/>
                <w:sz w:val="18"/>
                <w:szCs w:val="18"/>
              </w:rPr>
              <w:t>Če je napaka bistvena in vpliva na rabo ter je povzročena po krivdi dobavitelja ali njegovih podizvajalcev in kooperantov, je dobavitelj dolžan naročniku nadomestiti vso nastalo škodo.</w:t>
            </w:r>
          </w:p>
          <w:p w14:paraId="2E0407B7" w14:textId="7E8CEE78" w:rsidR="0008204B" w:rsidRPr="00731494" w:rsidRDefault="0008204B" w:rsidP="00A11576">
            <w:pPr>
              <w:spacing w:before="225" w:after="225"/>
              <w:jc w:val="both"/>
              <w:rPr>
                <w:rFonts w:ascii="Arial" w:hAnsi="Arial" w:cs="Arial"/>
                <w:color w:val="000000"/>
                <w:sz w:val="18"/>
                <w:szCs w:val="18"/>
              </w:rPr>
            </w:pPr>
            <w:r w:rsidRPr="009A685E">
              <w:rPr>
                <w:rFonts w:ascii="Arial" w:hAnsi="Arial" w:cs="Arial"/>
                <w:color w:val="000000" w:themeColor="text1"/>
                <w:sz w:val="18"/>
                <w:szCs w:val="18"/>
              </w:rPr>
              <w:t xml:space="preserve">Če naročnik v garancijskem času ugotovi napako ali pomanjkljivost pri delovanju opreme oziroma aparata, ali katerega koli dela opreme oziroma aparata, ali napake v zvezi z montažo, mora to nemudoma sporočiti dobavitelju po telefonu ali e-pošti ter na njegovo zahtevo tudi pisno </w:t>
            </w:r>
            <w:r w:rsidRPr="00731494">
              <w:rPr>
                <w:rFonts w:ascii="Arial" w:hAnsi="Arial" w:cs="Arial"/>
                <w:sz w:val="18"/>
                <w:szCs w:val="18"/>
              </w:rPr>
              <w:t>po pošti.</w:t>
            </w:r>
          </w:p>
        </w:tc>
      </w:tr>
    </w:tbl>
    <w:p w14:paraId="4E9341FC" w14:textId="6E46C998" w:rsidR="00BE7E6E" w:rsidRPr="00731494" w:rsidRDefault="00A11576">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18. člen</w:t>
      </w:r>
    </w:p>
    <w:p w14:paraId="11967A19" w14:textId="77777777" w:rsidR="0008204B" w:rsidRPr="00731494" w:rsidRDefault="0008204B">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E7E6E" w:rsidRPr="00731494" w14:paraId="1BAAFBE2" w14:textId="77777777">
        <w:tc>
          <w:tcPr>
            <w:tcW w:w="0" w:type="auto"/>
            <w:tcMar>
              <w:top w:w="0" w:type="auto"/>
              <w:bottom w:w="0" w:type="auto"/>
            </w:tcMar>
          </w:tcPr>
          <w:p w14:paraId="3BEBCA45" w14:textId="57161B8C" w:rsidR="0008204B" w:rsidRPr="00731494" w:rsidRDefault="0008204B" w:rsidP="0008204B">
            <w:pPr>
              <w:spacing w:line="260" w:lineRule="exact"/>
              <w:jc w:val="both"/>
              <w:rPr>
                <w:rFonts w:ascii="Arial" w:hAnsi="Arial" w:cs="Arial"/>
                <w:sz w:val="18"/>
                <w:szCs w:val="18"/>
              </w:rPr>
            </w:pPr>
            <w:r w:rsidRPr="00731494">
              <w:rPr>
                <w:rFonts w:ascii="Arial" w:hAnsi="Arial" w:cs="Arial"/>
                <w:sz w:val="18"/>
                <w:szCs w:val="18"/>
              </w:rPr>
              <w:t xml:space="preserve">Dobavitelj zagotavlja brezplačna popravila in vzdrževanje opreme iz te pogodbe v času garancijskega roka, in sicer je pisna ali telefonska prijava napak možna vsak delovnik, na telefonsko številko: _______________ in na elektronski naslov ___________________________. </w:t>
            </w:r>
          </w:p>
          <w:p w14:paraId="34848D7A" w14:textId="77777777" w:rsidR="00471A11" w:rsidRPr="00731494" w:rsidRDefault="00471A11" w:rsidP="0008204B">
            <w:pPr>
              <w:spacing w:line="260" w:lineRule="exact"/>
              <w:jc w:val="both"/>
              <w:rPr>
                <w:rFonts w:ascii="Arial" w:hAnsi="Arial" w:cs="Arial"/>
                <w:sz w:val="18"/>
                <w:szCs w:val="18"/>
              </w:rPr>
            </w:pPr>
          </w:p>
          <w:p w14:paraId="5FBB8125" w14:textId="712BB325" w:rsidR="0008204B" w:rsidRPr="00731494" w:rsidRDefault="0008204B" w:rsidP="0008204B">
            <w:pPr>
              <w:spacing w:line="260" w:lineRule="exact"/>
              <w:jc w:val="both"/>
              <w:rPr>
                <w:rFonts w:ascii="Arial" w:hAnsi="Arial" w:cs="Arial"/>
                <w:sz w:val="18"/>
                <w:szCs w:val="18"/>
              </w:rPr>
            </w:pPr>
            <w:r w:rsidRPr="00731494">
              <w:rPr>
                <w:rFonts w:ascii="Arial" w:hAnsi="Arial" w:cs="Arial"/>
                <w:sz w:val="18"/>
                <w:szCs w:val="18"/>
              </w:rPr>
              <w:t>Izvajanje odprave napak v času garancijskega roka bo potekalo na lokaciji naročnika ali na drugi lokaciji, po predhodnem dogovoru z naročnikom.</w:t>
            </w:r>
          </w:p>
          <w:p w14:paraId="37565E9B" w14:textId="77777777" w:rsidR="0008204B" w:rsidRPr="00731494" w:rsidRDefault="0008204B" w:rsidP="0008204B">
            <w:pPr>
              <w:spacing w:line="260" w:lineRule="exact"/>
              <w:jc w:val="both"/>
              <w:rPr>
                <w:rFonts w:ascii="Arial" w:hAnsi="Arial" w:cs="Arial"/>
                <w:sz w:val="18"/>
                <w:szCs w:val="18"/>
              </w:rPr>
            </w:pPr>
          </w:p>
          <w:p w14:paraId="7CBBE749" w14:textId="40B6FECA" w:rsidR="003B3D19" w:rsidRPr="003B3D19" w:rsidRDefault="003B3D19" w:rsidP="003B3D19">
            <w:pPr>
              <w:spacing w:line="260" w:lineRule="exact"/>
              <w:jc w:val="both"/>
              <w:rPr>
                <w:rFonts w:ascii="Arial" w:hAnsi="Arial" w:cs="Arial"/>
                <w:sz w:val="18"/>
                <w:szCs w:val="18"/>
              </w:rPr>
            </w:pPr>
            <w:r w:rsidRPr="003B3D19">
              <w:rPr>
                <w:rFonts w:ascii="Arial" w:hAnsi="Arial" w:cs="Arial"/>
                <w:sz w:val="18"/>
                <w:szCs w:val="18"/>
              </w:rPr>
              <w:t xml:space="preserve">Odzivni čas za odpravo </w:t>
            </w:r>
            <w:r w:rsidRPr="00793429">
              <w:rPr>
                <w:rFonts w:ascii="Arial" w:hAnsi="Arial" w:cs="Arial"/>
                <w:sz w:val="18"/>
                <w:szCs w:val="18"/>
              </w:rPr>
              <w:t>napak je največ 4 ur</w:t>
            </w:r>
            <w:r w:rsidR="00A62795" w:rsidRPr="00793429">
              <w:rPr>
                <w:rFonts w:ascii="Arial" w:hAnsi="Arial" w:cs="Arial"/>
                <w:sz w:val="18"/>
                <w:szCs w:val="18"/>
              </w:rPr>
              <w:t>e</w:t>
            </w:r>
            <w:r w:rsidRPr="00793429">
              <w:rPr>
                <w:rFonts w:ascii="Arial" w:hAnsi="Arial" w:cs="Arial"/>
                <w:sz w:val="18"/>
                <w:szCs w:val="18"/>
              </w:rPr>
              <w:t xml:space="preserve"> od trenutka obvestila o napaki ali okvari. Odzivni čas predstavlja čas od prijave oziroma obvestila o napaki s strani naročnika, do</w:t>
            </w:r>
            <w:r w:rsidRPr="003B3D19">
              <w:rPr>
                <w:rFonts w:ascii="Arial" w:hAnsi="Arial" w:cs="Arial"/>
                <w:sz w:val="18"/>
                <w:szCs w:val="18"/>
              </w:rPr>
              <w:t xml:space="preserve"> začetka intervencije in diagnosticiranja napake.</w:t>
            </w:r>
          </w:p>
          <w:p w14:paraId="33087DFF" w14:textId="77777777" w:rsidR="003B3D19" w:rsidRDefault="003B3D19" w:rsidP="0008204B">
            <w:pPr>
              <w:spacing w:line="260" w:lineRule="exact"/>
              <w:jc w:val="both"/>
              <w:rPr>
                <w:rFonts w:ascii="Arial" w:hAnsi="Arial" w:cs="Arial"/>
                <w:sz w:val="18"/>
                <w:szCs w:val="18"/>
              </w:rPr>
            </w:pPr>
          </w:p>
          <w:p w14:paraId="46ED427A" w14:textId="2C6C184C" w:rsidR="003B3D19" w:rsidRPr="00731494" w:rsidRDefault="003B3D19" w:rsidP="003B3D19">
            <w:pPr>
              <w:spacing w:line="260" w:lineRule="exact"/>
              <w:jc w:val="both"/>
              <w:rPr>
                <w:rFonts w:ascii="Arial" w:hAnsi="Arial" w:cs="Arial"/>
                <w:sz w:val="18"/>
                <w:szCs w:val="18"/>
              </w:rPr>
            </w:pPr>
            <w:r w:rsidRPr="003B3D19">
              <w:rPr>
                <w:rFonts w:ascii="Arial" w:hAnsi="Arial" w:cs="Arial"/>
                <w:sz w:val="18"/>
                <w:szCs w:val="18"/>
              </w:rPr>
              <w:t xml:space="preserve">Rok za odpravo napak (obdobje v katerem mora dobavitelj ugotovljene napake odpraviti) </w:t>
            </w:r>
            <w:r w:rsidRPr="00793429">
              <w:rPr>
                <w:rFonts w:ascii="Arial" w:hAnsi="Arial" w:cs="Arial"/>
                <w:sz w:val="18"/>
                <w:szCs w:val="18"/>
              </w:rPr>
              <w:t xml:space="preserve">je največ </w:t>
            </w:r>
            <w:r w:rsidR="007B5741">
              <w:rPr>
                <w:rFonts w:ascii="Arial" w:hAnsi="Arial" w:cs="Arial"/>
                <w:sz w:val="18"/>
                <w:szCs w:val="18"/>
              </w:rPr>
              <w:t>dvainsedemdeset (72</w:t>
            </w:r>
            <w:r w:rsidRPr="00793429">
              <w:rPr>
                <w:rFonts w:ascii="Arial" w:hAnsi="Arial" w:cs="Arial"/>
                <w:sz w:val="18"/>
                <w:szCs w:val="18"/>
              </w:rPr>
              <w:t xml:space="preserve">) </w:t>
            </w:r>
            <w:r w:rsidR="003449CA" w:rsidRPr="00793429">
              <w:rPr>
                <w:rFonts w:ascii="Arial" w:hAnsi="Arial" w:cs="Arial"/>
                <w:sz w:val="18"/>
                <w:szCs w:val="18"/>
              </w:rPr>
              <w:t>ur</w:t>
            </w:r>
            <w:r w:rsidRPr="00793429">
              <w:rPr>
                <w:rFonts w:ascii="Arial" w:hAnsi="Arial" w:cs="Arial"/>
                <w:sz w:val="18"/>
                <w:szCs w:val="18"/>
              </w:rPr>
              <w:t xml:space="preserve"> od dneva, ko je naročnik napako prijavil oziroma o tem obvestil dobavitelja. V tem času je zahtevano, da dobavitelj odpravi napako. V kolikor dobavitelj v </w:t>
            </w:r>
            <w:r w:rsidR="00177D70">
              <w:rPr>
                <w:rFonts w:ascii="Arial" w:hAnsi="Arial" w:cs="Arial"/>
                <w:sz w:val="18"/>
                <w:szCs w:val="18"/>
              </w:rPr>
              <w:t>dvainsedemdesetih (72</w:t>
            </w:r>
            <w:r w:rsidR="00177D70" w:rsidRPr="00793429">
              <w:rPr>
                <w:rFonts w:ascii="Arial" w:hAnsi="Arial" w:cs="Arial"/>
                <w:sz w:val="18"/>
                <w:szCs w:val="18"/>
              </w:rPr>
              <w:t xml:space="preserve">) </w:t>
            </w:r>
            <w:r w:rsidRPr="00793429">
              <w:rPr>
                <w:rFonts w:ascii="Arial" w:hAnsi="Arial" w:cs="Arial"/>
                <w:sz w:val="18"/>
                <w:szCs w:val="18"/>
              </w:rPr>
              <w:t xml:space="preserve"> urah ne more odpraviti napak</w:t>
            </w:r>
            <w:r w:rsidRPr="0082090C">
              <w:rPr>
                <w:rFonts w:ascii="Arial" w:hAnsi="Arial" w:cs="Arial"/>
                <w:sz w:val="18"/>
                <w:szCs w:val="18"/>
              </w:rPr>
              <w:t>e, je dolžan naročniku brezplačno zagotoviti nadomestn</w:t>
            </w:r>
            <w:r w:rsidR="00347AED" w:rsidRPr="0082090C">
              <w:rPr>
                <w:rFonts w:ascii="Arial" w:hAnsi="Arial" w:cs="Arial"/>
                <w:sz w:val="18"/>
                <w:szCs w:val="18"/>
              </w:rPr>
              <w:t>o opremo</w:t>
            </w:r>
            <w:r w:rsidRPr="0082090C">
              <w:rPr>
                <w:rFonts w:ascii="Arial" w:hAnsi="Arial" w:cs="Arial"/>
                <w:sz w:val="18"/>
                <w:szCs w:val="18"/>
              </w:rPr>
              <w:t>, ki j</w:t>
            </w:r>
            <w:r w:rsidR="00347AED" w:rsidRPr="0082090C">
              <w:rPr>
                <w:rFonts w:ascii="Arial" w:hAnsi="Arial" w:cs="Arial"/>
                <w:sz w:val="18"/>
                <w:szCs w:val="18"/>
              </w:rPr>
              <w:t>o</w:t>
            </w:r>
            <w:r w:rsidRPr="0082090C">
              <w:rPr>
                <w:rFonts w:ascii="Arial" w:hAnsi="Arial" w:cs="Arial"/>
                <w:sz w:val="18"/>
                <w:szCs w:val="18"/>
              </w:rPr>
              <w:t xml:space="preserve"> lahko naročnik uporablja za čas odprave napak. Dobavitelj iz tega naslova ni upravičen do kakršnegakoli dodatnega plačila.</w:t>
            </w:r>
          </w:p>
          <w:p w14:paraId="272E1A14" w14:textId="77777777" w:rsidR="0008204B" w:rsidRPr="00731494" w:rsidRDefault="0008204B" w:rsidP="0008204B">
            <w:pPr>
              <w:spacing w:line="260" w:lineRule="exact"/>
              <w:jc w:val="both"/>
              <w:rPr>
                <w:rFonts w:ascii="Arial" w:hAnsi="Arial" w:cs="Arial"/>
                <w:b/>
                <w:sz w:val="18"/>
                <w:szCs w:val="18"/>
              </w:rPr>
            </w:pPr>
          </w:p>
          <w:p w14:paraId="2EAB33A7" w14:textId="4D62EC12" w:rsidR="0008204B" w:rsidRPr="00731494" w:rsidRDefault="0008204B" w:rsidP="0008204B">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731494">
              <w:rPr>
                <w:rFonts w:ascii="Arial" w:hAnsi="Arial" w:cs="Arial"/>
                <w:sz w:val="18"/>
                <w:szCs w:val="18"/>
              </w:rPr>
              <w:t xml:space="preserve">V primeru, da po izteku roka za odpravo napake ne bo možno odpraviti napake, ali primeru, da se bo enaka napaka pojavila na isti opremi v času garancijskega roka </w:t>
            </w:r>
            <w:r w:rsidR="00EB73A8">
              <w:rPr>
                <w:rFonts w:ascii="Arial" w:hAnsi="Arial" w:cs="Arial"/>
                <w:sz w:val="18"/>
                <w:szCs w:val="18"/>
              </w:rPr>
              <w:t>trikrat</w:t>
            </w:r>
            <w:r w:rsidR="00EB73A8" w:rsidRPr="00731494">
              <w:rPr>
                <w:rFonts w:ascii="Arial" w:hAnsi="Arial" w:cs="Arial"/>
                <w:sz w:val="18"/>
                <w:szCs w:val="18"/>
              </w:rPr>
              <w:t xml:space="preserve"> </w:t>
            </w:r>
            <w:r w:rsidRPr="00731494">
              <w:rPr>
                <w:rFonts w:ascii="Arial" w:hAnsi="Arial" w:cs="Arial"/>
                <w:sz w:val="18"/>
                <w:szCs w:val="18"/>
              </w:rPr>
              <w:t xml:space="preserve">zapovrstjo, lahko naročnik zahteva zamenjavo le-te z ekvivalentno novo opremo. </w:t>
            </w:r>
          </w:p>
          <w:p w14:paraId="6FFB6DAA" w14:textId="78E964F5" w:rsidR="00BE7E6E" w:rsidRPr="00731494" w:rsidRDefault="0008204B" w:rsidP="0008204B">
            <w:pPr>
              <w:spacing w:before="225" w:after="225"/>
              <w:jc w:val="both"/>
            </w:pPr>
            <w:r w:rsidRPr="00731494">
              <w:rPr>
                <w:rFonts w:ascii="Arial" w:hAnsi="Arial" w:cs="Arial"/>
                <w:sz w:val="18"/>
                <w:szCs w:val="18"/>
              </w:rPr>
              <w:t>Vsi stroški (npr. nadomestni deli, delo, potni in drugi stroški...), ki nastanejo pri odpravi napak na opremi v garancijskem roku, bremenijo izvajalca v celoti.</w:t>
            </w:r>
          </w:p>
        </w:tc>
      </w:tr>
    </w:tbl>
    <w:p w14:paraId="098DE0F3" w14:textId="77777777" w:rsidR="00BE7E6E" w:rsidRPr="00731494" w:rsidRDefault="00A11576">
      <w:pPr>
        <w:spacing w:after="0" w:line="240" w:lineRule="auto"/>
        <w:jc w:val="center"/>
      </w:pPr>
      <w:r w:rsidRPr="00731494">
        <w:rPr>
          <w:rFonts w:ascii="Arial" w:hAnsi="Arial" w:cs="Arial"/>
          <w:b/>
          <w:bCs/>
          <w:color w:val="000000"/>
          <w:sz w:val="18"/>
          <w:szCs w:val="18"/>
        </w:rPr>
        <w:lastRenderedPageBreak/>
        <w:t>19. člen</w:t>
      </w:r>
    </w:p>
    <w:tbl>
      <w:tblPr>
        <w:tblStyle w:val="NormalTablePHPDOCX"/>
        <w:tblW w:w="0" w:type="auto"/>
        <w:tblInd w:w="108" w:type="dxa"/>
        <w:tblLook w:val="04A0" w:firstRow="1" w:lastRow="0" w:firstColumn="1" w:lastColumn="0" w:noHBand="0" w:noVBand="1"/>
      </w:tblPr>
      <w:tblGrid>
        <w:gridCol w:w="8962"/>
      </w:tblGrid>
      <w:tr w:rsidR="00BE7E6E" w:rsidRPr="00731494" w14:paraId="268CB5D8" w14:textId="77777777">
        <w:tc>
          <w:tcPr>
            <w:tcW w:w="0" w:type="auto"/>
            <w:tcMar>
              <w:top w:w="0" w:type="auto"/>
              <w:bottom w:w="0" w:type="auto"/>
            </w:tcMar>
          </w:tcPr>
          <w:p w14:paraId="58477D6C" w14:textId="77777777" w:rsidR="0008204B" w:rsidRPr="00731494" w:rsidRDefault="0008204B" w:rsidP="0008204B">
            <w:pPr>
              <w:spacing w:before="225" w:after="225"/>
              <w:jc w:val="both"/>
              <w:rPr>
                <w:rFonts w:ascii="Arial" w:hAnsi="Arial" w:cs="Arial"/>
                <w:sz w:val="18"/>
                <w:szCs w:val="18"/>
              </w:rPr>
            </w:pPr>
            <w:r w:rsidRPr="00731494">
              <w:rPr>
                <w:rFonts w:ascii="Arial" w:hAnsi="Arial" w:cs="Arial"/>
                <w:sz w:val="18"/>
                <w:szCs w:val="18"/>
              </w:rPr>
              <w:t>Naročnik bo prevzel samo takšno opremo, ki je bila po končani izdelavi testirana po predpisih proizvajalca. Kakršnekoli spremembe na takšni opremi lahko dobavitelj opravi le s soglasjem naročnika.</w:t>
            </w:r>
          </w:p>
          <w:p w14:paraId="22FB8792" w14:textId="0E4FD415" w:rsidR="00BE7E6E" w:rsidRPr="00731494" w:rsidRDefault="0008204B" w:rsidP="0008204B">
            <w:pPr>
              <w:spacing w:before="225" w:after="225"/>
              <w:jc w:val="both"/>
            </w:pPr>
            <w:r w:rsidRPr="00731494">
              <w:rPr>
                <w:rFonts w:ascii="Arial" w:hAnsi="Arial" w:cs="Arial"/>
                <w:sz w:val="18"/>
                <w:szCs w:val="18"/>
              </w:rPr>
              <w:t>Opremo, za katero naročnik ugotovi, da ne ustreza opremi, navedeni v ponudbi ali ni skladna z določili te pogodbe in s specifikacijami, bo naročnik zavrnil, zaradi česar bo dobavitelj prešel v zamudo. Enako velja, če bo neskladnost ugotovljena za katerikoli dokument, ki bi moral biti opremi priložen.</w:t>
            </w:r>
          </w:p>
        </w:tc>
      </w:tr>
    </w:tbl>
    <w:p w14:paraId="7F28F615" w14:textId="77777777" w:rsidR="00BE7E6E" w:rsidRPr="00731494" w:rsidRDefault="00A11576">
      <w:pPr>
        <w:spacing w:after="0" w:line="240" w:lineRule="auto"/>
        <w:jc w:val="center"/>
      </w:pPr>
      <w:r w:rsidRPr="00731494">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BE7E6E" w:rsidRPr="00731494" w14:paraId="742CD5AD" w14:textId="77777777">
        <w:tc>
          <w:tcPr>
            <w:tcW w:w="0" w:type="auto"/>
            <w:tcMar>
              <w:top w:w="0" w:type="auto"/>
              <w:bottom w:w="0" w:type="auto"/>
            </w:tcMar>
          </w:tcPr>
          <w:p w14:paraId="617582EE" w14:textId="4F64470B" w:rsidR="00BE7E6E" w:rsidRPr="00731494" w:rsidRDefault="0008204B">
            <w:pPr>
              <w:spacing w:before="225" w:after="225"/>
              <w:jc w:val="both"/>
            </w:pPr>
            <w:r w:rsidRPr="00731494">
              <w:rPr>
                <w:rFonts w:ascii="Arial" w:hAnsi="Arial" w:cs="Arial"/>
                <w:color w:val="000000"/>
                <w:sz w:val="18"/>
                <w:szCs w:val="18"/>
              </w:rPr>
              <w:t>Morebitne skrite napake se obravnavajo v skladu z določili zakona, ki ureja obligacijska razmerja</w:t>
            </w:r>
            <w:r w:rsidRPr="00731494">
              <w:rPr>
                <w:rFonts w:ascii="Arial" w:hAnsi="Arial" w:cs="Arial"/>
                <w:sz w:val="18"/>
                <w:szCs w:val="18"/>
              </w:rPr>
              <w:t xml:space="preserve"> (</w:t>
            </w:r>
            <w:r w:rsidRPr="00731494">
              <w:rPr>
                <w:rFonts w:ascii="Arial" w:hAnsi="Arial" w:cs="Arial"/>
                <w:sz w:val="18"/>
                <w:szCs w:val="18"/>
                <w:shd w:val="clear" w:color="auto" w:fill="FFFFFF"/>
              </w:rPr>
              <w:t>Obligacijski zakonik, Uradni list RS, št. 97/07 – uradno prečiščeno besedilo, 64/16 – odl. US in 20/18 – OROZ631).</w:t>
            </w:r>
          </w:p>
        </w:tc>
      </w:tr>
    </w:tbl>
    <w:p w14:paraId="16E7F65C" w14:textId="6BB6A06F" w:rsidR="0008204B" w:rsidRPr="00731494" w:rsidRDefault="0008204B" w:rsidP="0008204B">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21. člen</w:t>
      </w:r>
    </w:p>
    <w:tbl>
      <w:tblPr>
        <w:tblW w:w="0" w:type="auto"/>
        <w:tblInd w:w="108" w:type="dxa"/>
        <w:tblLook w:val="04A0" w:firstRow="1" w:lastRow="0" w:firstColumn="1" w:lastColumn="0" w:noHBand="0" w:noVBand="1"/>
      </w:tblPr>
      <w:tblGrid>
        <w:gridCol w:w="8962"/>
      </w:tblGrid>
      <w:tr w:rsidR="0008204B" w:rsidRPr="00731494" w14:paraId="0FE5ABE7" w14:textId="77777777" w:rsidTr="00A11576">
        <w:tc>
          <w:tcPr>
            <w:tcW w:w="0" w:type="auto"/>
            <w:tcMar>
              <w:top w:w="0" w:type="auto"/>
              <w:bottom w:w="0" w:type="auto"/>
            </w:tcMar>
          </w:tcPr>
          <w:p w14:paraId="20137A8A" w14:textId="50680B8E"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t xml:space="preserve">Dobavitelj se zaveže, da bo za popravila dobavljene opreme v času garancijskega roka nemoteno zagotavljal servis na lastne stroške na lokaciji naročnika ali na drugi lokaciji po dogovoru z naročnikom. </w:t>
            </w:r>
          </w:p>
          <w:p w14:paraId="2650BA47" w14:textId="77777777"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t xml:space="preserve">V primeru popravila se garancijski rok podaljša za čas popravila. </w:t>
            </w:r>
          </w:p>
          <w:p w14:paraId="02070DD6" w14:textId="12C449CA" w:rsidR="0008204B" w:rsidRPr="00731494" w:rsidRDefault="0008204B" w:rsidP="00A11576">
            <w:pPr>
              <w:spacing w:line="260" w:lineRule="exact"/>
              <w:jc w:val="both"/>
              <w:rPr>
                <w:rFonts w:ascii="Arial" w:hAnsi="Arial" w:cs="Arial"/>
                <w:sz w:val="18"/>
                <w:szCs w:val="18"/>
              </w:rPr>
            </w:pPr>
            <w:r w:rsidRPr="00731494">
              <w:rPr>
                <w:rFonts w:ascii="Arial" w:hAnsi="Arial" w:cs="Arial"/>
                <w:sz w:val="18"/>
                <w:szCs w:val="18"/>
              </w:rPr>
              <w:t>Dobavitelj mora vgrajevati le nadomestne dele, za katere jamči proizvajalec opreme.</w:t>
            </w:r>
          </w:p>
          <w:p w14:paraId="212E7FB3" w14:textId="3403AC82" w:rsidR="0008204B" w:rsidRPr="00731494" w:rsidRDefault="0008204B" w:rsidP="0008204B">
            <w:pPr>
              <w:spacing w:before="225" w:after="225"/>
              <w:jc w:val="both"/>
            </w:pPr>
            <w:r w:rsidRPr="00731494">
              <w:rPr>
                <w:rFonts w:ascii="Arial" w:hAnsi="Arial" w:cs="Arial"/>
                <w:sz w:val="18"/>
                <w:szCs w:val="18"/>
              </w:rPr>
              <w:t>Dobavitelj se zaveže, da bo v primeru, če bo popravilo opreme trajalo več kot je dogovorjeno z naročnikom, oziroma, če se bo enaka napaka na posameznem kosu opreme ponovila dvakrat ali večkrat, tako opremo zamenjal z enakovredno novo opremo. Vsi transportni in drugi stroški v zvezi s popravilom v času garancijskega roka bremenijo izvajalca.</w:t>
            </w:r>
            <w:r w:rsidRPr="00731494">
              <w:t xml:space="preserve"> </w:t>
            </w:r>
          </w:p>
        </w:tc>
      </w:tr>
    </w:tbl>
    <w:p w14:paraId="0B654F58" w14:textId="77777777" w:rsidR="0008204B" w:rsidRPr="00731494" w:rsidRDefault="0008204B" w:rsidP="0008204B">
      <w:pPr>
        <w:spacing w:after="0" w:line="240" w:lineRule="auto"/>
        <w:rPr>
          <w:rFonts w:ascii="Arial" w:hAnsi="Arial" w:cs="Arial"/>
          <w:b/>
          <w:bCs/>
          <w:color w:val="000000"/>
          <w:sz w:val="18"/>
          <w:szCs w:val="18"/>
        </w:rPr>
      </w:pPr>
    </w:p>
    <w:p w14:paraId="0BFDCA07" w14:textId="77777777" w:rsidR="0008204B" w:rsidRPr="00731494" w:rsidRDefault="0008204B" w:rsidP="0008204B">
      <w:pPr>
        <w:spacing w:after="0" w:line="240" w:lineRule="auto"/>
        <w:rPr>
          <w:rFonts w:ascii="Arial" w:hAnsi="Arial" w:cs="Arial"/>
          <w:b/>
          <w:bCs/>
          <w:color w:val="000000"/>
          <w:sz w:val="18"/>
          <w:szCs w:val="18"/>
        </w:rPr>
      </w:pPr>
      <w:r w:rsidRPr="00731494">
        <w:rPr>
          <w:rFonts w:ascii="Arial" w:hAnsi="Arial" w:cs="Arial"/>
          <w:b/>
          <w:bCs/>
          <w:color w:val="000000"/>
          <w:sz w:val="18"/>
          <w:szCs w:val="18"/>
        </w:rPr>
        <w:t>X. VIŠJA SILA</w:t>
      </w:r>
    </w:p>
    <w:p w14:paraId="223C1702" w14:textId="77777777" w:rsidR="0008204B" w:rsidRPr="00731494" w:rsidRDefault="0008204B" w:rsidP="0008204B">
      <w:pPr>
        <w:spacing w:after="0" w:line="240" w:lineRule="auto"/>
        <w:rPr>
          <w:rFonts w:ascii="Arial" w:hAnsi="Arial" w:cs="Arial"/>
          <w:b/>
          <w:bCs/>
          <w:color w:val="000000"/>
          <w:sz w:val="18"/>
          <w:szCs w:val="18"/>
        </w:rPr>
      </w:pPr>
    </w:p>
    <w:p w14:paraId="764B5E7F" w14:textId="2745D5CA" w:rsidR="0008204B" w:rsidRPr="00731494" w:rsidRDefault="0008204B" w:rsidP="0008204B">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22. člen</w:t>
      </w:r>
    </w:p>
    <w:tbl>
      <w:tblPr>
        <w:tblW w:w="0" w:type="auto"/>
        <w:tblInd w:w="108" w:type="dxa"/>
        <w:tblLook w:val="04A0" w:firstRow="1" w:lastRow="0" w:firstColumn="1" w:lastColumn="0" w:noHBand="0" w:noVBand="1"/>
      </w:tblPr>
      <w:tblGrid>
        <w:gridCol w:w="8962"/>
      </w:tblGrid>
      <w:tr w:rsidR="0008204B" w:rsidRPr="00731494" w14:paraId="663D882B" w14:textId="77777777" w:rsidTr="00A11576">
        <w:tc>
          <w:tcPr>
            <w:tcW w:w="0" w:type="auto"/>
            <w:tcMar>
              <w:top w:w="0" w:type="auto"/>
              <w:bottom w:w="0" w:type="auto"/>
            </w:tcMar>
          </w:tcPr>
          <w:p w14:paraId="447525DF" w14:textId="77777777" w:rsidR="0008204B" w:rsidRPr="00731494" w:rsidRDefault="0008204B" w:rsidP="00A11576">
            <w:pPr>
              <w:spacing w:before="225" w:after="225"/>
              <w:jc w:val="both"/>
              <w:rPr>
                <w:rFonts w:ascii="Arial" w:hAnsi="Arial" w:cs="Arial"/>
                <w:color w:val="000000"/>
                <w:sz w:val="18"/>
                <w:szCs w:val="18"/>
              </w:rPr>
            </w:pPr>
            <w:r w:rsidRPr="00731494">
              <w:rPr>
                <w:rFonts w:ascii="Arial" w:hAnsi="Arial" w:cs="Arial"/>
                <w:color w:val="000000"/>
                <w:sz w:val="18"/>
                <w:szCs w:val="18"/>
              </w:rPr>
              <w:t>Za višjo silo šteje dogodek, ki ga pogodbena stranka ob sklenitvi pogodbe ni mogla predvideti, se mu izogniti oziroma ga odvrniti, čeprav je ravnala s skrbnostjo dobrega gospodarja, pod pogojem, da dogodek izhaja iz zunanje sfere njenega poslovanja in z njimi ni bila dolžna računati.</w:t>
            </w:r>
          </w:p>
          <w:p w14:paraId="5D3AC00A" w14:textId="77777777"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t xml:space="preserve">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 </w:t>
            </w:r>
          </w:p>
          <w:p w14:paraId="585D3FBA" w14:textId="77777777" w:rsidR="0008204B" w:rsidRDefault="0008204B" w:rsidP="00A11576">
            <w:pPr>
              <w:spacing w:before="225" w:after="225"/>
              <w:jc w:val="both"/>
            </w:pPr>
            <w:r w:rsidRPr="0073149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rsidRPr="00731494">
              <w:t xml:space="preserve"> </w:t>
            </w:r>
          </w:p>
          <w:p w14:paraId="60DD800A" w14:textId="77777777" w:rsidR="001E7684" w:rsidRDefault="001E7684" w:rsidP="00A11576">
            <w:pPr>
              <w:spacing w:before="225" w:after="225"/>
              <w:jc w:val="both"/>
            </w:pPr>
          </w:p>
          <w:p w14:paraId="1B66A984" w14:textId="77777777" w:rsidR="001E7684" w:rsidRDefault="001E7684" w:rsidP="00A11576">
            <w:pPr>
              <w:spacing w:before="225" w:after="225"/>
              <w:jc w:val="both"/>
            </w:pPr>
          </w:p>
          <w:p w14:paraId="31E62C48" w14:textId="77777777" w:rsidR="001E7684" w:rsidRPr="00731494" w:rsidRDefault="001E7684" w:rsidP="00A11576">
            <w:pPr>
              <w:spacing w:before="225" w:after="225"/>
              <w:jc w:val="both"/>
            </w:pPr>
          </w:p>
        </w:tc>
      </w:tr>
    </w:tbl>
    <w:p w14:paraId="764BF8C2" w14:textId="77777777" w:rsidR="001E7684" w:rsidRDefault="001E7684" w:rsidP="0008204B">
      <w:pPr>
        <w:spacing w:before="225" w:after="225" w:line="240" w:lineRule="auto"/>
        <w:jc w:val="both"/>
        <w:rPr>
          <w:rFonts w:ascii="Arial" w:hAnsi="Arial" w:cs="Arial"/>
          <w:b/>
          <w:bCs/>
          <w:color w:val="000000"/>
          <w:sz w:val="18"/>
          <w:szCs w:val="18"/>
        </w:rPr>
      </w:pPr>
    </w:p>
    <w:p w14:paraId="2BCB8648" w14:textId="09AABE1C" w:rsidR="0008204B" w:rsidRPr="00731494" w:rsidRDefault="0008204B" w:rsidP="0008204B">
      <w:pPr>
        <w:spacing w:before="225" w:after="225" w:line="240" w:lineRule="auto"/>
        <w:jc w:val="both"/>
        <w:rPr>
          <w:rFonts w:ascii="Arial" w:hAnsi="Arial" w:cs="Arial"/>
          <w:b/>
          <w:bCs/>
          <w:color w:val="000000"/>
          <w:sz w:val="18"/>
          <w:szCs w:val="18"/>
        </w:rPr>
      </w:pPr>
      <w:r w:rsidRPr="00731494">
        <w:rPr>
          <w:rFonts w:ascii="Arial" w:hAnsi="Arial" w:cs="Arial"/>
          <w:b/>
          <w:bCs/>
          <w:color w:val="000000"/>
          <w:sz w:val="18"/>
          <w:szCs w:val="18"/>
        </w:rPr>
        <w:t>XI. ZAVAROVANJE POSLA</w:t>
      </w:r>
    </w:p>
    <w:p w14:paraId="770E394B" w14:textId="2102FE26" w:rsidR="00BE7E6E" w:rsidRPr="00731494" w:rsidRDefault="00A11576">
      <w:pPr>
        <w:spacing w:after="0" w:line="240" w:lineRule="auto"/>
        <w:jc w:val="center"/>
      </w:pPr>
      <w:r w:rsidRPr="00731494">
        <w:rPr>
          <w:rFonts w:ascii="Arial" w:hAnsi="Arial" w:cs="Arial"/>
          <w:b/>
          <w:bCs/>
          <w:color w:val="000000"/>
          <w:sz w:val="18"/>
          <w:szCs w:val="18"/>
        </w:rPr>
        <w:t>2</w:t>
      </w:r>
      <w:r w:rsidR="0008204B" w:rsidRPr="00731494">
        <w:rPr>
          <w:rFonts w:ascii="Arial" w:hAnsi="Arial" w:cs="Arial"/>
          <w:b/>
          <w:bCs/>
          <w:color w:val="000000"/>
          <w:sz w:val="18"/>
          <w:szCs w:val="18"/>
        </w:rPr>
        <w:t>3</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30ED165C" w14:textId="77777777">
        <w:tc>
          <w:tcPr>
            <w:tcW w:w="0" w:type="auto"/>
            <w:tcMar>
              <w:top w:w="0" w:type="auto"/>
              <w:bottom w:w="0" w:type="auto"/>
            </w:tcMar>
          </w:tcPr>
          <w:p w14:paraId="77B8DE5D" w14:textId="25829C0A" w:rsidR="00BE7E6E" w:rsidRPr="00731494" w:rsidRDefault="00A11576">
            <w:pPr>
              <w:spacing w:before="225" w:after="225"/>
              <w:jc w:val="both"/>
            </w:pPr>
            <w:r w:rsidRPr="00731494">
              <w:rPr>
                <w:rFonts w:ascii="Arial" w:hAnsi="Arial" w:cs="Arial"/>
                <w:color w:val="000000"/>
                <w:sz w:val="18"/>
                <w:szCs w:val="18"/>
              </w:rPr>
              <w:t>ZAVAROVANJE ZA DOBRO IZVEDBO</w:t>
            </w:r>
            <w:r w:rsidR="00177D70">
              <w:rPr>
                <w:rFonts w:ascii="Arial" w:hAnsi="Arial" w:cs="Arial"/>
                <w:color w:val="000000"/>
                <w:sz w:val="18"/>
                <w:szCs w:val="18"/>
              </w:rPr>
              <w:t xml:space="preserve"> POGODBENIH OBVEZNOSTI</w:t>
            </w:r>
          </w:p>
          <w:p w14:paraId="5C6BF1C7" w14:textId="16B2CBF3" w:rsidR="00C641CD" w:rsidRPr="009A685E" w:rsidRDefault="00C641CD" w:rsidP="00C641CD">
            <w:pPr>
              <w:spacing w:line="264" w:lineRule="auto"/>
              <w:jc w:val="both"/>
              <w:rPr>
                <w:rFonts w:ascii="Arial" w:hAnsi="Arial" w:cs="Arial"/>
                <w:sz w:val="18"/>
                <w:szCs w:val="18"/>
              </w:rPr>
            </w:pPr>
            <w:r w:rsidRPr="009A685E">
              <w:rPr>
                <w:rFonts w:ascii="Arial" w:hAnsi="Arial" w:cs="Arial"/>
                <w:sz w:val="18"/>
                <w:szCs w:val="18"/>
              </w:rPr>
              <w:t xml:space="preserve">Dobavitelj mora v </w:t>
            </w:r>
            <w:r w:rsidR="00793429">
              <w:rPr>
                <w:rFonts w:ascii="Arial" w:hAnsi="Arial" w:cs="Arial"/>
                <w:sz w:val="18"/>
                <w:szCs w:val="18"/>
              </w:rPr>
              <w:t>desetih</w:t>
            </w:r>
            <w:r w:rsidRPr="009A685E">
              <w:rPr>
                <w:rFonts w:ascii="Arial" w:hAnsi="Arial" w:cs="Arial"/>
                <w:sz w:val="18"/>
                <w:szCs w:val="18"/>
              </w:rPr>
              <w:t xml:space="preserve"> (</w:t>
            </w:r>
            <w:r w:rsidR="00793429">
              <w:rPr>
                <w:rFonts w:ascii="Arial" w:hAnsi="Arial" w:cs="Arial"/>
                <w:sz w:val="18"/>
                <w:szCs w:val="18"/>
              </w:rPr>
              <w:t>10</w:t>
            </w:r>
            <w:r w:rsidRPr="009A685E">
              <w:rPr>
                <w:rFonts w:ascii="Arial" w:hAnsi="Arial" w:cs="Arial"/>
                <w:sz w:val="18"/>
                <w:szCs w:val="18"/>
              </w:rPr>
              <w:t xml:space="preserve">) dneh od sklenitve te pogodbe naročniku predložiti originalno, brezpogojno, nepreklicno bančno garancijo ali kavcijsko zavarovanje finančne inštitucije (banke ali zavarovalnice) </w:t>
            </w:r>
            <w:r w:rsidRPr="009A685E">
              <w:rPr>
                <w:rFonts w:ascii="Arial" w:hAnsi="Arial" w:cs="Arial"/>
                <w:color w:val="000000" w:themeColor="text1"/>
                <w:sz w:val="18"/>
                <w:szCs w:val="18"/>
              </w:rPr>
              <w:t xml:space="preserve">s sedežem v EU, plačljivo na prvi poziv, za dobro izvedbo pogodbenih obveznosti, z veljavnostjo najmanj </w:t>
            </w:r>
            <w:r>
              <w:rPr>
                <w:rFonts w:ascii="Arial" w:hAnsi="Arial" w:cs="Arial"/>
                <w:color w:val="000000" w:themeColor="text1"/>
                <w:sz w:val="18"/>
                <w:szCs w:val="18"/>
              </w:rPr>
              <w:t>60</w:t>
            </w:r>
            <w:r w:rsidRPr="009A685E">
              <w:rPr>
                <w:rFonts w:ascii="Arial" w:hAnsi="Arial" w:cs="Arial"/>
                <w:color w:val="000000" w:themeColor="text1"/>
                <w:sz w:val="18"/>
                <w:szCs w:val="18"/>
              </w:rPr>
              <w:t xml:space="preserve"> dni od sklenitve pogodbe, v višini 10% od skupne pogodbene vrednosti brez DDV; </w:t>
            </w:r>
            <w:r w:rsidRPr="009A685E">
              <w:rPr>
                <w:rFonts w:ascii="Arial" w:hAnsi="Arial" w:cs="Arial"/>
                <w:color w:val="000000" w:themeColor="text1"/>
                <w:sz w:val="18"/>
                <w:szCs w:val="18"/>
                <w:shd w:val="clear" w:color="auto" w:fill="FFFFFF"/>
              </w:rPr>
              <w:t>pred potekom garancijskega roka pa mora predložiti novo finančno zavarovanje za dobro izvedbo pogodbenih obveznosti v enaki višini z veljavnostjo najmanj do poteka obdobja pogarancijskega vzdrževanja</w:t>
            </w:r>
            <w:r w:rsidRPr="009A685E">
              <w:rPr>
                <w:rFonts w:ascii="Arial" w:hAnsi="Arial" w:cs="Arial"/>
                <w:sz w:val="18"/>
                <w:szCs w:val="18"/>
              </w:rPr>
              <w:t xml:space="preserve">. </w:t>
            </w:r>
            <w:r w:rsidRPr="009A685E">
              <w:rPr>
                <w:rFonts w:ascii="Arial" w:hAnsi="Arial" w:cs="Arial"/>
                <w:color w:val="000000" w:themeColor="text1"/>
                <w:sz w:val="18"/>
                <w:szCs w:val="18"/>
                <w:shd w:val="clear" w:color="auto" w:fill="FFFFFF"/>
              </w:rPr>
              <w:t>Dobavitelj lahko namesto enega instrumenta finančnega zavarovanja za dobro izvedbo pogodbenih obveznosti, ki se predloži neposredno pred potekom garancijskega roka, zaporedno predloži dva instrumenta s krajšima rokoma veljavnosti, ki skupaj izpolnjujeta zahtevano trajanje zavarovanja, pri čemer novi instrument nadomesti prejšnjega in mora biti naročniku predložen vsaj 15 dni pred potekom prejšnjega.</w:t>
            </w:r>
          </w:p>
          <w:p w14:paraId="34274F16" w14:textId="77777777" w:rsidR="00C641CD" w:rsidRPr="009A685E" w:rsidRDefault="00C641CD" w:rsidP="00C641CD">
            <w:pPr>
              <w:spacing w:line="264" w:lineRule="auto"/>
              <w:jc w:val="both"/>
              <w:rPr>
                <w:rFonts w:ascii="Arial" w:hAnsi="Arial" w:cs="Arial"/>
                <w:sz w:val="18"/>
                <w:szCs w:val="18"/>
              </w:rPr>
            </w:pPr>
          </w:p>
          <w:p w14:paraId="6311D921" w14:textId="77777777" w:rsidR="00C641CD" w:rsidRPr="009A685E" w:rsidRDefault="00C641CD" w:rsidP="00C641CD">
            <w:pPr>
              <w:spacing w:line="264" w:lineRule="auto"/>
              <w:jc w:val="both"/>
              <w:rPr>
                <w:rFonts w:ascii="Arial" w:hAnsi="Arial" w:cs="Arial"/>
                <w:sz w:val="18"/>
                <w:szCs w:val="18"/>
              </w:rPr>
            </w:pPr>
            <w:r w:rsidRPr="009A685E">
              <w:rPr>
                <w:rFonts w:ascii="Arial" w:hAnsi="Arial" w:cs="Arial"/>
                <w:sz w:val="18"/>
                <w:szCs w:val="18"/>
              </w:rPr>
              <w:t>Če se med trajanjem pogodbe skladno s 95. členom ZJN-3 spremeni dobavni rok, obdobje trajanja pogarancijskega vzdrževanja ali vrednost predmeta naročila, mora dobavitelj temu ustrezno spremeniti, podaljšati oziroma nadomestiti tudi zavarovanje za dobro izvedbo pogodbenih obveznosti.</w:t>
            </w:r>
          </w:p>
          <w:p w14:paraId="3EC3B489" w14:textId="77777777" w:rsidR="00C641CD" w:rsidRPr="009A685E" w:rsidRDefault="00C641CD" w:rsidP="00C641CD">
            <w:pPr>
              <w:tabs>
                <w:tab w:val="left" w:pos="1725"/>
              </w:tabs>
              <w:spacing w:line="264" w:lineRule="auto"/>
              <w:jc w:val="both"/>
              <w:rPr>
                <w:rFonts w:ascii="Arial" w:hAnsi="Arial" w:cs="Arial"/>
                <w:sz w:val="18"/>
                <w:szCs w:val="18"/>
              </w:rPr>
            </w:pPr>
          </w:p>
          <w:p w14:paraId="74F1B4AC" w14:textId="77777777" w:rsidR="00C641CD" w:rsidRPr="009A685E" w:rsidRDefault="00C641CD" w:rsidP="00C641CD">
            <w:pPr>
              <w:spacing w:after="120" w:line="264" w:lineRule="auto"/>
              <w:jc w:val="both"/>
              <w:rPr>
                <w:rFonts w:ascii="Arial" w:hAnsi="Arial" w:cs="Arial"/>
                <w:sz w:val="18"/>
                <w:szCs w:val="18"/>
              </w:rPr>
            </w:pPr>
            <w:r w:rsidRPr="009A685E">
              <w:rPr>
                <w:rFonts w:ascii="Arial" w:hAnsi="Arial" w:cs="Arial"/>
                <w:sz w:val="18"/>
                <w:szCs w:val="18"/>
              </w:rPr>
              <w:t>Finančno zavarovanje za dobro izvedbo pogodbenih obveznosti lahko naročnik unovči, če:</w:t>
            </w:r>
          </w:p>
          <w:p w14:paraId="77AD2091" w14:textId="77777777" w:rsidR="00C641CD" w:rsidRPr="009A685E" w:rsidRDefault="00C641CD" w:rsidP="00161D01">
            <w:pPr>
              <w:pStyle w:val="Odstavekseznama"/>
              <w:numPr>
                <w:ilvl w:val="0"/>
                <w:numId w:val="43"/>
              </w:numPr>
              <w:suppressAutoHyphens/>
              <w:spacing w:after="200" w:line="276" w:lineRule="auto"/>
              <w:ind w:left="1077" w:hanging="357"/>
              <w:jc w:val="both"/>
              <w:rPr>
                <w:rFonts w:ascii="Arial" w:hAnsi="Arial" w:cs="Arial"/>
                <w:sz w:val="18"/>
                <w:szCs w:val="18"/>
              </w:rPr>
            </w:pPr>
            <w:r w:rsidRPr="009A685E">
              <w:rPr>
                <w:rFonts w:ascii="Arial" w:hAnsi="Arial" w:cs="Arial"/>
                <w:sz w:val="18"/>
                <w:szCs w:val="18"/>
              </w:rPr>
              <w:t>dobavitelj ne prične izpolnjevati svojih pogodbenih obveznosti v roku in v skladu z določili pogodbe,</w:t>
            </w:r>
          </w:p>
          <w:p w14:paraId="47C76511" w14:textId="77777777" w:rsidR="00C641CD" w:rsidRPr="009A685E" w:rsidRDefault="00C641CD" w:rsidP="00161D01">
            <w:pPr>
              <w:pStyle w:val="Odstavekseznama"/>
              <w:numPr>
                <w:ilvl w:val="0"/>
                <w:numId w:val="43"/>
              </w:numPr>
              <w:suppressAutoHyphens/>
              <w:spacing w:after="200" w:line="276" w:lineRule="auto"/>
              <w:ind w:left="1077" w:hanging="357"/>
              <w:jc w:val="both"/>
              <w:rPr>
                <w:rFonts w:ascii="Arial" w:hAnsi="Arial" w:cs="Arial"/>
                <w:sz w:val="18"/>
                <w:szCs w:val="18"/>
              </w:rPr>
            </w:pPr>
            <w:r w:rsidRPr="009A685E">
              <w:rPr>
                <w:rFonts w:ascii="Arial" w:hAnsi="Arial" w:cs="Arial"/>
                <w:sz w:val="18"/>
                <w:szCs w:val="18"/>
              </w:rPr>
              <w:t>dobavitelj preneha izpolnjevati svoje pogodbene obveznosti v skladu z določili pogodbe,</w:t>
            </w:r>
          </w:p>
          <w:p w14:paraId="477D29E6" w14:textId="77777777" w:rsidR="00C641CD" w:rsidRDefault="00C641CD" w:rsidP="00161D01">
            <w:pPr>
              <w:pStyle w:val="Odstavekseznama"/>
              <w:numPr>
                <w:ilvl w:val="0"/>
                <w:numId w:val="43"/>
              </w:numPr>
              <w:suppressAutoHyphens/>
              <w:spacing w:after="200" w:line="276" w:lineRule="auto"/>
              <w:ind w:left="1077" w:hanging="357"/>
              <w:jc w:val="both"/>
              <w:rPr>
                <w:rFonts w:ascii="Arial" w:hAnsi="Arial" w:cs="Arial"/>
                <w:sz w:val="18"/>
                <w:szCs w:val="18"/>
              </w:rPr>
            </w:pPr>
            <w:r w:rsidRPr="009A685E">
              <w:rPr>
                <w:rFonts w:ascii="Arial" w:hAnsi="Arial" w:cs="Arial"/>
                <w:sz w:val="18"/>
                <w:szCs w:val="18"/>
              </w:rPr>
              <w:t>dobavitelj svojih obveznosti ne izpolni skladno s pogodbo, v dogovorjeni kakovosti, obsegu ali rokih (tj. razlog neizpolnitve, nepravočasne izpolnitve ali nepravilne izpolnitve),</w:t>
            </w:r>
          </w:p>
          <w:p w14:paraId="27BD2589" w14:textId="77777777" w:rsidR="00C641CD" w:rsidRDefault="00C641CD" w:rsidP="00161D01">
            <w:pPr>
              <w:pStyle w:val="Odstavekseznama"/>
              <w:numPr>
                <w:ilvl w:val="0"/>
                <w:numId w:val="43"/>
              </w:numPr>
              <w:spacing w:after="200" w:line="276" w:lineRule="auto"/>
              <w:ind w:left="1077" w:hanging="357"/>
              <w:contextualSpacing w:val="0"/>
              <w:jc w:val="both"/>
              <w:rPr>
                <w:rFonts w:ascii="Arial" w:hAnsi="Arial" w:cs="Arial"/>
                <w:color w:val="000000"/>
                <w:sz w:val="18"/>
                <w:szCs w:val="18"/>
              </w:rPr>
            </w:pPr>
            <w:r>
              <w:rPr>
                <w:rFonts w:ascii="Arial" w:hAnsi="Arial" w:cs="Arial"/>
                <w:color w:val="000000"/>
                <w:sz w:val="18"/>
                <w:szCs w:val="18"/>
              </w:rPr>
              <w:t>dobavitelj ne izvaja dobav potrošnega materiala in reagentov skladno z zahtevami razpisne dokumentacije oziroma pogodbe,</w:t>
            </w:r>
          </w:p>
          <w:p w14:paraId="1E55CF77" w14:textId="77777777" w:rsidR="00C641CD" w:rsidRPr="00733101" w:rsidRDefault="00C641CD" w:rsidP="00161D01">
            <w:pPr>
              <w:pStyle w:val="Odstavekseznama"/>
              <w:numPr>
                <w:ilvl w:val="0"/>
                <w:numId w:val="43"/>
              </w:numPr>
              <w:spacing w:after="200" w:line="276" w:lineRule="auto"/>
              <w:ind w:left="1077" w:hanging="357"/>
              <w:contextualSpacing w:val="0"/>
              <w:jc w:val="both"/>
              <w:rPr>
                <w:rFonts w:ascii="Arial" w:hAnsi="Arial" w:cs="Arial"/>
                <w:color w:val="000000"/>
                <w:sz w:val="18"/>
                <w:szCs w:val="18"/>
              </w:rPr>
            </w:pPr>
            <w:r w:rsidRPr="00733101">
              <w:rPr>
                <w:rFonts w:ascii="Arial" w:hAnsi="Arial" w:cs="Arial"/>
                <w:sz w:val="18"/>
                <w:szCs w:val="18"/>
              </w:rPr>
              <w:t>dobavitelj naročniku ali tretjim osebam pri izvajanju del povzroči škodo, ki je ne povrne v roku 8 dni po pozivu naročnika,</w:t>
            </w:r>
          </w:p>
          <w:p w14:paraId="5D04C1C6" w14:textId="77777777" w:rsidR="00C641CD" w:rsidRPr="009A685E" w:rsidRDefault="00C641CD" w:rsidP="00161D01">
            <w:pPr>
              <w:pStyle w:val="Odstavekseznama"/>
              <w:numPr>
                <w:ilvl w:val="0"/>
                <w:numId w:val="43"/>
              </w:numPr>
              <w:suppressAutoHyphens/>
              <w:spacing w:after="200" w:line="276" w:lineRule="auto"/>
              <w:ind w:left="1077" w:hanging="357"/>
              <w:jc w:val="both"/>
              <w:rPr>
                <w:rFonts w:ascii="Arial" w:hAnsi="Arial" w:cs="Arial"/>
                <w:sz w:val="18"/>
                <w:szCs w:val="18"/>
              </w:rPr>
            </w:pPr>
            <w:r w:rsidRPr="009A685E">
              <w:rPr>
                <w:rFonts w:ascii="Arial" w:hAnsi="Arial" w:cs="Arial"/>
                <w:sz w:val="18"/>
                <w:szCs w:val="18"/>
              </w:rPr>
              <w:t>dobavitelj naročniku poda zavajajoče ali lažne izjave, podatke oziroma dokumente,</w:t>
            </w:r>
          </w:p>
          <w:p w14:paraId="1A8AB5F4" w14:textId="77777777" w:rsidR="00C641CD" w:rsidRPr="009A685E" w:rsidRDefault="00C641CD" w:rsidP="00161D01">
            <w:pPr>
              <w:pStyle w:val="Odstavekseznama"/>
              <w:numPr>
                <w:ilvl w:val="0"/>
                <w:numId w:val="43"/>
              </w:numPr>
              <w:suppressAutoHyphens/>
              <w:spacing w:after="200" w:line="276" w:lineRule="auto"/>
              <w:ind w:left="1077" w:hanging="357"/>
              <w:jc w:val="both"/>
              <w:rPr>
                <w:rFonts w:ascii="Arial" w:hAnsi="Arial" w:cs="Arial"/>
                <w:sz w:val="18"/>
                <w:szCs w:val="18"/>
              </w:rPr>
            </w:pPr>
            <w:r w:rsidRPr="009A685E">
              <w:rPr>
                <w:rFonts w:ascii="Arial" w:hAnsi="Arial" w:cs="Arial"/>
                <w:sz w:val="18"/>
                <w:szCs w:val="18"/>
              </w:rPr>
              <w:t>dobavitelj v roku, ki ga določi naročnik, ne odpravi morebitnih pomanjkljivosti ali napak na izvedenem predmetu naročila,</w:t>
            </w:r>
          </w:p>
          <w:p w14:paraId="56731021" w14:textId="77777777" w:rsidR="00C641CD" w:rsidRPr="009A685E" w:rsidRDefault="00C641CD" w:rsidP="00161D01">
            <w:pPr>
              <w:pStyle w:val="Odstavekseznama"/>
              <w:numPr>
                <w:ilvl w:val="0"/>
                <w:numId w:val="43"/>
              </w:numPr>
              <w:suppressAutoHyphens/>
              <w:spacing w:after="200" w:line="276" w:lineRule="auto"/>
              <w:ind w:left="1077" w:hanging="357"/>
              <w:jc w:val="both"/>
              <w:rPr>
                <w:rFonts w:ascii="Arial" w:hAnsi="Arial" w:cs="Arial"/>
                <w:sz w:val="18"/>
                <w:szCs w:val="18"/>
              </w:rPr>
            </w:pPr>
            <w:r w:rsidRPr="009A685E">
              <w:rPr>
                <w:rFonts w:ascii="Arial" w:hAnsi="Arial" w:cs="Arial"/>
                <w:sz w:val="18"/>
                <w:szCs w:val="18"/>
              </w:rPr>
              <w:t>dobavitelj v predvidenem roku naročniku ne predloži ustreznega finančnega zavarovanja za odpravo napak v garancijskem roku ali za nadaljnjo dobro izvedbo pogodbenih obveznosti,</w:t>
            </w:r>
          </w:p>
          <w:p w14:paraId="173EAE90" w14:textId="77777777" w:rsidR="00C641CD" w:rsidRPr="009A685E" w:rsidRDefault="00C641CD" w:rsidP="00161D01">
            <w:pPr>
              <w:pStyle w:val="Odstavekseznama"/>
              <w:numPr>
                <w:ilvl w:val="0"/>
                <w:numId w:val="43"/>
              </w:numPr>
              <w:suppressAutoHyphens/>
              <w:spacing w:after="200" w:line="276" w:lineRule="auto"/>
              <w:ind w:left="1077" w:hanging="357"/>
              <w:jc w:val="both"/>
              <w:rPr>
                <w:rFonts w:ascii="Arial" w:hAnsi="Arial" w:cs="Arial"/>
                <w:sz w:val="18"/>
                <w:szCs w:val="18"/>
              </w:rPr>
            </w:pPr>
            <w:r w:rsidRPr="009A685E">
              <w:rPr>
                <w:rFonts w:ascii="Arial" w:hAnsi="Arial" w:cs="Arial"/>
                <w:sz w:val="18"/>
                <w:szCs w:val="18"/>
              </w:rPr>
              <w:t>dobavitelj naročniku skladno z njegovim pozivom ne izroči novega oziroma spremenjenega finančnega zavarovanja, ki bi bilo potrebno zaradi spremembe vrednosti predmeta naročila, dobavnega roka ali obdobja pogarancijskega vzdrževanja.</w:t>
            </w:r>
          </w:p>
          <w:p w14:paraId="5ABB855B" w14:textId="77777777" w:rsidR="00C641CD" w:rsidRDefault="00C641CD" w:rsidP="00C641CD">
            <w:pPr>
              <w:spacing w:line="264" w:lineRule="auto"/>
              <w:contextualSpacing/>
              <w:jc w:val="both"/>
              <w:rPr>
                <w:rFonts w:ascii="Arial" w:hAnsi="Arial" w:cs="Arial"/>
                <w:sz w:val="18"/>
                <w:szCs w:val="18"/>
              </w:rPr>
            </w:pPr>
          </w:p>
          <w:p w14:paraId="66F7D2FE" w14:textId="77777777" w:rsidR="00C641CD" w:rsidRDefault="00C641CD" w:rsidP="00C641CD">
            <w:pPr>
              <w:spacing w:line="264" w:lineRule="auto"/>
              <w:contextualSpacing/>
              <w:jc w:val="both"/>
              <w:rPr>
                <w:rFonts w:ascii="Arial" w:hAnsi="Arial" w:cs="Arial"/>
                <w:sz w:val="18"/>
                <w:szCs w:val="18"/>
              </w:rPr>
            </w:pPr>
            <w:r w:rsidRPr="009A685E">
              <w:rPr>
                <w:rFonts w:ascii="Arial" w:hAnsi="Arial" w:cs="Arial"/>
                <w:sz w:val="18"/>
                <w:szCs w:val="18"/>
              </w:rPr>
              <w:t>Finančno zavarovanje za dobro izvedbo pogodbenih obveznosti lahko naročnik unovči tudi, če naročnik odstopi od pogodbe iz drugega utemeljenega razloga, ki izvira iz sfere dobavitelja ali, če dobavitelj odstopi od pogodbe brez utemeljenega razloga, ki bi izviral iz sfere naročnika.</w:t>
            </w:r>
          </w:p>
          <w:p w14:paraId="41A9FA1E" w14:textId="39786FF6" w:rsidR="009A685E" w:rsidRPr="009A685E" w:rsidRDefault="009A685E" w:rsidP="009A685E">
            <w:pPr>
              <w:spacing w:line="264" w:lineRule="auto"/>
              <w:contextualSpacing/>
              <w:jc w:val="both"/>
              <w:rPr>
                <w:rFonts w:ascii="Arial" w:hAnsi="Arial" w:cs="Arial"/>
                <w:sz w:val="18"/>
                <w:szCs w:val="18"/>
              </w:rPr>
            </w:pPr>
          </w:p>
        </w:tc>
      </w:tr>
    </w:tbl>
    <w:p w14:paraId="127F8983" w14:textId="6F7B9050" w:rsidR="00BE7E6E" w:rsidRPr="00731494" w:rsidRDefault="00A11576">
      <w:pPr>
        <w:spacing w:after="0" w:line="240" w:lineRule="auto"/>
        <w:jc w:val="center"/>
      </w:pPr>
      <w:r w:rsidRPr="00731494">
        <w:rPr>
          <w:rFonts w:ascii="Arial" w:hAnsi="Arial" w:cs="Arial"/>
          <w:b/>
          <w:bCs/>
          <w:color w:val="000000"/>
          <w:sz w:val="18"/>
          <w:szCs w:val="18"/>
        </w:rPr>
        <w:t>2</w:t>
      </w:r>
      <w:r w:rsidR="0008204B" w:rsidRPr="00731494">
        <w:rPr>
          <w:rFonts w:ascii="Arial" w:hAnsi="Arial" w:cs="Arial"/>
          <w:b/>
          <w:bCs/>
          <w:color w:val="000000"/>
          <w:sz w:val="18"/>
          <w:szCs w:val="18"/>
        </w:rPr>
        <w:t>4</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2B45D427" w14:textId="77777777" w:rsidTr="00F11161">
        <w:trPr>
          <w:trHeight w:val="351"/>
        </w:trPr>
        <w:tc>
          <w:tcPr>
            <w:tcW w:w="0" w:type="auto"/>
            <w:tcMar>
              <w:top w:w="0" w:type="auto"/>
              <w:bottom w:w="0" w:type="auto"/>
            </w:tcMar>
          </w:tcPr>
          <w:p w14:paraId="41CB2202" w14:textId="77777777" w:rsidR="00BE7E6E" w:rsidRPr="00731494" w:rsidRDefault="00A11576">
            <w:pPr>
              <w:spacing w:before="225" w:after="225"/>
              <w:jc w:val="both"/>
            </w:pPr>
            <w:r w:rsidRPr="00731494">
              <w:rPr>
                <w:rFonts w:ascii="Arial" w:hAnsi="Arial" w:cs="Arial"/>
                <w:color w:val="000000"/>
                <w:sz w:val="18"/>
                <w:szCs w:val="18"/>
              </w:rPr>
              <w:t>ZAVAROVANJE ZA ODPRAVO NAPAK</w:t>
            </w:r>
          </w:p>
          <w:p w14:paraId="2D0E6F42" w14:textId="77777777" w:rsidR="00DB4908" w:rsidRPr="009A685E" w:rsidRDefault="00DB4908" w:rsidP="00DB4908">
            <w:pPr>
              <w:spacing w:line="276" w:lineRule="auto"/>
              <w:jc w:val="both"/>
              <w:rPr>
                <w:rFonts w:ascii="Arial" w:hAnsi="Arial" w:cs="Arial"/>
                <w:sz w:val="18"/>
                <w:szCs w:val="18"/>
              </w:rPr>
            </w:pPr>
            <w:r w:rsidRPr="009A685E">
              <w:rPr>
                <w:rFonts w:ascii="Arial" w:hAnsi="Arial" w:cs="Arial"/>
                <w:sz w:val="18"/>
                <w:szCs w:val="18"/>
              </w:rPr>
              <w:t>Dobavitelj mora najkasneje ob primopredaji naročniku predložiti originalno, brezpogojno, nepreklicno bančno garancijo ali kavcijsko zavarovanje finančne inštitucije (banke ali zavarovalnice) s sedežem v EU, plačljivo na prvi poziv, za odpravo napak v garancijskem roku, v višini 5% od realizirane vrednosti pogodbe brez DDV, z veljavnostjo najmanj do poteka garancijskega roka po pogodbi, sicer se bo štelo, da javno naročilo ni uspešno izvedeno.</w:t>
            </w:r>
          </w:p>
          <w:p w14:paraId="1DCF11F1" w14:textId="77777777" w:rsidR="00DB4908" w:rsidRPr="009A685E" w:rsidRDefault="00DB4908" w:rsidP="00DB4908">
            <w:pPr>
              <w:spacing w:line="276" w:lineRule="auto"/>
              <w:jc w:val="both"/>
              <w:rPr>
                <w:rFonts w:ascii="Arial" w:hAnsi="Arial" w:cs="Arial"/>
                <w:sz w:val="18"/>
                <w:szCs w:val="18"/>
              </w:rPr>
            </w:pPr>
          </w:p>
          <w:p w14:paraId="2BF011A9" w14:textId="77777777" w:rsidR="00DB4908" w:rsidRPr="009A685E" w:rsidRDefault="00DB4908" w:rsidP="00DB4908">
            <w:pPr>
              <w:spacing w:line="276" w:lineRule="auto"/>
              <w:jc w:val="both"/>
              <w:rPr>
                <w:rFonts w:ascii="Arial" w:hAnsi="Arial" w:cs="Arial"/>
                <w:sz w:val="18"/>
                <w:szCs w:val="18"/>
              </w:rPr>
            </w:pPr>
            <w:r w:rsidRPr="009A685E">
              <w:rPr>
                <w:rFonts w:ascii="Arial" w:hAnsi="Arial" w:cs="Arial"/>
                <w:sz w:val="18"/>
                <w:szCs w:val="18"/>
              </w:rPr>
              <w:lastRenderedPageBreak/>
              <w:t>Če se med trajanjem pogodbe skladno s 95. členom ZJN-3 spremeni garancijski rok ali vrednost predmeta naročila, mora dobavitelj temu ustrezno spremeniti, podaljšati oziroma nadomestiti tudi zavarovanje za dobro izvedbo pogodbenih obveznosti.</w:t>
            </w:r>
          </w:p>
          <w:p w14:paraId="33E24255" w14:textId="77777777" w:rsidR="00DB4908" w:rsidRPr="009A685E" w:rsidRDefault="00DB4908" w:rsidP="00DB4908">
            <w:pPr>
              <w:spacing w:line="276" w:lineRule="auto"/>
              <w:jc w:val="both"/>
              <w:rPr>
                <w:rFonts w:ascii="Arial" w:hAnsi="Arial" w:cs="Arial"/>
                <w:color w:val="000000" w:themeColor="text1"/>
                <w:sz w:val="18"/>
                <w:szCs w:val="18"/>
              </w:rPr>
            </w:pPr>
          </w:p>
          <w:p w14:paraId="0A178ABA" w14:textId="77777777" w:rsidR="00DB4908" w:rsidRPr="009A685E" w:rsidRDefault="00DB4908" w:rsidP="00DB4908">
            <w:pPr>
              <w:spacing w:after="120" w:line="276" w:lineRule="auto"/>
              <w:jc w:val="both"/>
              <w:rPr>
                <w:rFonts w:ascii="Arial" w:hAnsi="Arial" w:cs="Arial"/>
                <w:sz w:val="18"/>
                <w:szCs w:val="18"/>
              </w:rPr>
            </w:pPr>
            <w:r w:rsidRPr="009A685E">
              <w:rPr>
                <w:rFonts w:ascii="Arial" w:hAnsi="Arial" w:cs="Arial"/>
                <w:sz w:val="18"/>
                <w:szCs w:val="18"/>
              </w:rPr>
              <w:t xml:space="preserve">Finančno zavarovanje za odpravo napak v garancijskem roku lahko naročnik unovči, če: </w:t>
            </w:r>
          </w:p>
          <w:p w14:paraId="4431BEDD" w14:textId="77777777" w:rsidR="00DB4908" w:rsidRPr="009A685E" w:rsidRDefault="00DB4908" w:rsidP="00161D01">
            <w:pPr>
              <w:pStyle w:val="Odstavekseznama"/>
              <w:numPr>
                <w:ilvl w:val="0"/>
                <w:numId w:val="42"/>
              </w:numPr>
              <w:suppressAutoHyphens/>
              <w:spacing w:after="200" w:line="276" w:lineRule="auto"/>
              <w:jc w:val="both"/>
              <w:rPr>
                <w:rFonts w:ascii="Arial" w:hAnsi="Arial" w:cs="Arial"/>
                <w:sz w:val="18"/>
                <w:szCs w:val="18"/>
              </w:rPr>
            </w:pPr>
            <w:r w:rsidRPr="009A685E">
              <w:rPr>
                <w:rFonts w:ascii="Arial" w:hAnsi="Arial" w:cs="Arial"/>
                <w:sz w:val="18"/>
                <w:szCs w:val="18"/>
              </w:rPr>
              <w:t>dobavitelj v garancijskem obdobju ne odpravi v celoti, ustrezno in v določenih rokih vseh notificiranih napak,</w:t>
            </w:r>
          </w:p>
          <w:p w14:paraId="4373EE17" w14:textId="77777777" w:rsidR="00DB4908" w:rsidRDefault="00DB4908" w:rsidP="00161D01">
            <w:pPr>
              <w:pStyle w:val="Odstavekseznama"/>
              <w:numPr>
                <w:ilvl w:val="0"/>
                <w:numId w:val="42"/>
              </w:numPr>
              <w:suppressAutoHyphens/>
              <w:spacing w:after="200" w:line="276" w:lineRule="auto"/>
              <w:ind w:left="1066" w:hanging="357"/>
              <w:jc w:val="both"/>
              <w:rPr>
                <w:rFonts w:ascii="Arial" w:hAnsi="Arial" w:cs="Arial"/>
                <w:sz w:val="18"/>
                <w:szCs w:val="18"/>
              </w:rPr>
            </w:pPr>
            <w:r w:rsidRPr="009A685E">
              <w:rPr>
                <w:rFonts w:ascii="Arial" w:hAnsi="Arial" w:cs="Arial"/>
                <w:sz w:val="18"/>
                <w:szCs w:val="18"/>
              </w:rPr>
              <w:t>izvedeni predmet naročila nima lastnosti, značilnosti, kakovosti ali certifikacij, h katerim se je zavezal ponudnik oziroma dobavitelj, ali ki bi jih moral imeti skladno s svojo naravo,</w:t>
            </w:r>
          </w:p>
          <w:p w14:paraId="5181BEF9" w14:textId="77777777" w:rsidR="00DB4908" w:rsidRPr="00733101" w:rsidRDefault="00DB4908" w:rsidP="00161D01">
            <w:pPr>
              <w:pStyle w:val="Odstavekseznama"/>
              <w:numPr>
                <w:ilvl w:val="0"/>
                <w:numId w:val="42"/>
              </w:numPr>
              <w:spacing w:after="200" w:line="276" w:lineRule="auto"/>
              <w:ind w:left="1066" w:hanging="357"/>
              <w:contextualSpacing w:val="0"/>
              <w:jc w:val="both"/>
              <w:rPr>
                <w:rFonts w:ascii="Arial" w:hAnsi="Arial" w:cs="Arial"/>
                <w:color w:val="000000"/>
                <w:sz w:val="18"/>
                <w:szCs w:val="18"/>
              </w:rPr>
            </w:pPr>
            <w:r>
              <w:rPr>
                <w:rFonts w:ascii="Arial" w:hAnsi="Arial" w:cs="Arial"/>
                <w:color w:val="000000"/>
                <w:sz w:val="18"/>
                <w:szCs w:val="18"/>
              </w:rPr>
              <w:t>dobavitelj ne izvaja dobav potrošnega materiala in reagentov skladno z zahtevami razpisne dokumentacije oziroma pogodbe,</w:t>
            </w:r>
          </w:p>
          <w:p w14:paraId="79882F65" w14:textId="77777777" w:rsidR="00DB4908" w:rsidRDefault="00DB4908" w:rsidP="00161D01">
            <w:pPr>
              <w:pStyle w:val="Odstavekseznama"/>
              <w:numPr>
                <w:ilvl w:val="0"/>
                <w:numId w:val="42"/>
              </w:numPr>
              <w:suppressAutoHyphens/>
              <w:spacing w:after="200" w:line="276" w:lineRule="auto"/>
              <w:ind w:left="1066" w:hanging="357"/>
              <w:jc w:val="both"/>
              <w:rPr>
                <w:rFonts w:ascii="Arial" w:hAnsi="Arial" w:cs="Arial"/>
                <w:sz w:val="18"/>
                <w:szCs w:val="18"/>
              </w:rPr>
            </w:pPr>
            <w:r w:rsidRPr="009A685E">
              <w:rPr>
                <w:rFonts w:ascii="Arial" w:hAnsi="Arial" w:cs="Arial"/>
                <w:sz w:val="18"/>
                <w:szCs w:val="18"/>
              </w:rPr>
              <w:t>dobavitelj v predvidenem roku naročniku ne predloži ustreznega finančnega zavarovanja za nadaljnjo dobro izvedbo pogodbenih obveznosti,</w:t>
            </w:r>
          </w:p>
          <w:p w14:paraId="706D46E6" w14:textId="788F26D4" w:rsidR="00BE7E6E" w:rsidRPr="009A685E" w:rsidRDefault="00DB4908" w:rsidP="00DB4908">
            <w:r w:rsidRPr="007B211B">
              <w:rPr>
                <w:rFonts w:ascii="Arial" w:hAnsi="Arial" w:cs="Arial"/>
                <w:sz w:val="18"/>
                <w:szCs w:val="18"/>
              </w:rPr>
              <w:t>dobavitelj naročniku skladno z njegovim pozivom ne izroči novega oziroma spremenjenega finančnega zavarovanja, ki bi bilo potrebno zaradi spremembe vrednosti predmeta naročila ali garancijskega roka</w:t>
            </w:r>
            <w:r>
              <w:rPr>
                <w:rFonts w:ascii="Arial" w:hAnsi="Arial" w:cs="Arial"/>
                <w:sz w:val="18"/>
                <w:szCs w:val="18"/>
              </w:rPr>
              <w:t>.</w:t>
            </w:r>
          </w:p>
        </w:tc>
      </w:tr>
    </w:tbl>
    <w:p w14:paraId="30E8938B" w14:textId="153F19B8" w:rsidR="00BE7E6E" w:rsidRPr="00731494" w:rsidRDefault="00A11576">
      <w:pPr>
        <w:spacing w:before="225" w:after="225" w:line="240" w:lineRule="auto"/>
        <w:jc w:val="both"/>
      </w:pPr>
      <w:r w:rsidRPr="00731494">
        <w:rPr>
          <w:rFonts w:ascii="Arial" w:hAnsi="Arial" w:cs="Arial"/>
          <w:b/>
          <w:bCs/>
          <w:color w:val="000000"/>
          <w:sz w:val="18"/>
          <w:szCs w:val="18"/>
        </w:rPr>
        <w:lastRenderedPageBreak/>
        <w:t>XI</w:t>
      </w:r>
      <w:r w:rsidR="0008204B" w:rsidRPr="00731494">
        <w:rPr>
          <w:rFonts w:ascii="Arial" w:hAnsi="Arial" w:cs="Arial"/>
          <w:b/>
          <w:bCs/>
          <w:color w:val="000000"/>
          <w:sz w:val="18"/>
          <w:szCs w:val="18"/>
        </w:rPr>
        <w:t>I</w:t>
      </w:r>
      <w:r w:rsidRPr="00731494">
        <w:rPr>
          <w:rFonts w:ascii="Arial" w:hAnsi="Arial" w:cs="Arial"/>
          <w:b/>
          <w:bCs/>
          <w:color w:val="000000"/>
          <w:sz w:val="18"/>
          <w:szCs w:val="18"/>
        </w:rPr>
        <w:t>. ODSTOP OD POGODBE</w:t>
      </w:r>
    </w:p>
    <w:p w14:paraId="6570F7E3" w14:textId="504C5870"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5</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CD2F559" w14:textId="77777777">
        <w:tc>
          <w:tcPr>
            <w:tcW w:w="0" w:type="auto"/>
            <w:tcMar>
              <w:top w:w="0" w:type="auto"/>
              <w:bottom w:w="0" w:type="auto"/>
            </w:tcMar>
          </w:tcPr>
          <w:p w14:paraId="39E2A8BD" w14:textId="77777777" w:rsidR="00BE7E6E" w:rsidRPr="00731494" w:rsidRDefault="00A11576" w:rsidP="00CA26F2">
            <w:pPr>
              <w:spacing w:before="120" w:after="120"/>
              <w:jc w:val="both"/>
            </w:pPr>
            <w:r w:rsidRPr="00731494">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7703C5E" w14:textId="77777777" w:rsidR="00BE7E6E" w:rsidRPr="00731494" w:rsidRDefault="00A11576" w:rsidP="00CA26F2">
            <w:pPr>
              <w:spacing w:before="120" w:after="120"/>
              <w:jc w:val="both"/>
            </w:pPr>
            <w:r w:rsidRPr="00731494">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BE7E6E" w:rsidRPr="00731494" w14:paraId="200700F2" w14:textId="77777777">
              <w:tc>
                <w:tcPr>
                  <w:tcW w:w="0" w:type="auto"/>
                  <w:tcMar>
                    <w:top w:w="0" w:type="auto"/>
                    <w:bottom w:w="0" w:type="auto"/>
                  </w:tcMar>
                </w:tcPr>
                <w:p w14:paraId="37C8B698" w14:textId="5D98D370" w:rsidR="00BE7E6E" w:rsidRPr="00731494" w:rsidRDefault="00A11576"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 xml:space="preserve">pride </w:t>
                  </w:r>
                  <w:r w:rsidR="0008204B" w:rsidRPr="00731494">
                    <w:rPr>
                      <w:rFonts w:ascii="Arial" w:hAnsi="Arial" w:cs="Arial"/>
                      <w:color w:val="000000"/>
                      <w:sz w:val="18"/>
                      <w:szCs w:val="18"/>
                    </w:rPr>
                    <w:t>dobavitelj</w:t>
                  </w:r>
                  <w:r w:rsidRPr="00731494">
                    <w:rPr>
                      <w:rFonts w:ascii="Arial" w:hAnsi="Arial" w:cs="Arial"/>
                      <w:color w:val="000000"/>
                      <w:sz w:val="18"/>
                      <w:szCs w:val="18"/>
                    </w:rPr>
                    <w:t xml:space="preserve"> v takšno finančno situacijo, ki bi mu onemogočila izvedbo pogodbenih obveznosti;</w:t>
                  </w:r>
                </w:p>
                <w:p w14:paraId="0C8E59AD" w14:textId="7DE106B1" w:rsidR="00AF4793" w:rsidRPr="00731494" w:rsidRDefault="00AF4793"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doba</w:t>
                  </w:r>
                  <w:r w:rsidR="00ED67AC">
                    <w:rPr>
                      <w:rFonts w:ascii="Arial" w:hAnsi="Arial" w:cs="Arial"/>
                      <w:color w:val="000000"/>
                      <w:sz w:val="18"/>
                      <w:szCs w:val="18"/>
                    </w:rPr>
                    <w:t>v</w:t>
                  </w:r>
                  <w:r w:rsidRPr="00731494">
                    <w:rPr>
                      <w:rFonts w:ascii="Arial" w:hAnsi="Arial" w:cs="Arial"/>
                      <w:color w:val="000000"/>
                      <w:sz w:val="18"/>
                      <w:szCs w:val="18"/>
                    </w:rPr>
                    <w:t xml:space="preserve">itelj zamudi z dobavo oz. storitvijo za več kot </w:t>
                  </w:r>
                  <w:r w:rsidR="00177D70">
                    <w:rPr>
                      <w:rFonts w:ascii="Arial" w:hAnsi="Arial" w:cs="Arial"/>
                      <w:color w:val="000000"/>
                      <w:sz w:val="18"/>
                      <w:szCs w:val="18"/>
                    </w:rPr>
                    <w:t>dvajset (</w:t>
                  </w:r>
                  <w:r w:rsidRPr="00731494">
                    <w:rPr>
                      <w:rFonts w:ascii="Arial" w:hAnsi="Arial" w:cs="Arial"/>
                      <w:color w:val="000000"/>
                      <w:sz w:val="18"/>
                      <w:szCs w:val="18"/>
                    </w:rPr>
                    <w:t>20</w:t>
                  </w:r>
                  <w:r w:rsidR="00177D70">
                    <w:rPr>
                      <w:rFonts w:ascii="Arial" w:hAnsi="Arial" w:cs="Arial"/>
                      <w:color w:val="000000"/>
                      <w:sz w:val="18"/>
                      <w:szCs w:val="18"/>
                    </w:rPr>
                    <w:t>)</w:t>
                  </w:r>
                  <w:r w:rsidRPr="00731494">
                    <w:rPr>
                      <w:rFonts w:ascii="Arial" w:hAnsi="Arial" w:cs="Arial"/>
                      <w:color w:val="000000"/>
                      <w:sz w:val="18"/>
                      <w:szCs w:val="18"/>
                    </w:rPr>
                    <w:t xml:space="preserve"> dni;</w:t>
                  </w:r>
                </w:p>
                <w:p w14:paraId="4C12E716" w14:textId="585034FE" w:rsidR="00AF4793" w:rsidRPr="00731494" w:rsidRDefault="00AF4793"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dobavitelj po svoji krivdi ne dosega pogodbeno dogovorjene kvalitete in standardov in je ne more vzpostaviti niti v naknadno dogovorjenem roku, ki mu ga določi naročnik,</w:t>
                  </w:r>
                </w:p>
                <w:p w14:paraId="042F2765" w14:textId="01094815" w:rsidR="00BE7E6E" w:rsidRPr="00731494" w:rsidRDefault="00AF4793"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ne izpolnjuje pogodbenih obveznosti na način, predviden v pogodbi o izvedbi javnega naročila.</w:t>
                  </w:r>
                </w:p>
              </w:tc>
            </w:tr>
          </w:tbl>
          <w:p w14:paraId="1272F8F7" w14:textId="77777777" w:rsidR="00BE7E6E" w:rsidRPr="00731494" w:rsidRDefault="00A11576">
            <w:pPr>
              <w:spacing w:before="225" w:after="225"/>
              <w:jc w:val="both"/>
            </w:pPr>
            <w:r w:rsidRPr="00731494">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BE7E6E" w:rsidRPr="00731494" w14:paraId="6B8DD4FB" w14:textId="77777777">
              <w:tc>
                <w:tcPr>
                  <w:tcW w:w="0" w:type="auto"/>
                  <w:tcMar>
                    <w:top w:w="0" w:type="auto"/>
                    <w:bottom w:w="0" w:type="auto"/>
                  </w:tcMar>
                </w:tcPr>
                <w:p w14:paraId="5FC5E8D4" w14:textId="77777777" w:rsidR="00BE7E6E" w:rsidRPr="00731494" w:rsidRDefault="00A11576" w:rsidP="00CA26F2">
                  <w:pPr>
                    <w:numPr>
                      <w:ilvl w:val="0"/>
                      <w:numId w:val="11"/>
                    </w:numPr>
                    <w:jc w:val="both"/>
                    <w:rPr>
                      <w:rFonts w:ascii="Arial" w:hAnsi="Arial" w:cs="Arial"/>
                      <w:color w:val="000000"/>
                      <w:sz w:val="18"/>
                      <w:szCs w:val="18"/>
                    </w:rPr>
                  </w:pPr>
                  <w:r w:rsidRPr="00731494">
                    <w:rPr>
                      <w:rFonts w:ascii="Arial" w:hAnsi="Arial" w:cs="Arial"/>
                      <w:color w:val="000000"/>
                      <w:sz w:val="18"/>
                      <w:szCs w:val="18"/>
                    </w:rPr>
                    <w:t>javno naročilo je bilo bistveno spremenjeno, kar terja nov postopek javnega naročanja;</w:t>
                  </w:r>
                </w:p>
                <w:p w14:paraId="468209B2" w14:textId="429A8916" w:rsidR="00BE7E6E" w:rsidRPr="00731494" w:rsidRDefault="00A11576" w:rsidP="00CA26F2">
                  <w:pPr>
                    <w:numPr>
                      <w:ilvl w:val="0"/>
                      <w:numId w:val="11"/>
                    </w:numPr>
                    <w:jc w:val="both"/>
                    <w:rPr>
                      <w:rFonts w:ascii="Arial" w:hAnsi="Arial" w:cs="Arial"/>
                      <w:color w:val="000000"/>
                      <w:sz w:val="18"/>
                      <w:szCs w:val="18"/>
                    </w:rPr>
                  </w:pPr>
                  <w:r w:rsidRPr="00731494">
                    <w:rPr>
                      <w:rFonts w:ascii="Arial" w:hAnsi="Arial" w:cs="Arial"/>
                      <w:color w:val="000000"/>
                      <w:sz w:val="18"/>
                      <w:szCs w:val="18"/>
                    </w:rPr>
                    <w:t xml:space="preserve">v času oddaje javnega naročila je bil </w:t>
                  </w:r>
                  <w:r w:rsidR="00723671">
                    <w:rPr>
                      <w:rFonts w:ascii="Arial" w:hAnsi="Arial" w:cs="Arial"/>
                      <w:color w:val="000000"/>
                      <w:sz w:val="18"/>
                      <w:szCs w:val="18"/>
                    </w:rPr>
                    <w:t>dobavitelj</w:t>
                  </w:r>
                  <w:r w:rsidRPr="00731494">
                    <w:rPr>
                      <w:rFonts w:ascii="Arial" w:hAnsi="Arial" w:cs="Arial"/>
                      <w:color w:val="000000"/>
                      <w:sz w:val="18"/>
                      <w:szCs w:val="18"/>
                    </w:rPr>
                    <w:t xml:space="preserve"> v enem od položajev, zaradi katerega bi ga naročnik moral izključiti iz postopka javnega naročanja, pa s tem dejstvom naročnik ni bil seznanjen v postopku javnega naročanja;</w:t>
                  </w:r>
                </w:p>
                <w:p w14:paraId="05BAD519" w14:textId="77777777" w:rsidR="00BE7E6E" w:rsidRPr="00731494" w:rsidRDefault="00A11576" w:rsidP="00CA26F2">
                  <w:pPr>
                    <w:numPr>
                      <w:ilvl w:val="0"/>
                      <w:numId w:val="11"/>
                    </w:numPr>
                    <w:jc w:val="both"/>
                    <w:rPr>
                      <w:rFonts w:ascii="Arial" w:hAnsi="Arial" w:cs="Arial"/>
                      <w:color w:val="000000"/>
                      <w:sz w:val="18"/>
                      <w:szCs w:val="18"/>
                    </w:rPr>
                  </w:pPr>
                  <w:r w:rsidRPr="00731494">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4F4B1726" w14:textId="3D89EC41" w:rsidR="00BE7E6E" w:rsidRPr="00731494" w:rsidRDefault="00A11576">
            <w:pPr>
              <w:spacing w:before="225" w:after="225"/>
              <w:jc w:val="both"/>
            </w:pPr>
            <w:r w:rsidRPr="00731494">
              <w:rPr>
                <w:rFonts w:ascii="Arial" w:hAnsi="Arial" w:cs="Arial"/>
                <w:color w:val="000000"/>
                <w:sz w:val="18"/>
                <w:szCs w:val="18"/>
              </w:rPr>
              <w:t xml:space="preserve">Odstop od pogodbe učinkuje z dnem, ko </w:t>
            </w:r>
            <w:r w:rsidR="00723671">
              <w:rPr>
                <w:rFonts w:ascii="Arial" w:hAnsi="Arial" w:cs="Arial"/>
                <w:color w:val="000000"/>
                <w:sz w:val="18"/>
                <w:szCs w:val="18"/>
              </w:rPr>
              <w:t>dobavitelj</w:t>
            </w:r>
            <w:r w:rsidRPr="00731494">
              <w:rPr>
                <w:rFonts w:ascii="Arial" w:hAnsi="Arial" w:cs="Arial"/>
                <w:color w:val="000000"/>
                <w:sz w:val="18"/>
                <w:szCs w:val="18"/>
              </w:rPr>
              <w:t xml:space="preserve"> prejme pisno izjavo naročnika o odstopu.</w:t>
            </w:r>
          </w:p>
          <w:p w14:paraId="0EC3E91F" w14:textId="77777777" w:rsidR="00BE7E6E" w:rsidRPr="00731494" w:rsidRDefault="00A11576">
            <w:pPr>
              <w:spacing w:before="225" w:after="225"/>
              <w:jc w:val="both"/>
            </w:pPr>
            <w:r w:rsidRPr="00731494">
              <w:rPr>
                <w:rFonts w:ascii="Arial" w:hAnsi="Arial" w:cs="Arial"/>
                <w:color w:val="000000"/>
                <w:sz w:val="18"/>
                <w:szCs w:val="18"/>
              </w:rPr>
              <w:t>Naročnik bo istočasno z odstopom od pogodbe pričel s postopki za unovčenje zavarovanja za dobro izvedbo pogodbenih obveznosti.</w:t>
            </w:r>
          </w:p>
        </w:tc>
      </w:tr>
    </w:tbl>
    <w:p w14:paraId="141B1BD2" w14:textId="1BE9A385" w:rsidR="00BE7E6E" w:rsidRPr="00731494" w:rsidRDefault="00A11576">
      <w:pPr>
        <w:spacing w:before="225" w:after="225" w:line="240" w:lineRule="auto"/>
        <w:jc w:val="both"/>
      </w:pPr>
      <w:r w:rsidRPr="00731494">
        <w:rPr>
          <w:rFonts w:ascii="Arial" w:hAnsi="Arial" w:cs="Arial"/>
          <w:b/>
          <w:bCs/>
          <w:color w:val="000000"/>
          <w:sz w:val="18"/>
          <w:szCs w:val="18"/>
        </w:rPr>
        <w:t>XI</w:t>
      </w:r>
      <w:r w:rsidR="00AF4793" w:rsidRPr="00731494">
        <w:rPr>
          <w:rFonts w:ascii="Arial" w:hAnsi="Arial" w:cs="Arial"/>
          <w:b/>
          <w:bCs/>
          <w:color w:val="000000"/>
          <w:sz w:val="18"/>
          <w:szCs w:val="18"/>
        </w:rPr>
        <w:t>I</w:t>
      </w:r>
      <w:r w:rsidRPr="00731494">
        <w:rPr>
          <w:rFonts w:ascii="Arial" w:hAnsi="Arial" w:cs="Arial"/>
          <w:b/>
          <w:bCs/>
          <w:color w:val="000000"/>
          <w:sz w:val="18"/>
          <w:szCs w:val="18"/>
        </w:rPr>
        <w:t>I. SOCIALNA KLAVZULA IN RAZVEZNI POGOJ</w:t>
      </w:r>
    </w:p>
    <w:p w14:paraId="6F06FB83" w14:textId="560F2EC0"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6</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0B72E45" w14:textId="77777777">
        <w:tc>
          <w:tcPr>
            <w:tcW w:w="0" w:type="auto"/>
            <w:tcMar>
              <w:top w:w="0" w:type="auto"/>
              <w:bottom w:w="0" w:type="auto"/>
            </w:tcMar>
          </w:tcPr>
          <w:p w14:paraId="79EBC194" w14:textId="77777777" w:rsidR="00BE7E6E" w:rsidRPr="00731494" w:rsidRDefault="00A11576">
            <w:pPr>
              <w:spacing w:before="225" w:after="225"/>
              <w:jc w:val="both"/>
            </w:pPr>
            <w:r w:rsidRPr="00731494">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46E47AB" w14:textId="77777777" w:rsidR="00BE7E6E" w:rsidRPr="00731494" w:rsidRDefault="00A11576">
            <w:pPr>
              <w:spacing w:before="225" w:after="225"/>
              <w:jc w:val="both"/>
            </w:pPr>
            <w:r w:rsidRPr="00731494">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w:t>
            </w:r>
            <w:r w:rsidRPr="00731494">
              <w:rPr>
                <w:rFonts w:ascii="Arial" w:hAnsi="Arial" w:cs="Arial"/>
                <w:color w:val="000000"/>
                <w:sz w:val="18"/>
                <w:szCs w:val="18"/>
              </w:rPr>
              <w:lastRenderedPageBreak/>
              <w:t>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75C06387" w14:textId="77777777" w:rsidR="00BE7E6E" w:rsidRPr="00731494" w:rsidRDefault="00A11576">
            <w:pPr>
              <w:spacing w:before="225" w:after="225"/>
              <w:jc w:val="both"/>
            </w:pPr>
            <w:r w:rsidRPr="00731494">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3E771390" w14:textId="6F12EEA5" w:rsidR="00BE7E6E" w:rsidRPr="00731494" w:rsidRDefault="00A11576">
      <w:pPr>
        <w:spacing w:before="225" w:after="225" w:line="240" w:lineRule="auto"/>
        <w:jc w:val="both"/>
      </w:pPr>
      <w:r w:rsidRPr="00731494">
        <w:rPr>
          <w:rFonts w:ascii="Arial" w:hAnsi="Arial" w:cs="Arial"/>
          <w:b/>
          <w:bCs/>
          <w:color w:val="000000"/>
          <w:sz w:val="18"/>
          <w:szCs w:val="18"/>
        </w:rPr>
        <w:lastRenderedPageBreak/>
        <w:t>XI</w:t>
      </w:r>
      <w:r w:rsidR="00AF4793" w:rsidRPr="00731494">
        <w:rPr>
          <w:rFonts w:ascii="Arial" w:hAnsi="Arial" w:cs="Arial"/>
          <w:b/>
          <w:bCs/>
          <w:color w:val="000000"/>
          <w:sz w:val="18"/>
          <w:szCs w:val="18"/>
        </w:rPr>
        <w:t>V</w:t>
      </w:r>
      <w:r w:rsidRPr="00731494">
        <w:rPr>
          <w:rFonts w:ascii="Arial" w:hAnsi="Arial" w:cs="Arial"/>
          <w:b/>
          <w:bCs/>
          <w:color w:val="000000"/>
          <w:sz w:val="18"/>
          <w:szCs w:val="18"/>
        </w:rPr>
        <w:t>. REVIZIJSKA SLED</w:t>
      </w:r>
    </w:p>
    <w:p w14:paraId="793656F2" w14:textId="534369C5"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7</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FCA9B60" w14:textId="77777777">
        <w:tc>
          <w:tcPr>
            <w:tcW w:w="0" w:type="auto"/>
            <w:tcMar>
              <w:top w:w="0" w:type="auto"/>
              <w:bottom w:w="0" w:type="auto"/>
            </w:tcMar>
          </w:tcPr>
          <w:p w14:paraId="34B287BD" w14:textId="77777777" w:rsidR="00BE7E6E" w:rsidRPr="00731494" w:rsidRDefault="00A11576">
            <w:pPr>
              <w:spacing w:before="225" w:after="225"/>
              <w:jc w:val="both"/>
            </w:pPr>
            <w:r w:rsidRPr="00731494">
              <w:rPr>
                <w:rFonts w:ascii="Arial" w:hAnsi="Arial" w:cs="Arial"/>
                <w:color w:val="000000"/>
                <w:sz w:val="18"/>
                <w:szCs w:val="18"/>
              </w:rPr>
              <w:t>Vsa dokumentacija, povezana z izvedbo projekta, mora biti hranjena na način, da zagotavlja revizijsko sled dobave blaga.</w:t>
            </w:r>
          </w:p>
          <w:p w14:paraId="400E2105" w14:textId="0DB16BC0" w:rsidR="00BE7E6E" w:rsidRPr="00731494" w:rsidRDefault="00A11576">
            <w:pPr>
              <w:spacing w:before="225" w:after="225"/>
              <w:jc w:val="both"/>
            </w:pPr>
            <w:r w:rsidRPr="00731494">
              <w:rPr>
                <w:rFonts w:ascii="Arial" w:hAnsi="Arial" w:cs="Arial"/>
                <w:color w:val="000000"/>
                <w:sz w:val="18"/>
                <w:szCs w:val="18"/>
              </w:rPr>
              <w:t xml:space="preserve">Dobavitelj je vso dokumentacijo, povezano z izvedbo dobave, dolžan hraniti v skladu z veljavno zakonodajo oziroma še najmanj </w:t>
            </w:r>
            <w:r w:rsidR="00177D70">
              <w:rPr>
                <w:rFonts w:ascii="Arial" w:hAnsi="Arial" w:cs="Arial"/>
                <w:color w:val="000000"/>
                <w:sz w:val="18"/>
                <w:szCs w:val="18"/>
              </w:rPr>
              <w:t>deset (</w:t>
            </w:r>
            <w:r w:rsidRPr="00731494">
              <w:rPr>
                <w:rFonts w:ascii="Arial" w:hAnsi="Arial" w:cs="Arial"/>
                <w:color w:val="000000"/>
                <w:sz w:val="18"/>
                <w:szCs w:val="18"/>
              </w:rPr>
              <w:t>10</w:t>
            </w:r>
            <w:r w:rsidR="00177D70">
              <w:rPr>
                <w:rFonts w:ascii="Arial" w:hAnsi="Arial" w:cs="Arial"/>
                <w:color w:val="000000"/>
                <w:sz w:val="18"/>
                <w:szCs w:val="18"/>
              </w:rPr>
              <w:t>)</w:t>
            </w:r>
            <w:r w:rsidRPr="00731494">
              <w:rPr>
                <w:rFonts w:ascii="Arial" w:hAnsi="Arial" w:cs="Arial"/>
                <w:color w:val="000000"/>
                <w:sz w:val="18"/>
                <w:szCs w:val="18"/>
              </w:rPr>
              <w:t xml:space="preserve"> let po izpolnitvi pogodbenih obveznosti za potrebe naknadnih preverjanj. Dokumentacija o dobavi je podlaga za spremljanje in nadzor nad izvedbo dobave.</w:t>
            </w:r>
          </w:p>
          <w:p w14:paraId="7915A1F7" w14:textId="77777777" w:rsidR="00BE7E6E" w:rsidRPr="00731494" w:rsidRDefault="00A11576">
            <w:pPr>
              <w:spacing w:before="225" w:after="225"/>
              <w:jc w:val="both"/>
            </w:pPr>
            <w:r w:rsidRPr="00731494">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4DF3892D" w14:textId="77777777" w:rsidR="00BE7E6E" w:rsidRPr="00731494" w:rsidRDefault="00A11576">
            <w:pPr>
              <w:spacing w:before="225" w:after="225"/>
              <w:jc w:val="both"/>
            </w:pPr>
            <w:r w:rsidRPr="00731494">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2E25459" w14:textId="77777777" w:rsidR="00BE7E6E" w:rsidRPr="00731494" w:rsidRDefault="00A11576">
            <w:pPr>
              <w:spacing w:before="225" w:after="225"/>
              <w:jc w:val="both"/>
            </w:pPr>
            <w:r w:rsidRPr="00731494">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AB75876" w14:textId="0003D747" w:rsidR="00BE7E6E" w:rsidRPr="00731494" w:rsidRDefault="00A11576">
      <w:pPr>
        <w:spacing w:before="225" w:after="225" w:line="240" w:lineRule="auto"/>
        <w:jc w:val="both"/>
      </w:pPr>
      <w:r w:rsidRPr="00731494">
        <w:rPr>
          <w:rFonts w:ascii="Arial" w:hAnsi="Arial" w:cs="Arial"/>
          <w:b/>
          <w:bCs/>
          <w:color w:val="000000"/>
          <w:sz w:val="18"/>
          <w:szCs w:val="18"/>
        </w:rPr>
        <w:t>X</w:t>
      </w:r>
      <w:r w:rsidR="00AF4793" w:rsidRPr="00731494">
        <w:rPr>
          <w:rFonts w:ascii="Arial" w:hAnsi="Arial" w:cs="Arial"/>
          <w:b/>
          <w:bCs/>
          <w:color w:val="000000"/>
          <w:sz w:val="18"/>
          <w:szCs w:val="18"/>
        </w:rPr>
        <w:t>V</w:t>
      </w:r>
      <w:r w:rsidRPr="00731494">
        <w:rPr>
          <w:rFonts w:ascii="Arial" w:hAnsi="Arial" w:cs="Arial"/>
          <w:b/>
          <w:bCs/>
          <w:color w:val="000000"/>
          <w:sz w:val="18"/>
          <w:szCs w:val="18"/>
        </w:rPr>
        <w:t>. PROTIKORUPCIJSKA KLAVZULA</w:t>
      </w:r>
    </w:p>
    <w:p w14:paraId="16C9959D" w14:textId="2AF595D8"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8</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74CCDE5" w14:textId="77777777">
        <w:tc>
          <w:tcPr>
            <w:tcW w:w="0" w:type="auto"/>
            <w:tcMar>
              <w:top w:w="0" w:type="auto"/>
              <w:bottom w:w="0" w:type="auto"/>
            </w:tcMar>
          </w:tcPr>
          <w:p w14:paraId="4E7D6D58" w14:textId="77777777" w:rsidR="00BE7E6E" w:rsidRPr="00731494" w:rsidRDefault="00A11576">
            <w:pPr>
              <w:spacing w:before="225" w:after="225"/>
              <w:jc w:val="both"/>
            </w:pPr>
            <w:r w:rsidRPr="00731494">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BE7E6E" w:rsidRPr="00731494" w14:paraId="5BBA1517" w14:textId="77777777">
              <w:tc>
                <w:tcPr>
                  <w:tcW w:w="0" w:type="auto"/>
                  <w:tcMar>
                    <w:top w:w="0" w:type="auto"/>
                    <w:bottom w:w="0" w:type="auto"/>
                  </w:tcMar>
                </w:tcPr>
                <w:p w14:paraId="3CD8A37C"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pridobitev posla ali</w:t>
                  </w:r>
                </w:p>
                <w:p w14:paraId="5E048FB5"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za sklenitev posla pod ugodnejšimi pogoji ali</w:t>
                  </w:r>
                </w:p>
                <w:p w14:paraId="7009ED6A"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za opustitev dolžnega nadzora nad izvajanjem pogodbenih obveznosti ali</w:t>
                  </w:r>
                </w:p>
                <w:p w14:paraId="47E5F378"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6CCF49BD" w14:textId="77777777" w:rsidR="00BE7E6E" w:rsidRPr="00731494" w:rsidRDefault="00A11576">
            <w:pPr>
              <w:spacing w:before="225" w:after="225"/>
              <w:jc w:val="both"/>
            </w:pPr>
            <w:r w:rsidRPr="00731494">
              <w:rPr>
                <w:rFonts w:ascii="Arial" w:hAnsi="Arial" w:cs="Arial"/>
                <w:color w:val="000000"/>
                <w:sz w:val="18"/>
                <w:szCs w:val="18"/>
              </w:rPr>
              <w:t>je pogodba nična.</w:t>
            </w:r>
          </w:p>
        </w:tc>
      </w:tr>
    </w:tbl>
    <w:p w14:paraId="0883BC50" w14:textId="2A825680" w:rsidR="00BE7E6E" w:rsidRPr="00731494" w:rsidRDefault="00A11576">
      <w:pPr>
        <w:spacing w:before="225" w:after="225" w:line="240" w:lineRule="auto"/>
        <w:jc w:val="both"/>
      </w:pPr>
      <w:r w:rsidRPr="00731494">
        <w:rPr>
          <w:rFonts w:ascii="Arial" w:hAnsi="Arial" w:cs="Arial"/>
          <w:b/>
          <w:bCs/>
          <w:color w:val="000000"/>
          <w:sz w:val="18"/>
          <w:szCs w:val="18"/>
        </w:rPr>
        <w:t>XV</w:t>
      </w:r>
      <w:r w:rsidR="00AF4793" w:rsidRPr="00731494">
        <w:rPr>
          <w:rFonts w:ascii="Arial" w:hAnsi="Arial" w:cs="Arial"/>
          <w:b/>
          <w:bCs/>
          <w:color w:val="000000"/>
          <w:sz w:val="18"/>
          <w:szCs w:val="18"/>
        </w:rPr>
        <w:t>I</w:t>
      </w:r>
      <w:r w:rsidRPr="00731494">
        <w:rPr>
          <w:rFonts w:ascii="Arial" w:hAnsi="Arial" w:cs="Arial"/>
          <w:b/>
          <w:bCs/>
          <w:color w:val="000000"/>
          <w:sz w:val="18"/>
          <w:szCs w:val="18"/>
        </w:rPr>
        <w:t>. REŠEVANJE SPOROV</w:t>
      </w:r>
    </w:p>
    <w:p w14:paraId="40DBEEAD" w14:textId="77BC7C00"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9</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18133175" w14:textId="77777777">
        <w:tc>
          <w:tcPr>
            <w:tcW w:w="0" w:type="auto"/>
            <w:tcMar>
              <w:top w:w="0" w:type="auto"/>
              <w:bottom w:w="0" w:type="auto"/>
            </w:tcMar>
          </w:tcPr>
          <w:p w14:paraId="506043BB" w14:textId="77777777" w:rsidR="00BE7E6E" w:rsidRPr="00731494" w:rsidRDefault="00A11576">
            <w:pPr>
              <w:spacing w:before="225" w:after="225"/>
              <w:jc w:val="both"/>
            </w:pPr>
            <w:r w:rsidRPr="00731494">
              <w:rPr>
                <w:rFonts w:ascii="Arial" w:hAnsi="Arial" w:cs="Arial"/>
                <w:color w:val="000000"/>
                <w:sz w:val="18"/>
                <w:szCs w:val="18"/>
              </w:rPr>
              <w:lastRenderedPageBreak/>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35D04C9" w14:textId="14EDF281" w:rsidR="00BE7E6E" w:rsidRPr="00731494" w:rsidRDefault="00A11576">
      <w:pPr>
        <w:spacing w:before="225" w:after="225" w:line="240" w:lineRule="auto"/>
        <w:jc w:val="both"/>
      </w:pPr>
      <w:r w:rsidRPr="00731494">
        <w:rPr>
          <w:rFonts w:ascii="Arial" w:hAnsi="Arial" w:cs="Arial"/>
          <w:b/>
          <w:bCs/>
          <w:color w:val="000000"/>
          <w:sz w:val="18"/>
          <w:szCs w:val="18"/>
        </w:rPr>
        <w:t>XVI</w:t>
      </w:r>
      <w:r w:rsidR="00AF4793" w:rsidRPr="00731494">
        <w:rPr>
          <w:rFonts w:ascii="Arial" w:hAnsi="Arial" w:cs="Arial"/>
          <w:b/>
          <w:bCs/>
          <w:color w:val="000000"/>
          <w:sz w:val="18"/>
          <w:szCs w:val="18"/>
        </w:rPr>
        <w:t>I</w:t>
      </w:r>
      <w:r w:rsidRPr="00731494">
        <w:rPr>
          <w:rFonts w:ascii="Arial" w:hAnsi="Arial" w:cs="Arial"/>
          <w:b/>
          <w:bCs/>
          <w:color w:val="000000"/>
          <w:sz w:val="18"/>
          <w:szCs w:val="18"/>
        </w:rPr>
        <w:t>. KONČNE DOLOČBE</w:t>
      </w:r>
    </w:p>
    <w:p w14:paraId="128D5E1A" w14:textId="1C94A197" w:rsidR="00BE7E6E" w:rsidRPr="00731494" w:rsidRDefault="00AF4793">
      <w:pPr>
        <w:spacing w:after="0" w:line="240" w:lineRule="auto"/>
        <w:jc w:val="center"/>
      </w:pPr>
      <w:r w:rsidRPr="00731494">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2"/>
      </w:tblGrid>
      <w:tr w:rsidR="00BE7E6E" w:rsidRPr="00731494" w14:paraId="2F9683F4" w14:textId="77777777">
        <w:tc>
          <w:tcPr>
            <w:tcW w:w="0" w:type="auto"/>
            <w:tcMar>
              <w:top w:w="0" w:type="auto"/>
              <w:bottom w:w="0" w:type="auto"/>
            </w:tcMar>
          </w:tcPr>
          <w:p w14:paraId="7831F525" w14:textId="77777777" w:rsidR="00BE7E6E" w:rsidRPr="00731494" w:rsidRDefault="00A11576">
            <w:pPr>
              <w:spacing w:before="225" w:after="225"/>
              <w:jc w:val="both"/>
            </w:pPr>
            <w:r w:rsidRPr="00731494">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6CD9EA76" w14:textId="77777777" w:rsidR="003B3D19" w:rsidRPr="00731494" w:rsidRDefault="003B3D19" w:rsidP="003B3D19">
      <w:pPr>
        <w:spacing w:after="0" w:line="240" w:lineRule="auto"/>
        <w:jc w:val="center"/>
      </w:pPr>
      <w:r w:rsidRPr="00731494">
        <w:rPr>
          <w:rFonts w:ascii="Arial" w:hAnsi="Arial" w:cs="Arial"/>
          <w:b/>
          <w:bCs/>
          <w:color w:val="000000"/>
          <w:sz w:val="18"/>
          <w:szCs w:val="18"/>
        </w:rPr>
        <w:t>3</w:t>
      </w:r>
      <w:r>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B3D19" w:rsidRPr="00731494" w14:paraId="6E80657C" w14:textId="77777777" w:rsidTr="00A11576">
        <w:tc>
          <w:tcPr>
            <w:tcW w:w="0" w:type="auto"/>
            <w:tcMar>
              <w:top w:w="0" w:type="auto"/>
              <w:bottom w:w="0" w:type="auto"/>
            </w:tcMar>
          </w:tcPr>
          <w:p w14:paraId="7F049977" w14:textId="333AD198" w:rsidR="003B3D19" w:rsidRPr="00731494" w:rsidRDefault="003B3D19" w:rsidP="00A11576">
            <w:pPr>
              <w:spacing w:before="225" w:after="225"/>
              <w:jc w:val="both"/>
            </w:pPr>
            <w:r w:rsidRPr="003B3D19">
              <w:rPr>
                <w:rFonts w:ascii="Arial" w:hAnsi="Arial" w:cs="Arial"/>
                <w:color w:val="000000"/>
                <w:sz w:val="18"/>
                <w:szCs w:val="18"/>
              </w:rPr>
              <w:t>Pogodba je sklenjena z dnem podpisa obeh pogodbenih strank, veljati pa začne, ko dobavitelj predloži naročniku finančno zavarovanje za dobro izvedbo pogodbenih obveznosti. V kolikor dobavitelj ne predloži zavarovanja za dobro izvedbo pogodbenih obveznosti skladno z zahtevami in v rokih določenih v tej pogodbi lahko naročnik odstopi od pogodbe.</w:t>
            </w:r>
          </w:p>
        </w:tc>
      </w:tr>
    </w:tbl>
    <w:p w14:paraId="3C50F6B1" w14:textId="2E73F3A7" w:rsidR="00BE7E6E" w:rsidRPr="00731494" w:rsidRDefault="00AF4793">
      <w:pPr>
        <w:spacing w:after="0" w:line="240" w:lineRule="auto"/>
        <w:jc w:val="center"/>
      </w:pPr>
      <w:r w:rsidRPr="00731494">
        <w:rPr>
          <w:rFonts w:ascii="Arial" w:hAnsi="Arial" w:cs="Arial"/>
          <w:b/>
          <w:bCs/>
          <w:color w:val="000000"/>
          <w:sz w:val="18"/>
          <w:szCs w:val="18"/>
        </w:rPr>
        <w:t>32. člen</w:t>
      </w:r>
    </w:p>
    <w:tbl>
      <w:tblPr>
        <w:tblStyle w:val="NormalTablePHPDOCX"/>
        <w:tblW w:w="0" w:type="auto"/>
        <w:tblInd w:w="108" w:type="dxa"/>
        <w:tblLook w:val="04A0" w:firstRow="1" w:lastRow="0" w:firstColumn="1" w:lastColumn="0" w:noHBand="0" w:noVBand="1"/>
      </w:tblPr>
      <w:tblGrid>
        <w:gridCol w:w="8962"/>
      </w:tblGrid>
      <w:tr w:rsidR="00BE7E6E" w:rsidRPr="00731494" w14:paraId="79AFF530" w14:textId="77777777">
        <w:tc>
          <w:tcPr>
            <w:tcW w:w="0" w:type="auto"/>
            <w:tcMar>
              <w:top w:w="0" w:type="auto"/>
              <w:bottom w:w="0" w:type="auto"/>
            </w:tcMar>
          </w:tcPr>
          <w:p w14:paraId="0914AFFB" w14:textId="45FB681A" w:rsidR="00BE7E6E" w:rsidRPr="00731494" w:rsidRDefault="00A11576">
            <w:pPr>
              <w:spacing w:before="225" w:after="225"/>
              <w:jc w:val="both"/>
            </w:pPr>
            <w:r w:rsidRPr="00731494">
              <w:rPr>
                <w:rFonts w:ascii="Arial" w:hAnsi="Arial" w:cs="Arial"/>
                <w:color w:val="000000"/>
                <w:sz w:val="18"/>
                <w:szCs w:val="18"/>
              </w:rPr>
              <w:t xml:space="preserve">Pogodba je sestavljena in podpisana v </w:t>
            </w:r>
            <w:r w:rsidR="00305B88">
              <w:rPr>
                <w:rFonts w:ascii="Arial" w:hAnsi="Arial" w:cs="Arial"/>
                <w:color w:val="000000"/>
                <w:sz w:val="18"/>
                <w:szCs w:val="18"/>
              </w:rPr>
              <w:t>treh</w:t>
            </w:r>
            <w:r w:rsidR="00446740" w:rsidRPr="00731494">
              <w:rPr>
                <w:rFonts w:ascii="Arial" w:hAnsi="Arial" w:cs="Arial"/>
                <w:color w:val="000000"/>
                <w:sz w:val="18"/>
                <w:szCs w:val="18"/>
              </w:rPr>
              <w:t xml:space="preserve"> </w:t>
            </w:r>
            <w:r w:rsidRPr="00731494">
              <w:rPr>
                <w:rFonts w:ascii="Arial" w:hAnsi="Arial" w:cs="Arial"/>
                <w:color w:val="000000"/>
                <w:sz w:val="18"/>
                <w:szCs w:val="18"/>
              </w:rPr>
              <w:t>(</w:t>
            </w:r>
            <w:r w:rsidR="00305B88">
              <w:rPr>
                <w:rFonts w:ascii="Arial" w:hAnsi="Arial" w:cs="Arial"/>
                <w:color w:val="000000"/>
                <w:sz w:val="18"/>
                <w:szCs w:val="18"/>
              </w:rPr>
              <w:t>3</w:t>
            </w:r>
            <w:r w:rsidRPr="00731494">
              <w:rPr>
                <w:rFonts w:ascii="Arial" w:hAnsi="Arial" w:cs="Arial"/>
                <w:color w:val="000000"/>
                <w:sz w:val="18"/>
                <w:szCs w:val="18"/>
              </w:rPr>
              <w:t xml:space="preserve">) enakih izvodih, od katerih dobavitelj prejme </w:t>
            </w:r>
            <w:r w:rsidR="000C387F">
              <w:rPr>
                <w:rFonts w:ascii="Arial" w:hAnsi="Arial" w:cs="Arial"/>
                <w:color w:val="000000"/>
                <w:sz w:val="18"/>
                <w:szCs w:val="18"/>
              </w:rPr>
              <w:t>en</w:t>
            </w:r>
            <w:r w:rsidRPr="00731494">
              <w:rPr>
                <w:rFonts w:ascii="Arial" w:hAnsi="Arial" w:cs="Arial"/>
                <w:color w:val="000000"/>
                <w:sz w:val="18"/>
                <w:szCs w:val="18"/>
              </w:rPr>
              <w:t xml:space="preserve"> (</w:t>
            </w:r>
            <w:r w:rsidR="000C387F">
              <w:rPr>
                <w:rFonts w:ascii="Arial" w:hAnsi="Arial" w:cs="Arial"/>
                <w:color w:val="000000"/>
                <w:sz w:val="18"/>
                <w:szCs w:val="18"/>
              </w:rPr>
              <w:t>1</w:t>
            </w:r>
            <w:r w:rsidRPr="00731494">
              <w:rPr>
                <w:rFonts w:ascii="Arial" w:hAnsi="Arial" w:cs="Arial"/>
                <w:color w:val="000000"/>
                <w:sz w:val="18"/>
                <w:szCs w:val="18"/>
              </w:rPr>
              <w:t xml:space="preserve">) izvod in naročnik </w:t>
            </w:r>
            <w:r w:rsidR="00305B88">
              <w:rPr>
                <w:rFonts w:ascii="Arial" w:hAnsi="Arial" w:cs="Arial"/>
                <w:color w:val="000000"/>
                <w:sz w:val="18"/>
                <w:szCs w:val="18"/>
              </w:rPr>
              <w:t>dva</w:t>
            </w:r>
            <w:r w:rsidRPr="00731494">
              <w:rPr>
                <w:rFonts w:ascii="Arial" w:hAnsi="Arial" w:cs="Arial"/>
                <w:color w:val="000000"/>
                <w:sz w:val="18"/>
                <w:szCs w:val="18"/>
              </w:rPr>
              <w:t xml:space="preserve"> (</w:t>
            </w:r>
            <w:r w:rsidR="00305B88">
              <w:rPr>
                <w:rFonts w:ascii="Arial" w:hAnsi="Arial" w:cs="Arial"/>
                <w:color w:val="000000"/>
                <w:sz w:val="18"/>
                <w:szCs w:val="18"/>
              </w:rPr>
              <w:t>2</w:t>
            </w:r>
            <w:r w:rsidRPr="00731494">
              <w:rPr>
                <w:rFonts w:ascii="Arial" w:hAnsi="Arial" w:cs="Arial"/>
                <w:color w:val="000000"/>
                <w:sz w:val="18"/>
                <w:szCs w:val="18"/>
              </w:rPr>
              <w:t>) izvod</w:t>
            </w:r>
            <w:r w:rsidR="00305B88">
              <w:rPr>
                <w:rFonts w:ascii="Arial" w:hAnsi="Arial" w:cs="Arial"/>
                <w:color w:val="000000"/>
                <w:sz w:val="18"/>
                <w:szCs w:val="18"/>
              </w:rPr>
              <w:t>a</w:t>
            </w:r>
            <w:r w:rsidRPr="00731494">
              <w:rPr>
                <w:rFonts w:ascii="Arial" w:hAnsi="Arial" w:cs="Arial"/>
                <w:color w:val="000000"/>
                <w:sz w:val="18"/>
                <w:szCs w:val="18"/>
              </w:rPr>
              <w:t>.</w:t>
            </w:r>
          </w:p>
        </w:tc>
      </w:tr>
    </w:tbl>
    <w:p w14:paraId="5D4B3CBC" w14:textId="352E8A71" w:rsidR="00DE2605" w:rsidRPr="00DE2605" w:rsidRDefault="00DE2605" w:rsidP="00DE2605">
      <w:pPr>
        <w:tabs>
          <w:tab w:val="left" w:pos="567"/>
          <w:tab w:val="num" w:pos="1068"/>
        </w:tabs>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    Priloga te pogodbe so: </w:t>
      </w:r>
    </w:p>
    <w:tbl>
      <w:tblPr>
        <w:tblStyle w:val="NormalTablePHPDOCX"/>
        <w:tblW w:w="0" w:type="auto"/>
        <w:tblLook w:val="04A0" w:firstRow="1" w:lastRow="0" w:firstColumn="1" w:lastColumn="0" w:noHBand="0" w:noVBand="1"/>
      </w:tblPr>
      <w:tblGrid>
        <w:gridCol w:w="7783"/>
      </w:tblGrid>
      <w:tr w:rsidR="00DE2605" w:rsidRPr="00731494" w14:paraId="3E7EEA96" w14:textId="77777777" w:rsidTr="00D30DF7">
        <w:tc>
          <w:tcPr>
            <w:tcW w:w="0" w:type="auto"/>
            <w:tcMar>
              <w:top w:w="0" w:type="auto"/>
              <w:bottom w:w="0" w:type="auto"/>
            </w:tcMar>
          </w:tcPr>
          <w:p w14:paraId="2A65E9F7" w14:textId="366DBABF" w:rsidR="00DE2605" w:rsidRPr="00731494" w:rsidRDefault="00DE2605" w:rsidP="00D30DF7">
            <w:pPr>
              <w:numPr>
                <w:ilvl w:val="0"/>
                <w:numId w:val="7"/>
              </w:numPr>
              <w:jc w:val="both"/>
              <w:rPr>
                <w:rFonts w:ascii="Arial" w:hAnsi="Arial" w:cs="Arial"/>
                <w:color w:val="000000"/>
                <w:sz w:val="18"/>
                <w:szCs w:val="18"/>
              </w:rPr>
            </w:pPr>
            <w:r w:rsidRPr="00731494">
              <w:rPr>
                <w:rFonts w:ascii="Arial" w:hAnsi="Arial" w:cs="Arial"/>
                <w:color w:val="000000"/>
                <w:sz w:val="18"/>
                <w:szCs w:val="18"/>
              </w:rPr>
              <w:t xml:space="preserve">Ponudba </w:t>
            </w:r>
            <w:r>
              <w:rPr>
                <w:rFonts w:ascii="Arial" w:hAnsi="Arial" w:cs="Arial"/>
                <w:color w:val="000000"/>
                <w:sz w:val="18"/>
                <w:szCs w:val="18"/>
              </w:rPr>
              <w:t xml:space="preserve">ponudnika ___________ </w:t>
            </w:r>
            <w:r w:rsidRPr="00731494">
              <w:rPr>
                <w:rFonts w:ascii="Arial" w:hAnsi="Arial" w:cs="Arial"/>
                <w:color w:val="000000"/>
                <w:sz w:val="18"/>
                <w:szCs w:val="18"/>
              </w:rPr>
              <w:t>številka _____________ z dne _______________;</w:t>
            </w:r>
          </w:p>
          <w:p w14:paraId="22CD7143" w14:textId="138D917E" w:rsidR="00DE2605" w:rsidRPr="00731494" w:rsidRDefault="00DE2605" w:rsidP="00D30DF7">
            <w:pPr>
              <w:numPr>
                <w:ilvl w:val="0"/>
                <w:numId w:val="7"/>
              </w:numPr>
              <w:jc w:val="both"/>
              <w:rPr>
                <w:rFonts w:ascii="Arial" w:hAnsi="Arial" w:cs="Arial"/>
                <w:color w:val="000000"/>
                <w:sz w:val="18"/>
                <w:szCs w:val="18"/>
              </w:rPr>
            </w:pPr>
            <w:r w:rsidRPr="006143A4">
              <w:rPr>
                <w:rFonts w:ascii="Arial" w:hAnsi="Arial" w:cs="Arial"/>
                <w:iCs/>
                <w:color w:val="000000" w:themeColor="text1"/>
                <w:sz w:val="18"/>
                <w:szCs w:val="18"/>
              </w:rPr>
              <w:t>Načrt preventivnega vzdrževanja</w:t>
            </w:r>
            <w:r>
              <w:rPr>
                <w:rFonts w:ascii="Arial" w:hAnsi="Arial" w:cs="Arial"/>
                <w:iCs/>
                <w:color w:val="000000" w:themeColor="text1"/>
                <w:sz w:val="18"/>
                <w:szCs w:val="18"/>
              </w:rPr>
              <w:t xml:space="preserve"> z dne ________________ .</w:t>
            </w:r>
          </w:p>
        </w:tc>
      </w:tr>
      <w:tr w:rsidR="00DE2605" w:rsidRPr="00731494" w14:paraId="528C1AEA" w14:textId="77777777" w:rsidTr="00D30DF7">
        <w:tc>
          <w:tcPr>
            <w:tcW w:w="0" w:type="auto"/>
            <w:tcMar>
              <w:top w:w="0" w:type="auto"/>
              <w:bottom w:w="0" w:type="auto"/>
            </w:tcMar>
          </w:tcPr>
          <w:p w14:paraId="3C1025EF" w14:textId="77777777" w:rsidR="00DE2605" w:rsidRPr="00731494" w:rsidRDefault="00DE2605" w:rsidP="00DE2605">
            <w:pPr>
              <w:ind w:left="720"/>
              <w:jc w:val="both"/>
              <w:rPr>
                <w:rFonts w:ascii="Arial" w:hAnsi="Arial" w:cs="Arial"/>
                <w:color w:val="000000"/>
                <w:sz w:val="18"/>
                <w:szCs w:val="18"/>
              </w:rPr>
            </w:pPr>
          </w:p>
        </w:tc>
      </w:tr>
    </w:tbl>
    <w:p w14:paraId="2C8E1168" w14:textId="3587C467" w:rsidR="00DE2605" w:rsidRDefault="00DE2605" w:rsidP="00DE2605">
      <w:pPr>
        <w:spacing w:before="975" w:after="225" w:line="240" w:lineRule="auto"/>
        <w:jc w:val="both"/>
        <w:rPr>
          <w:rFonts w:ascii="Arial" w:hAnsi="Arial" w:cs="Arial"/>
          <w:color w:val="000000"/>
          <w:sz w:val="18"/>
          <w:szCs w:val="18"/>
        </w:rPr>
      </w:pPr>
      <w:r>
        <w:rPr>
          <w:rFonts w:ascii="Arial" w:hAnsi="Arial" w:cs="Arial"/>
          <w:color w:val="000000"/>
          <w:sz w:val="18"/>
          <w:szCs w:val="18"/>
        </w:rPr>
        <w:t>V</w:t>
      </w:r>
      <w:r w:rsidRPr="00731494">
        <w:rPr>
          <w:rFonts w:ascii="Arial" w:hAnsi="Arial" w:cs="Arial"/>
          <w:color w:val="000000"/>
          <w:sz w:val="18"/>
          <w:szCs w:val="18"/>
        </w:rPr>
        <w:t>/na ________________, dne _______________</w:t>
      </w:r>
    </w:p>
    <w:p w14:paraId="124E34C6" w14:textId="77777777" w:rsidR="00DE2605" w:rsidRDefault="00DE2605" w:rsidP="00177D70">
      <w:pPr>
        <w:tabs>
          <w:tab w:val="left" w:pos="567"/>
          <w:tab w:val="left" w:pos="4536"/>
        </w:tabs>
        <w:spacing w:after="0" w:line="240" w:lineRule="auto"/>
        <w:rPr>
          <w:rFonts w:ascii="Arial" w:eastAsia="Times New Roman" w:hAnsi="Arial" w:cs="Arial"/>
          <w:sz w:val="18"/>
          <w:szCs w:val="18"/>
          <w:lang w:eastAsia="sl-SI"/>
        </w:rPr>
      </w:pPr>
    </w:p>
    <w:p w14:paraId="606A873D" w14:textId="61804E71" w:rsidR="00177D70" w:rsidRPr="0034300A" w:rsidRDefault="00177D70" w:rsidP="00177D70">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t>Datum:</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Datum:</w:t>
      </w:r>
    </w:p>
    <w:p w14:paraId="71D329BD" w14:textId="77777777" w:rsidR="00177D70" w:rsidRPr="0034300A" w:rsidRDefault="00177D70" w:rsidP="00177D70">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t>Št. pogodbe:</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Št. pogodbe:</w:t>
      </w:r>
    </w:p>
    <w:p w14:paraId="4CF53E28" w14:textId="77777777" w:rsidR="00177D70" w:rsidRPr="0034300A" w:rsidRDefault="00177D70" w:rsidP="00177D70">
      <w:pPr>
        <w:tabs>
          <w:tab w:val="left" w:pos="567"/>
          <w:tab w:val="left" w:pos="4536"/>
        </w:tabs>
        <w:spacing w:after="0" w:line="240" w:lineRule="auto"/>
        <w:rPr>
          <w:rFonts w:ascii="Arial" w:eastAsia="Times New Roman" w:hAnsi="Arial" w:cs="Arial"/>
          <w:sz w:val="18"/>
          <w:szCs w:val="18"/>
          <w:lang w:eastAsia="sl-SI"/>
        </w:rPr>
      </w:pPr>
    </w:p>
    <w:p w14:paraId="775E602A" w14:textId="6F395C97" w:rsidR="00177D70" w:rsidRPr="0034300A" w:rsidRDefault="00723671" w:rsidP="00177D70">
      <w:pPr>
        <w:tabs>
          <w:tab w:val="left" w:pos="567"/>
          <w:tab w:val="left" w:pos="4536"/>
        </w:tabs>
        <w:spacing w:after="0" w:line="240" w:lineRule="auto"/>
        <w:rPr>
          <w:rFonts w:ascii="Arial" w:eastAsia="Times New Roman" w:hAnsi="Arial" w:cs="Arial"/>
          <w:sz w:val="18"/>
          <w:szCs w:val="18"/>
          <w:lang w:eastAsia="sl-SI"/>
        </w:rPr>
      </w:pPr>
      <w:r>
        <w:rPr>
          <w:rFonts w:ascii="Arial" w:eastAsia="Times New Roman" w:hAnsi="Arial" w:cs="Arial"/>
          <w:b/>
          <w:sz w:val="18"/>
          <w:szCs w:val="18"/>
          <w:lang w:eastAsia="sl-SI"/>
        </w:rPr>
        <w:t>DOBAVITELJ</w:t>
      </w:r>
      <w:r w:rsidR="00177D70" w:rsidRPr="0034300A">
        <w:rPr>
          <w:rFonts w:ascii="Arial" w:eastAsia="Times New Roman" w:hAnsi="Arial" w:cs="Arial"/>
          <w:b/>
          <w:sz w:val="18"/>
          <w:szCs w:val="18"/>
          <w:lang w:eastAsia="sl-SI"/>
        </w:rPr>
        <w:tab/>
      </w:r>
      <w:r w:rsidR="00177D70" w:rsidRPr="0034300A">
        <w:rPr>
          <w:rFonts w:ascii="Arial" w:eastAsia="Times New Roman" w:hAnsi="Arial" w:cs="Arial"/>
          <w:b/>
          <w:sz w:val="18"/>
          <w:szCs w:val="18"/>
          <w:lang w:eastAsia="sl-SI"/>
        </w:rPr>
        <w:tab/>
        <w:t>NAROČNIK</w:t>
      </w:r>
      <w:r w:rsidR="00177D70" w:rsidRPr="0034300A">
        <w:rPr>
          <w:rFonts w:ascii="Arial" w:eastAsia="Times New Roman" w:hAnsi="Arial" w:cs="Arial"/>
          <w:sz w:val="18"/>
          <w:szCs w:val="18"/>
          <w:lang w:eastAsia="sl-SI"/>
        </w:rPr>
        <w:tab/>
      </w:r>
    </w:p>
    <w:p w14:paraId="7A9C3114" w14:textId="77777777" w:rsidR="00177D70" w:rsidRPr="0034300A" w:rsidRDefault="00177D70" w:rsidP="00177D70">
      <w:pPr>
        <w:tabs>
          <w:tab w:val="left" w:pos="567"/>
          <w:tab w:val="left" w:pos="4536"/>
        </w:tabs>
        <w:spacing w:after="0" w:line="240" w:lineRule="auto"/>
        <w:ind w:left="4962" w:hanging="4962"/>
        <w:rPr>
          <w:rFonts w:ascii="Arial" w:eastAsia="Times New Roman" w:hAnsi="Arial" w:cs="Arial"/>
          <w:b/>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        </w:t>
      </w:r>
      <w:r w:rsidRPr="0034300A">
        <w:rPr>
          <w:rFonts w:ascii="Arial" w:eastAsia="Times New Roman" w:hAnsi="Arial" w:cs="Arial"/>
          <w:b/>
          <w:sz w:val="18"/>
          <w:szCs w:val="18"/>
          <w:lang w:eastAsia="sl-SI"/>
        </w:rPr>
        <w:t>UNIVERZITETNI KLINIČNI CENTER  LJUBLJANA</w:t>
      </w:r>
    </w:p>
    <w:p w14:paraId="5513B5FD" w14:textId="77777777" w:rsidR="00177D70" w:rsidRPr="0034300A" w:rsidRDefault="00177D70" w:rsidP="00177D70">
      <w:pPr>
        <w:tabs>
          <w:tab w:val="left" w:pos="567"/>
          <w:tab w:val="left" w:pos="4536"/>
        </w:tabs>
        <w:spacing w:after="0" w:line="240" w:lineRule="auto"/>
        <w:ind w:left="4962" w:hanging="4962"/>
        <w:rPr>
          <w:rFonts w:ascii="Arial Narrow" w:eastAsia="Times New Roman" w:hAnsi="Arial Narrow" w:cs="Arial"/>
          <w:b/>
          <w:lang w:eastAsia="sl-SI"/>
        </w:rPr>
      </w:pP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r>
      <w:r w:rsidRPr="0034300A">
        <w:rPr>
          <w:rFonts w:ascii="Arial Narrow" w:eastAsia="Times New Roman" w:hAnsi="Arial Narrow" w:cs="Arial"/>
          <w:b/>
          <w:lang w:eastAsia="sl-SI"/>
        </w:rPr>
        <w:tab/>
      </w:r>
      <w:r w:rsidRPr="0034300A">
        <w:rPr>
          <w:rFonts w:ascii="Arial Narrow" w:eastAsia="Times New Roman" w:hAnsi="Arial Narrow" w:cs="Times New Roman"/>
          <w:b/>
          <w:lang w:eastAsia="sl-SI"/>
        </w:rPr>
        <w:t>generalni direktor</w:t>
      </w:r>
    </w:p>
    <w:p w14:paraId="70399023" w14:textId="77777777" w:rsidR="00177D70" w:rsidRPr="0034300A" w:rsidRDefault="00177D70" w:rsidP="00177D70">
      <w:pPr>
        <w:tabs>
          <w:tab w:val="left" w:pos="567"/>
          <w:tab w:val="left" w:pos="4536"/>
        </w:tabs>
        <w:spacing w:after="0" w:line="240" w:lineRule="auto"/>
        <w:ind w:left="4962" w:hanging="4962"/>
        <w:rPr>
          <w:rFonts w:ascii="Arial Narrow" w:eastAsia="Times New Roman" w:hAnsi="Arial Narrow" w:cs="Times New Roman"/>
          <w:b/>
          <w:lang w:eastAsia="sl-SI"/>
        </w:rPr>
      </w:pPr>
      <w:r w:rsidRPr="0034300A">
        <w:rPr>
          <w:rFonts w:ascii="Arial Narrow" w:eastAsia="Times New Roman" w:hAnsi="Arial Narrow" w:cs="Arial"/>
          <w:b/>
          <w:lang w:eastAsia="sl-SI"/>
        </w:rPr>
        <w:tab/>
      </w:r>
      <w:r w:rsidRPr="0034300A">
        <w:rPr>
          <w:rFonts w:ascii="Arial Narrow" w:eastAsia="Times New Roman" w:hAnsi="Arial Narrow" w:cs="Arial"/>
          <w:b/>
          <w:lang w:eastAsia="sl-SI"/>
        </w:rPr>
        <w:tab/>
        <w:t xml:space="preserve">        </w:t>
      </w:r>
      <w:r w:rsidRPr="0034300A">
        <w:rPr>
          <w:rFonts w:ascii="Arial Narrow" w:eastAsia="Times New Roman" w:hAnsi="Arial Narrow" w:cs="Times New Roman"/>
          <w:b/>
          <w:lang w:eastAsia="sl-SI"/>
        </w:rPr>
        <w:t>doc. dr. Marko Jug, dr. med.</w:t>
      </w:r>
    </w:p>
    <w:p w14:paraId="6B5B77C3" w14:textId="77777777" w:rsidR="00177D70" w:rsidRPr="0034300A" w:rsidRDefault="00177D70" w:rsidP="00177D70">
      <w:pPr>
        <w:tabs>
          <w:tab w:val="left" w:pos="567"/>
          <w:tab w:val="left" w:pos="4536"/>
        </w:tabs>
        <w:spacing w:after="0" w:line="240" w:lineRule="auto"/>
        <w:ind w:left="4962" w:hanging="4962"/>
        <w:rPr>
          <w:rFonts w:ascii="Arial Narrow" w:eastAsia="Times New Roman" w:hAnsi="Arial Narrow" w:cs="Arial"/>
          <w:b/>
          <w:lang w:eastAsia="sl-SI"/>
        </w:rPr>
      </w:pPr>
    </w:p>
    <w:p w14:paraId="2F0E6728" w14:textId="77777777" w:rsidR="00177D70" w:rsidRDefault="00177D70" w:rsidP="00177D70">
      <w:pPr>
        <w:spacing w:before="975" w:after="225" w:line="240" w:lineRule="auto"/>
        <w:jc w:val="both"/>
        <w:rPr>
          <w:rFonts w:ascii="Arial Narrow" w:eastAsia="Times New Roman" w:hAnsi="Arial Narrow" w:cs="Arial"/>
          <w:b/>
          <w:lang w:eastAsia="sl-SI"/>
        </w:rPr>
      </w:pPr>
    </w:p>
    <w:p w14:paraId="05EDBEF4" w14:textId="77777777" w:rsidR="00EB731F" w:rsidRDefault="00EB731F">
      <w:pPr>
        <w:rPr>
          <w:rFonts w:ascii="Arial" w:hAnsi="Arial" w:cs="Arial"/>
          <w:color w:val="000000"/>
          <w:sz w:val="18"/>
          <w:szCs w:val="18"/>
        </w:rPr>
      </w:pPr>
      <w:r>
        <w:rPr>
          <w:rFonts w:ascii="Arial" w:hAnsi="Arial" w:cs="Arial"/>
          <w:color w:val="000000"/>
          <w:sz w:val="18"/>
          <w:szCs w:val="18"/>
        </w:rPr>
        <w:br w:type="page"/>
      </w:r>
    </w:p>
    <w:p w14:paraId="0CC3591B" w14:textId="77777777" w:rsidR="00EB731F" w:rsidRPr="00731494" w:rsidRDefault="00EB731F" w:rsidP="00EB731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 za vzdrževanje opreme</w:t>
      </w:r>
    </w:p>
    <w:p w14:paraId="3D3E18B5" w14:textId="77777777" w:rsidR="00EB731F" w:rsidRDefault="00EB731F" w:rsidP="00EB731F">
      <w:pPr>
        <w:spacing w:after="0"/>
        <w:jc w:val="both"/>
        <w:rPr>
          <w:rFonts w:ascii="Arial" w:eastAsia="Times New Roman" w:hAnsi="Arial" w:cs="Arial"/>
          <w:b/>
          <w:sz w:val="18"/>
          <w:szCs w:val="18"/>
          <w:lang w:eastAsia="sl-SI"/>
        </w:rPr>
      </w:pPr>
    </w:p>
    <w:p w14:paraId="12469E90" w14:textId="77777777" w:rsidR="00EB731F" w:rsidRPr="0034300A" w:rsidRDefault="00EB731F" w:rsidP="00EB731F">
      <w:pPr>
        <w:spacing w:after="0"/>
        <w:jc w:val="both"/>
        <w:rPr>
          <w:rFonts w:ascii="Arial" w:eastAsia="Times New Roman" w:hAnsi="Arial" w:cs="Arial"/>
          <w:sz w:val="18"/>
          <w:szCs w:val="18"/>
          <w:lang w:eastAsia="sl-SI"/>
        </w:rPr>
      </w:pPr>
      <w:r w:rsidRPr="0034300A">
        <w:rPr>
          <w:rFonts w:ascii="Arial" w:eastAsia="Times New Roman" w:hAnsi="Arial" w:cs="Arial"/>
          <w:b/>
          <w:sz w:val="18"/>
          <w:szCs w:val="18"/>
          <w:lang w:eastAsia="sl-SI"/>
        </w:rPr>
        <w:t xml:space="preserve">UNIVERZITETNI KLINIČNI CENTER LJUBLJANA, </w:t>
      </w:r>
      <w:r w:rsidRPr="0034300A">
        <w:rPr>
          <w:rFonts w:ascii="Arial" w:eastAsia="Times New Roman" w:hAnsi="Arial" w:cs="Arial"/>
          <w:sz w:val="18"/>
          <w:szCs w:val="18"/>
          <w:lang w:eastAsia="sl-SI"/>
        </w:rPr>
        <w:t>Zaloška 2, 1000 Ljubljana,</w:t>
      </w:r>
      <w:r w:rsidRPr="0034300A">
        <w:rPr>
          <w:rFonts w:ascii="Arial" w:eastAsia="Times New Roman" w:hAnsi="Arial" w:cs="Arial"/>
          <w:b/>
          <w:sz w:val="18"/>
          <w:szCs w:val="18"/>
          <w:lang w:eastAsia="sl-SI"/>
        </w:rPr>
        <w:t xml:space="preserve"> </w:t>
      </w:r>
      <w:r w:rsidRPr="0034300A">
        <w:rPr>
          <w:rFonts w:ascii="Arial" w:eastAsia="Times New Roman" w:hAnsi="Arial" w:cs="Arial"/>
          <w:sz w:val="18"/>
          <w:szCs w:val="18"/>
          <w:lang w:eastAsia="sl-SI"/>
        </w:rPr>
        <w:t>ki ga zastopa generalni direktor doc. dr. Marko Jug, dr. med., ID za DDV: SI52111776; matična številka: 5057272000; (v nadaljevanju: naročnik)</w:t>
      </w:r>
    </w:p>
    <w:p w14:paraId="3A3DC6BD" w14:textId="77777777" w:rsidR="00EB731F" w:rsidRPr="0034300A" w:rsidRDefault="00EB731F" w:rsidP="00EB731F">
      <w:pPr>
        <w:spacing w:after="0" w:line="240" w:lineRule="auto"/>
        <w:jc w:val="both"/>
        <w:rPr>
          <w:rFonts w:ascii="Arial" w:eastAsia="Times New Roman" w:hAnsi="Arial" w:cs="Arial"/>
          <w:sz w:val="18"/>
          <w:szCs w:val="18"/>
          <w:lang w:eastAsia="sl-SI"/>
        </w:rPr>
      </w:pPr>
    </w:p>
    <w:p w14:paraId="6EFE24FD" w14:textId="77777777" w:rsidR="00EB731F" w:rsidRPr="0034300A" w:rsidRDefault="00EB731F" w:rsidP="00EB731F">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in</w:t>
      </w:r>
    </w:p>
    <w:p w14:paraId="26DDE011" w14:textId="77777777" w:rsidR="00EB731F" w:rsidRPr="0034300A" w:rsidRDefault="00EB731F" w:rsidP="00EB731F">
      <w:pPr>
        <w:spacing w:after="0" w:line="240" w:lineRule="auto"/>
        <w:jc w:val="both"/>
        <w:rPr>
          <w:rFonts w:ascii="Arial" w:eastAsia="Times New Roman" w:hAnsi="Arial" w:cs="Arial"/>
          <w:sz w:val="18"/>
          <w:szCs w:val="18"/>
          <w:lang w:eastAsia="sl-SI"/>
        </w:rPr>
      </w:pPr>
    </w:p>
    <w:p w14:paraId="28E9C438" w14:textId="77777777" w:rsidR="00EB731F" w:rsidRPr="0034300A" w:rsidRDefault="00EB731F" w:rsidP="00EB731F">
      <w:pPr>
        <w:spacing w:after="0" w:line="240" w:lineRule="auto"/>
        <w:jc w:val="both"/>
        <w:rPr>
          <w:rFonts w:ascii="Arial" w:eastAsia="Times New Roman" w:hAnsi="Arial" w:cs="Arial"/>
          <w:sz w:val="18"/>
          <w:szCs w:val="18"/>
          <w:lang w:eastAsia="sl-SI"/>
        </w:rPr>
      </w:pPr>
      <w:r w:rsidRPr="0034300A">
        <w:rPr>
          <w:rFonts w:ascii="Arial" w:eastAsia="Times New Roman" w:hAnsi="Arial" w:cs="Arial"/>
          <w:b/>
          <w:sz w:val="18"/>
          <w:szCs w:val="18"/>
          <w:lang w:eastAsia="sl-SI"/>
        </w:rPr>
        <w:t xml:space="preserve">__________________________________________________, </w:t>
      </w:r>
      <w:r w:rsidRPr="0034300A">
        <w:rPr>
          <w:rFonts w:ascii="Arial" w:eastAsia="Times New Roman" w:hAnsi="Arial" w:cs="Arial"/>
          <w:sz w:val="18"/>
          <w:szCs w:val="18"/>
          <w:lang w:eastAsia="sl-SI"/>
        </w:rPr>
        <w:t>ki ga zastopa direktor ___________________; ID za DDV:__________________; matična številka:___________________;</w:t>
      </w:r>
    </w:p>
    <w:p w14:paraId="2B195C3B" w14:textId="77777777" w:rsidR="00EB731F" w:rsidRPr="0034300A" w:rsidRDefault="00EB731F" w:rsidP="00EB731F">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nadaljevanju: izvajalec)</w:t>
      </w:r>
    </w:p>
    <w:p w14:paraId="06F40CA4" w14:textId="77777777" w:rsidR="00EB731F" w:rsidRPr="0034300A" w:rsidRDefault="00EB731F" w:rsidP="00EB731F">
      <w:pPr>
        <w:spacing w:after="0" w:line="240" w:lineRule="auto"/>
        <w:jc w:val="both"/>
        <w:rPr>
          <w:rFonts w:ascii="Arial" w:eastAsia="Times New Roman" w:hAnsi="Arial" w:cs="Arial"/>
          <w:sz w:val="18"/>
          <w:szCs w:val="18"/>
          <w:lang w:eastAsia="sl-SI"/>
        </w:rPr>
      </w:pPr>
    </w:p>
    <w:p w14:paraId="5B95B4CF" w14:textId="77777777" w:rsidR="00EB731F" w:rsidRPr="0034300A" w:rsidRDefault="00EB731F" w:rsidP="00EB731F">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nadaljevanju oba skupaj tudi: pogodbeni stranki)</w:t>
      </w:r>
    </w:p>
    <w:p w14:paraId="1946631C" w14:textId="77777777" w:rsidR="00EB731F" w:rsidRPr="0034300A" w:rsidRDefault="00EB731F" w:rsidP="00EB731F">
      <w:pPr>
        <w:spacing w:after="0" w:line="240" w:lineRule="auto"/>
        <w:jc w:val="both"/>
        <w:rPr>
          <w:rFonts w:ascii="Arial" w:eastAsia="Times New Roman" w:hAnsi="Arial" w:cs="Arial"/>
          <w:sz w:val="18"/>
          <w:szCs w:val="18"/>
          <w:lang w:eastAsia="sl-SI"/>
        </w:rPr>
      </w:pPr>
    </w:p>
    <w:p w14:paraId="3C54F0F4" w14:textId="77777777" w:rsidR="00EB731F" w:rsidRPr="0034300A" w:rsidRDefault="00EB731F" w:rsidP="00EB731F">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sklepata </w:t>
      </w:r>
    </w:p>
    <w:p w14:paraId="21AC9AEE" w14:textId="77777777" w:rsidR="00EB731F" w:rsidRPr="0034300A" w:rsidRDefault="00EB731F" w:rsidP="00EB731F">
      <w:pPr>
        <w:spacing w:after="0" w:line="240" w:lineRule="auto"/>
        <w:rPr>
          <w:rFonts w:ascii="Arial" w:eastAsia="Times New Roman" w:hAnsi="Arial" w:cs="Arial"/>
          <w:sz w:val="18"/>
          <w:szCs w:val="18"/>
          <w:lang w:eastAsia="sl-SI"/>
        </w:rPr>
      </w:pPr>
    </w:p>
    <w:p w14:paraId="75C07194" w14:textId="77777777" w:rsidR="00EB731F" w:rsidRPr="0034300A" w:rsidRDefault="00EB731F" w:rsidP="00EB731F">
      <w:pPr>
        <w:spacing w:after="0" w:line="240" w:lineRule="auto"/>
        <w:jc w:val="center"/>
        <w:rPr>
          <w:rFonts w:ascii="Arial" w:eastAsia="Times New Roman" w:hAnsi="Arial" w:cs="Arial"/>
          <w:sz w:val="18"/>
          <w:szCs w:val="18"/>
          <w:lang w:eastAsia="sl-SI"/>
        </w:rPr>
      </w:pPr>
    </w:p>
    <w:p w14:paraId="72D221CA" w14:textId="62D3849F" w:rsidR="00EB731F" w:rsidRPr="0034300A" w:rsidRDefault="00EB731F" w:rsidP="00EB731F">
      <w:pPr>
        <w:spacing w:after="0" w:line="240" w:lineRule="auto"/>
        <w:jc w:val="center"/>
        <w:rPr>
          <w:rFonts w:ascii="Arial" w:eastAsia="Times New Roman" w:hAnsi="Arial" w:cs="Arial"/>
          <w:b/>
          <w:sz w:val="18"/>
          <w:szCs w:val="18"/>
          <w:lang w:eastAsia="sl-SI"/>
        </w:rPr>
      </w:pPr>
      <w:r w:rsidRPr="0034300A">
        <w:rPr>
          <w:rFonts w:ascii="Arial" w:eastAsia="Times New Roman" w:hAnsi="Arial" w:cs="Arial"/>
          <w:b/>
          <w:sz w:val="18"/>
          <w:szCs w:val="18"/>
          <w:lang w:eastAsia="sl-SI"/>
        </w:rPr>
        <w:t>POGODBO O</w:t>
      </w:r>
      <w:r w:rsidRPr="0034300A">
        <w:rPr>
          <w:rFonts w:ascii="Arial" w:eastAsia="Times New Roman" w:hAnsi="Arial" w:cs="Arial"/>
          <w:sz w:val="18"/>
          <w:szCs w:val="18"/>
          <w:lang w:eastAsia="sl-SI"/>
        </w:rPr>
        <w:t xml:space="preserve"> </w:t>
      </w:r>
      <w:r w:rsidRPr="0034300A">
        <w:rPr>
          <w:rFonts w:ascii="Arial" w:eastAsia="Times New Roman" w:hAnsi="Arial" w:cs="Arial"/>
          <w:b/>
          <w:sz w:val="18"/>
          <w:szCs w:val="18"/>
          <w:lang w:eastAsia="sl-SI"/>
        </w:rPr>
        <w:t xml:space="preserve">POGARANCIJSKEM </w:t>
      </w:r>
      <w:r w:rsidRPr="00D01FD2">
        <w:rPr>
          <w:rFonts w:ascii="Arial" w:eastAsia="Times New Roman" w:hAnsi="Arial" w:cs="Arial"/>
          <w:b/>
          <w:sz w:val="18"/>
          <w:szCs w:val="18"/>
          <w:lang w:eastAsia="sl-SI"/>
        </w:rPr>
        <w:t xml:space="preserve">VZDRŽEVANJU </w:t>
      </w:r>
      <w:r w:rsidR="000D3B7B">
        <w:rPr>
          <w:rFonts w:ascii="Arial" w:eastAsia="Times New Roman" w:hAnsi="Arial" w:cs="Arial"/>
          <w:b/>
          <w:sz w:val="18"/>
          <w:szCs w:val="18"/>
          <w:lang w:eastAsia="sl-SI"/>
        </w:rPr>
        <w:t>DVERH (2) TERMODEZINFEKTORJEV</w:t>
      </w:r>
    </w:p>
    <w:p w14:paraId="0267394C" w14:textId="77777777" w:rsidR="00EB731F" w:rsidRPr="0034300A" w:rsidRDefault="00EB731F" w:rsidP="00EB731F">
      <w:pPr>
        <w:spacing w:after="0" w:line="240" w:lineRule="auto"/>
        <w:jc w:val="center"/>
        <w:rPr>
          <w:rFonts w:ascii="Arial" w:eastAsia="Times New Roman" w:hAnsi="Arial" w:cs="Arial"/>
          <w:b/>
          <w:sz w:val="18"/>
          <w:szCs w:val="18"/>
          <w:lang w:eastAsia="sl-SI"/>
        </w:rPr>
      </w:pPr>
      <w:r w:rsidRPr="0034300A">
        <w:rPr>
          <w:rFonts w:ascii="Arial" w:eastAsia="Times New Roman" w:hAnsi="Arial" w:cs="Arial"/>
          <w:b/>
          <w:sz w:val="18"/>
          <w:szCs w:val="18"/>
          <w:lang w:eastAsia="sl-SI"/>
        </w:rPr>
        <w:t>(v nadaljevanju: pogodba)</w:t>
      </w:r>
    </w:p>
    <w:p w14:paraId="4D0DD646" w14:textId="77777777" w:rsidR="00EB731F" w:rsidRPr="0034300A" w:rsidRDefault="00EB731F" w:rsidP="00EB731F">
      <w:pPr>
        <w:spacing w:after="0" w:line="240" w:lineRule="auto"/>
        <w:jc w:val="center"/>
        <w:rPr>
          <w:rFonts w:ascii="Arial" w:eastAsia="Times New Roman" w:hAnsi="Arial" w:cs="Arial"/>
          <w:b/>
          <w:sz w:val="18"/>
          <w:szCs w:val="18"/>
          <w:lang w:eastAsia="sl-SI"/>
        </w:rPr>
      </w:pPr>
    </w:p>
    <w:p w14:paraId="26E22814" w14:textId="77777777" w:rsidR="00EB731F" w:rsidRPr="0034300A" w:rsidRDefault="00EB731F" w:rsidP="00EB731F">
      <w:pPr>
        <w:spacing w:after="0" w:line="240" w:lineRule="auto"/>
        <w:jc w:val="both"/>
        <w:rPr>
          <w:rFonts w:ascii="Arial" w:eastAsia="Times New Roman" w:hAnsi="Arial" w:cs="Arial"/>
          <w:sz w:val="18"/>
          <w:szCs w:val="18"/>
          <w:lang w:eastAsia="sl-SI"/>
        </w:rPr>
      </w:pPr>
    </w:p>
    <w:p w14:paraId="4D286048" w14:textId="77777777" w:rsidR="00EB731F" w:rsidRPr="0034300A" w:rsidRDefault="00EB731F" w:rsidP="00161D01">
      <w:pPr>
        <w:numPr>
          <w:ilvl w:val="0"/>
          <w:numId w:val="26"/>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PREDMET POGODBE</w:t>
      </w:r>
    </w:p>
    <w:p w14:paraId="21027BE8" w14:textId="77777777" w:rsidR="00EB731F" w:rsidRPr="0034300A" w:rsidRDefault="00EB731F" w:rsidP="00EB731F">
      <w:pPr>
        <w:spacing w:after="0" w:line="240" w:lineRule="auto"/>
        <w:rPr>
          <w:rFonts w:ascii="Arial" w:eastAsia="Times New Roman" w:hAnsi="Arial" w:cs="Arial"/>
          <w:b/>
          <w:sz w:val="18"/>
          <w:szCs w:val="18"/>
          <w:lang w:eastAsia="sl-SI"/>
        </w:rPr>
      </w:pPr>
    </w:p>
    <w:p w14:paraId="77582D46" w14:textId="77777777" w:rsidR="00EB731F" w:rsidRPr="0034300A" w:rsidRDefault="00EB731F" w:rsidP="00161D01">
      <w:pPr>
        <w:numPr>
          <w:ilvl w:val="1"/>
          <w:numId w:val="26"/>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Pogodba se sklepa na podlagi izvedenega </w:t>
      </w:r>
      <w:r w:rsidRPr="00731494">
        <w:rPr>
          <w:rFonts w:ascii="Arial" w:eastAsia="Calibri" w:hAnsi="Arial" w:cs="Arial"/>
          <w:sz w:val="18"/>
          <w:szCs w:val="18"/>
        </w:rPr>
        <w:t xml:space="preserve">postopka oddaje </w:t>
      </w:r>
      <w:r w:rsidRPr="0034300A">
        <w:rPr>
          <w:rFonts w:ascii="Arial" w:eastAsia="Calibri" w:hAnsi="Arial" w:cs="Arial"/>
          <w:sz w:val="18"/>
          <w:szCs w:val="18"/>
        </w:rPr>
        <w:t>javnega naročila, objavljenega na portalu javnih naročil pod št. _____ in e-JN dne ____________ .</w:t>
      </w:r>
    </w:p>
    <w:p w14:paraId="0CCDC6E7" w14:textId="77777777" w:rsidR="00EB731F" w:rsidRPr="0034300A" w:rsidRDefault="00EB731F" w:rsidP="00EB731F">
      <w:pPr>
        <w:spacing w:after="0" w:line="240" w:lineRule="auto"/>
        <w:ind w:left="360"/>
        <w:jc w:val="both"/>
        <w:rPr>
          <w:rFonts w:ascii="Arial" w:eastAsia="Times New Roman" w:hAnsi="Arial" w:cs="Arial"/>
          <w:sz w:val="18"/>
          <w:szCs w:val="18"/>
          <w:lang w:eastAsia="sl-SI"/>
        </w:rPr>
      </w:pPr>
    </w:p>
    <w:p w14:paraId="4D5431C2" w14:textId="65D09757" w:rsidR="00EB731F" w:rsidRPr="0034300A" w:rsidRDefault="00EB731F" w:rsidP="00EB731F">
      <w:pPr>
        <w:spacing w:after="0"/>
        <w:ind w:left="708"/>
        <w:contextualSpacing/>
        <w:jc w:val="both"/>
        <w:rPr>
          <w:rFonts w:ascii="Arial" w:eastAsia="Calibri" w:hAnsi="Arial" w:cs="Arial"/>
          <w:sz w:val="18"/>
          <w:szCs w:val="18"/>
        </w:rPr>
      </w:pPr>
      <w:r w:rsidRPr="0034300A">
        <w:rPr>
          <w:rFonts w:ascii="Arial" w:eastAsia="Calibri" w:hAnsi="Arial" w:cs="Arial"/>
          <w:sz w:val="18"/>
          <w:szCs w:val="18"/>
        </w:rPr>
        <w:t>Predmet pogodbe je obveznost izvajalca, da v času pogarancijske dobe izvaja preventivno</w:t>
      </w:r>
      <w:r>
        <w:rPr>
          <w:rFonts w:ascii="Arial" w:eastAsia="Calibri" w:hAnsi="Arial" w:cs="Arial"/>
          <w:sz w:val="18"/>
          <w:szCs w:val="18"/>
        </w:rPr>
        <w:t xml:space="preserve"> in kurativno</w:t>
      </w:r>
      <w:r w:rsidRPr="0034300A">
        <w:rPr>
          <w:rFonts w:ascii="Arial" w:eastAsia="Calibri" w:hAnsi="Arial" w:cs="Arial"/>
          <w:sz w:val="18"/>
          <w:szCs w:val="18"/>
        </w:rPr>
        <w:t xml:space="preserve"> vzdrževanje opreme po pogodbi </w:t>
      </w:r>
      <w:r w:rsidRPr="00731494">
        <w:rPr>
          <w:rFonts w:ascii="Arial" w:eastAsia="Calibri" w:hAnsi="Arial" w:cs="Arial"/>
          <w:sz w:val="18"/>
          <w:szCs w:val="18"/>
        </w:rPr>
        <w:t>______________________</w:t>
      </w:r>
      <w:r w:rsidRPr="0034300A">
        <w:rPr>
          <w:rFonts w:ascii="Arial" w:eastAsia="Calibri" w:hAnsi="Arial" w:cs="Arial"/>
          <w:sz w:val="18"/>
          <w:szCs w:val="18"/>
        </w:rPr>
        <w:t xml:space="preserve">, št.______________ (v nadaljevanju tudi: </w:t>
      </w:r>
      <w:r w:rsidRPr="009A35C1">
        <w:rPr>
          <w:rFonts w:ascii="Arial" w:eastAsia="Calibri" w:hAnsi="Arial" w:cs="Arial"/>
          <w:sz w:val="18"/>
          <w:szCs w:val="18"/>
        </w:rPr>
        <w:t xml:space="preserve">oprema ali aparat/i) in skladno z oddano ponudbo št.:______________ z dne ____________, in sicer za obdobje </w:t>
      </w:r>
      <w:r w:rsidR="000D3B7B">
        <w:rPr>
          <w:rFonts w:ascii="Arial" w:eastAsia="Calibri" w:hAnsi="Arial" w:cs="Arial"/>
          <w:sz w:val="18"/>
          <w:szCs w:val="18"/>
        </w:rPr>
        <w:t>šest (6)</w:t>
      </w:r>
      <w:r w:rsidRPr="009A35C1">
        <w:rPr>
          <w:rFonts w:ascii="Arial" w:eastAsia="Calibri" w:hAnsi="Arial" w:cs="Arial"/>
          <w:sz w:val="18"/>
          <w:szCs w:val="18"/>
        </w:rPr>
        <w:t xml:space="preserve"> </w:t>
      </w:r>
      <w:r w:rsidR="00DE3BF5" w:rsidRPr="009A35C1">
        <w:rPr>
          <w:rFonts w:ascii="Arial" w:eastAsia="Calibri" w:hAnsi="Arial" w:cs="Arial"/>
          <w:sz w:val="18"/>
          <w:szCs w:val="18"/>
        </w:rPr>
        <w:t>let</w:t>
      </w:r>
      <w:r w:rsidRPr="009A35C1">
        <w:rPr>
          <w:rFonts w:ascii="Arial" w:eastAsia="Calibri" w:hAnsi="Arial" w:cs="Arial"/>
          <w:sz w:val="18"/>
          <w:szCs w:val="18"/>
        </w:rPr>
        <w:t xml:space="preserve"> po preteku</w:t>
      </w:r>
      <w:r w:rsidRPr="0034300A">
        <w:rPr>
          <w:rFonts w:ascii="Arial" w:eastAsia="Calibri" w:hAnsi="Arial" w:cs="Arial"/>
          <w:sz w:val="18"/>
          <w:szCs w:val="18"/>
        </w:rPr>
        <w:t xml:space="preserve"> garancijske dobe opreme. </w:t>
      </w:r>
    </w:p>
    <w:p w14:paraId="3205AEE7" w14:textId="77777777" w:rsidR="00EB731F" w:rsidRPr="0034300A" w:rsidRDefault="00EB731F" w:rsidP="00EB731F">
      <w:pPr>
        <w:spacing w:after="0"/>
        <w:ind w:left="360"/>
        <w:contextualSpacing/>
        <w:jc w:val="both"/>
        <w:rPr>
          <w:rFonts w:ascii="Arial" w:eastAsia="Calibri" w:hAnsi="Arial" w:cs="Arial"/>
          <w:sz w:val="18"/>
          <w:szCs w:val="18"/>
        </w:rPr>
      </w:pPr>
    </w:p>
    <w:p w14:paraId="1F139C14" w14:textId="77777777" w:rsidR="00EB731F" w:rsidRPr="0034300A" w:rsidRDefault="00EB731F" w:rsidP="00161D01">
      <w:pPr>
        <w:numPr>
          <w:ilvl w:val="1"/>
          <w:numId w:val="26"/>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Izvajalec mora zagotoviti pooblaščen servis v Republiki Sloveniji ali v EU, ki ima certifikat s strani proizvajalca za vzdrževanje opreme. Serviser mora komunicirati v  slovenskem ali angleškem jeziku. Izvajalec mora izvesti vse meritve (skladno z zakonodajo). </w:t>
      </w:r>
    </w:p>
    <w:p w14:paraId="4E575BAB" w14:textId="77777777" w:rsidR="00EB731F" w:rsidRPr="0034300A" w:rsidRDefault="00EB731F" w:rsidP="00EB731F">
      <w:pPr>
        <w:spacing w:after="0"/>
        <w:ind w:left="360"/>
        <w:jc w:val="both"/>
        <w:rPr>
          <w:rFonts w:ascii="Arial" w:eastAsia="Times New Roman" w:hAnsi="Arial" w:cs="Arial"/>
          <w:sz w:val="18"/>
          <w:szCs w:val="18"/>
          <w:lang w:eastAsia="sl-SI"/>
        </w:rPr>
      </w:pPr>
    </w:p>
    <w:p w14:paraId="08649600" w14:textId="77777777" w:rsidR="00EB731F" w:rsidRPr="0034300A" w:rsidRDefault="00EB731F" w:rsidP="00161D01">
      <w:pPr>
        <w:numPr>
          <w:ilvl w:val="1"/>
          <w:numId w:val="26"/>
        </w:numPr>
        <w:spacing w:after="0" w:line="220" w:lineRule="atLeast"/>
        <w:ind w:left="709" w:hanging="709"/>
        <w:jc w:val="both"/>
        <w:rPr>
          <w:rFonts w:ascii="Arial" w:eastAsia="Times New Roman" w:hAnsi="Arial" w:cs="Arial"/>
          <w:sz w:val="18"/>
          <w:szCs w:val="18"/>
          <w:lang w:eastAsia="x-none"/>
        </w:rPr>
      </w:pPr>
      <w:r w:rsidRPr="0034300A">
        <w:rPr>
          <w:rFonts w:ascii="Arial" w:eastAsia="Calibri" w:hAnsi="Arial" w:cs="Arial"/>
          <w:sz w:val="18"/>
          <w:szCs w:val="18"/>
        </w:rPr>
        <w:t>Vzdrževanje opreme</w:t>
      </w:r>
      <w:r w:rsidRPr="0034300A">
        <w:rPr>
          <w:rFonts w:ascii="Arial" w:eastAsia="Times New Roman" w:hAnsi="Arial" w:cs="Arial"/>
          <w:sz w:val="18"/>
          <w:szCs w:val="18"/>
          <w:lang w:eastAsia="x-none"/>
        </w:rPr>
        <w:t xml:space="preserve"> po tej pogodbi obsega:</w:t>
      </w:r>
    </w:p>
    <w:p w14:paraId="15DB408A" w14:textId="77777777" w:rsidR="00EB731F" w:rsidRPr="0034300A" w:rsidRDefault="00EB731F" w:rsidP="00EB731F">
      <w:pPr>
        <w:spacing w:after="0" w:line="220" w:lineRule="atLeast"/>
        <w:ind w:left="360"/>
        <w:jc w:val="both"/>
        <w:rPr>
          <w:rFonts w:ascii="Arial" w:eastAsia="Times New Roman" w:hAnsi="Arial" w:cs="Arial"/>
          <w:sz w:val="18"/>
          <w:szCs w:val="18"/>
          <w:lang w:eastAsia="x-none"/>
        </w:rPr>
      </w:pPr>
    </w:p>
    <w:p w14:paraId="1747AD00" w14:textId="77777777" w:rsidR="00EB731F" w:rsidRPr="0034300A" w:rsidRDefault="00EB731F" w:rsidP="00EB731F">
      <w:pPr>
        <w:spacing w:after="0"/>
        <w:ind w:left="709" w:right="23"/>
        <w:jc w:val="both"/>
        <w:rPr>
          <w:rFonts w:ascii="Arial" w:eastAsia="Calibri" w:hAnsi="Arial" w:cs="Arial"/>
          <w:sz w:val="18"/>
          <w:szCs w:val="18"/>
        </w:rPr>
      </w:pPr>
      <w:r w:rsidRPr="0034300A">
        <w:rPr>
          <w:rFonts w:ascii="Arial" w:eastAsia="Times New Roman" w:hAnsi="Arial" w:cs="Arial"/>
          <w:sz w:val="18"/>
          <w:szCs w:val="18"/>
          <w:lang w:eastAsia="x-none"/>
        </w:rPr>
        <w:t xml:space="preserve">1.3.1 </w:t>
      </w:r>
      <w:r w:rsidRPr="0034300A">
        <w:rPr>
          <w:rFonts w:ascii="Arial" w:eastAsia="Calibri" w:hAnsi="Arial" w:cs="Arial"/>
          <w:sz w:val="18"/>
          <w:szCs w:val="18"/>
        </w:rPr>
        <w:t>Preventivno vzdrževanje:</w:t>
      </w:r>
    </w:p>
    <w:p w14:paraId="33C49BB0" w14:textId="77777777" w:rsidR="00EB731F" w:rsidRPr="0034300A" w:rsidRDefault="00EB731F" w:rsidP="00EB731F">
      <w:pPr>
        <w:spacing w:after="0"/>
        <w:ind w:left="360" w:right="23"/>
        <w:jc w:val="both"/>
        <w:rPr>
          <w:rFonts w:ascii="Arial" w:eastAsia="Times New Roman" w:hAnsi="Arial" w:cs="Arial"/>
          <w:sz w:val="18"/>
          <w:szCs w:val="18"/>
          <w:highlight w:val="yellow"/>
          <w:lang w:eastAsia="x-none"/>
        </w:rPr>
      </w:pPr>
    </w:p>
    <w:p w14:paraId="18957BBE" w14:textId="77777777" w:rsidR="00EB731F" w:rsidRPr="0034300A" w:rsidRDefault="00EB731F" w:rsidP="00161D01">
      <w:pPr>
        <w:numPr>
          <w:ilvl w:val="0"/>
          <w:numId w:val="39"/>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preventivno vzdrževanje po programu proizvajalca, ki je izvedeno v naprej določenih obdobjih, vendar najmanj 1x letno in je v skladu s predpisanimi proizvajalčevimi kriteriji, z namenom, da se zagotovi varno delovanje, zmanjša možnost okvar ter zagotovi stalno optimalno delovanje opreme, kot je navedeno v prilogi št. 2 k tej pogodbi (načrt preventivnega vzdrževanja),</w:t>
      </w:r>
    </w:p>
    <w:p w14:paraId="39B8E278" w14:textId="77777777" w:rsidR="00EB731F" w:rsidRPr="0034300A" w:rsidRDefault="00EB731F" w:rsidP="00161D01">
      <w:pPr>
        <w:numPr>
          <w:ilvl w:val="0"/>
          <w:numId w:val="39"/>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mesečne kalibracije/validacije aparata ali posodobitev in nadgradnja programske opreme aparata, če je le ta potrebna,</w:t>
      </w:r>
    </w:p>
    <w:p w14:paraId="04D4E326" w14:textId="77777777" w:rsidR="00EB731F" w:rsidRPr="0034300A" w:rsidRDefault="00EB731F" w:rsidP="00161D01">
      <w:pPr>
        <w:numPr>
          <w:ilvl w:val="0"/>
          <w:numId w:val="39"/>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delo, ki je potrebno za odpravo napak, ki so nastale ob normalni uporabi aparatov,</w:t>
      </w:r>
    </w:p>
    <w:p w14:paraId="761ADC34" w14:textId="77777777" w:rsidR="00EB731F" w:rsidRPr="0034300A" w:rsidRDefault="00EB731F" w:rsidP="00161D01">
      <w:pPr>
        <w:numPr>
          <w:ilvl w:val="0"/>
          <w:numId w:val="39"/>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dobavo in zamenjavo oziroma vgradnjo vseh potrebnih originalnih rezervnih delov oziroma nadomestnih delov, predvidenih v okviru preventivnega vzdrževanja po priporočilih proizvajalca.</w:t>
      </w:r>
    </w:p>
    <w:p w14:paraId="7F7EA7F4" w14:textId="77777777" w:rsidR="00EB731F" w:rsidRPr="0034300A" w:rsidRDefault="00EB731F" w:rsidP="00EB731F">
      <w:pPr>
        <w:spacing w:after="0"/>
        <w:ind w:left="1080" w:right="23"/>
        <w:jc w:val="both"/>
        <w:rPr>
          <w:rFonts w:ascii="Arial" w:eastAsia="Times New Roman" w:hAnsi="Arial" w:cs="Arial"/>
          <w:sz w:val="18"/>
          <w:szCs w:val="18"/>
          <w:lang w:eastAsia="x-none"/>
        </w:rPr>
      </w:pPr>
    </w:p>
    <w:p w14:paraId="38FE3F97" w14:textId="77777777" w:rsidR="00EB731F" w:rsidRPr="0034300A" w:rsidRDefault="00EB731F" w:rsidP="00EB731F">
      <w:pPr>
        <w:spacing w:after="0"/>
        <w:ind w:left="709"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1.3.2 </w:t>
      </w:r>
      <w:r>
        <w:rPr>
          <w:rFonts w:ascii="Arial" w:eastAsia="Times New Roman" w:hAnsi="Arial" w:cs="Arial"/>
          <w:sz w:val="18"/>
          <w:szCs w:val="18"/>
          <w:lang w:eastAsia="x-none"/>
        </w:rPr>
        <w:t>Kurativno</w:t>
      </w:r>
      <w:r w:rsidRPr="0034300A">
        <w:rPr>
          <w:rFonts w:ascii="Arial" w:eastAsia="Times New Roman" w:hAnsi="Arial" w:cs="Arial"/>
          <w:sz w:val="18"/>
          <w:szCs w:val="18"/>
          <w:lang w:eastAsia="x-none"/>
        </w:rPr>
        <w:t xml:space="preserve"> vzdrževanje: </w:t>
      </w:r>
    </w:p>
    <w:p w14:paraId="0CDA58C1" w14:textId="77777777" w:rsidR="00EB731F" w:rsidRPr="0034300A" w:rsidRDefault="00EB731F" w:rsidP="00EB731F">
      <w:pPr>
        <w:spacing w:after="0" w:line="220" w:lineRule="atLeast"/>
        <w:ind w:left="720"/>
        <w:jc w:val="both"/>
        <w:rPr>
          <w:rFonts w:ascii="Arial" w:eastAsia="Times New Roman" w:hAnsi="Arial" w:cs="Arial"/>
          <w:sz w:val="18"/>
          <w:szCs w:val="18"/>
          <w:lang w:eastAsia="x-none"/>
        </w:rPr>
      </w:pPr>
    </w:p>
    <w:p w14:paraId="2F8B8FDF" w14:textId="77777777" w:rsidR="00EB731F" w:rsidRPr="0034300A" w:rsidRDefault="00EB731F" w:rsidP="00161D01">
      <w:pPr>
        <w:numPr>
          <w:ilvl w:val="0"/>
          <w:numId w:val="40"/>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pomeni servisiranje in vzdrževanje, ki se izvrši v primeru okvare opreme, in ga naročnik zahteva od izvajalca oziroma ga mora izvajalec izvesti na poziv naročnika. </w:t>
      </w:r>
      <w:r>
        <w:rPr>
          <w:rFonts w:ascii="Arial" w:eastAsia="Times New Roman" w:hAnsi="Arial" w:cs="Arial"/>
          <w:sz w:val="18"/>
          <w:szCs w:val="18"/>
          <w:lang w:eastAsia="x-none"/>
        </w:rPr>
        <w:t>Kurativno</w:t>
      </w:r>
      <w:r w:rsidRPr="0034300A">
        <w:rPr>
          <w:rFonts w:ascii="Arial" w:eastAsia="Times New Roman" w:hAnsi="Arial" w:cs="Arial"/>
          <w:sz w:val="18"/>
          <w:szCs w:val="18"/>
          <w:lang w:eastAsia="x-none"/>
        </w:rPr>
        <w:t xml:space="preserve">  vzdrževanje je namenjeno vzpostavitvi takega stanja opreme, v katerem oprema opravlja svojo predvideno funkcijo. </w:t>
      </w:r>
      <w:r>
        <w:rPr>
          <w:rFonts w:ascii="Arial" w:eastAsia="Times New Roman" w:hAnsi="Arial" w:cs="Arial"/>
          <w:sz w:val="18"/>
          <w:szCs w:val="18"/>
          <w:lang w:eastAsia="x-none"/>
        </w:rPr>
        <w:t>Kurativno</w:t>
      </w:r>
      <w:r w:rsidRPr="0034300A">
        <w:rPr>
          <w:rFonts w:ascii="Arial" w:eastAsia="Times New Roman" w:hAnsi="Arial" w:cs="Arial"/>
          <w:sz w:val="18"/>
          <w:szCs w:val="18"/>
          <w:lang w:eastAsia="x-none"/>
        </w:rPr>
        <w:t xml:space="preserve"> vzdrževanje lahko vključuje tudi nadgradnjo strojne in programske opreme.</w:t>
      </w:r>
    </w:p>
    <w:p w14:paraId="181B3ADA" w14:textId="77777777" w:rsidR="00EB731F" w:rsidRPr="0034300A" w:rsidRDefault="00EB731F" w:rsidP="00EB731F">
      <w:pPr>
        <w:spacing w:after="0"/>
        <w:jc w:val="both"/>
        <w:rPr>
          <w:rFonts w:ascii="Arial" w:eastAsia="Times New Roman" w:hAnsi="Arial" w:cs="Arial"/>
          <w:sz w:val="18"/>
          <w:szCs w:val="18"/>
          <w:lang w:eastAsia="x-none"/>
        </w:rPr>
      </w:pPr>
    </w:p>
    <w:p w14:paraId="67AD72B1" w14:textId="77777777" w:rsidR="00EB731F" w:rsidRPr="0034300A" w:rsidRDefault="00EB731F" w:rsidP="00161D01">
      <w:pPr>
        <w:numPr>
          <w:ilvl w:val="1"/>
          <w:numId w:val="26"/>
        </w:numPr>
        <w:spacing w:after="0" w:line="240" w:lineRule="auto"/>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Naslednje besede in izrazi v tej pogodbi bodo imeli pomen, kot je določen v tem členu, razen ko ni v  besedilu drugače navedeno.</w:t>
      </w:r>
    </w:p>
    <w:p w14:paraId="0415E4AB" w14:textId="77777777" w:rsidR="00EB731F" w:rsidRPr="0034300A" w:rsidRDefault="00EB731F" w:rsidP="00EB731F">
      <w:pPr>
        <w:tabs>
          <w:tab w:val="left" w:pos="-284"/>
          <w:tab w:val="left" w:pos="993"/>
        </w:tabs>
        <w:suppressAutoHyphens/>
        <w:spacing w:after="0"/>
        <w:jc w:val="both"/>
        <w:rPr>
          <w:rFonts w:ascii="Arial" w:eastAsia="Times New Roman" w:hAnsi="Arial" w:cs="Arial"/>
          <w:sz w:val="18"/>
          <w:szCs w:val="18"/>
          <w:lang w:eastAsia="sl-SI"/>
        </w:rPr>
      </w:pPr>
    </w:p>
    <w:p w14:paraId="56F22AF8" w14:textId="77777777" w:rsidR="00EB731F" w:rsidRPr="0034300A" w:rsidRDefault="00EB731F" w:rsidP="00161D01">
      <w:pPr>
        <w:numPr>
          <w:ilvl w:val="0"/>
          <w:numId w:val="22"/>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Redne delovne ure</w:t>
      </w:r>
    </w:p>
    <w:p w14:paraId="23674470" w14:textId="1122A5AE" w:rsidR="00EB731F" w:rsidRPr="0034300A" w:rsidRDefault="00EB731F" w:rsidP="00EB731F">
      <w:pPr>
        <w:tabs>
          <w:tab w:val="left" w:pos="-567"/>
          <w:tab w:val="left" w:pos="851"/>
        </w:tabs>
        <w:suppressAutoHyphens/>
        <w:spacing w:after="0"/>
        <w:ind w:left="1065" w:hanging="357"/>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Ure med katerimi bo opravljeno vzdrževanje ob delavnikih (od ponedeljka do petka) med 7</w:t>
      </w:r>
      <w:r w:rsidR="000D3B7B">
        <w:rPr>
          <w:rFonts w:ascii="Arial" w:eastAsia="Times New Roman" w:hAnsi="Arial" w:cs="Arial"/>
          <w:sz w:val="18"/>
          <w:szCs w:val="18"/>
          <w:lang w:eastAsia="sl-SI"/>
        </w:rPr>
        <w:t>.</w:t>
      </w:r>
      <w:r w:rsidRPr="0034300A">
        <w:rPr>
          <w:rFonts w:ascii="Arial" w:eastAsia="Times New Roman" w:hAnsi="Arial" w:cs="Arial"/>
          <w:sz w:val="18"/>
          <w:szCs w:val="18"/>
          <w:lang w:eastAsia="sl-SI"/>
        </w:rPr>
        <w:t xml:space="preserve"> in 17</w:t>
      </w:r>
      <w:r w:rsidR="000D3B7B">
        <w:rPr>
          <w:rFonts w:ascii="Arial" w:eastAsia="Times New Roman" w:hAnsi="Arial" w:cs="Arial"/>
          <w:sz w:val="18"/>
          <w:szCs w:val="18"/>
          <w:lang w:eastAsia="sl-SI"/>
        </w:rPr>
        <w:t>.</w:t>
      </w:r>
      <w:r w:rsidRPr="0034300A">
        <w:rPr>
          <w:rFonts w:ascii="Arial" w:eastAsia="Times New Roman" w:hAnsi="Arial" w:cs="Arial"/>
          <w:sz w:val="18"/>
          <w:szCs w:val="18"/>
          <w:lang w:eastAsia="sl-SI"/>
        </w:rPr>
        <w:t xml:space="preserve"> uro. </w:t>
      </w:r>
    </w:p>
    <w:p w14:paraId="4BB93615" w14:textId="77777777" w:rsidR="00EB731F" w:rsidRPr="0034300A" w:rsidRDefault="00EB731F" w:rsidP="00EB731F">
      <w:pPr>
        <w:tabs>
          <w:tab w:val="left" w:pos="-567"/>
          <w:tab w:val="left" w:pos="851"/>
        </w:tabs>
        <w:suppressAutoHyphens/>
        <w:spacing w:after="0"/>
        <w:ind w:left="1065" w:hanging="357"/>
        <w:jc w:val="both"/>
        <w:rPr>
          <w:rFonts w:ascii="Arial" w:eastAsia="Times New Roman" w:hAnsi="Arial" w:cs="Arial"/>
          <w:sz w:val="18"/>
          <w:szCs w:val="18"/>
          <w:lang w:eastAsia="sl-SI"/>
        </w:rPr>
      </w:pPr>
    </w:p>
    <w:p w14:paraId="1B5CA2B7" w14:textId="77777777" w:rsidR="00EB731F" w:rsidRPr="0034300A" w:rsidRDefault="00EB731F" w:rsidP="00161D01">
      <w:pPr>
        <w:numPr>
          <w:ilvl w:val="0"/>
          <w:numId w:val="22"/>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Rezervni deli</w:t>
      </w:r>
    </w:p>
    <w:p w14:paraId="4BDB0D36" w14:textId="77777777" w:rsidR="00EB731F" w:rsidRPr="0034300A" w:rsidRDefault="00EB731F" w:rsidP="00EB731F">
      <w:pPr>
        <w:tabs>
          <w:tab w:val="left" w:pos="-567"/>
          <w:tab w:val="left" w:pos="851"/>
        </w:tabs>
        <w:suppressAutoHyphens/>
        <w:spacing w:after="0"/>
        <w:ind w:left="1065" w:hanging="357"/>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lastRenderedPageBreak/>
        <w:tab/>
      </w:r>
      <w:r w:rsidRPr="0034300A">
        <w:rPr>
          <w:rFonts w:ascii="Arial" w:eastAsia="Times New Roman" w:hAnsi="Arial" w:cs="Arial"/>
          <w:sz w:val="18"/>
          <w:szCs w:val="18"/>
          <w:lang w:eastAsia="sl-SI"/>
        </w:rPr>
        <w:tab/>
        <w:t xml:space="preserve">Rezervni deli so </w:t>
      </w:r>
      <w:r w:rsidRPr="0034300A">
        <w:rPr>
          <w:rFonts w:ascii="Arial" w:eastAsia="Times New Roman" w:hAnsi="Arial" w:cs="Arial"/>
          <w:bCs/>
          <w:sz w:val="18"/>
          <w:szCs w:val="18"/>
          <w:lang w:eastAsia="sl-SI"/>
        </w:rPr>
        <w:t xml:space="preserve">pomeni </w:t>
      </w:r>
      <w:r w:rsidRPr="0034300A">
        <w:rPr>
          <w:rFonts w:ascii="Arial" w:eastAsia="Times New Roman" w:hAnsi="Arial" w:cs="Arial"/>
          <w:sz w:val="18"/>
          <w:szCs w:val="18"/>
          <w:lang w:eastAsia="sl-SI"/>
        </w:rPr>
        <w:t xml:space="preserve">tiste komponente, ki so potrebne za zamenjavo tehničnih delov, ki se okvarijo in/ali izrabijo med normalno uporabo opreme. Sem šteje tudi potrošni in drug material, ki ga/jih je potrebno zamenjati zaradi okvare ali napak na opremi ali zaradi predvidenega postopka preventivnega in/ali </w:t>
      </w:r>
      <w:r>
        <w:rPr>
          <w:rFonts w:ascii="Arial" w:eastAsia="Times New Roman" w:hAnsi="Arial" w:cs="Arial"/>
          <w:sz w:val="18"/>
          <w:szCs w:val="18"/>
          <w:lang w:eastAsia="sl-SI"/>
        </w:rPr>
        <w:t>kurativnega</w:t>
      </w:r>
      <w:r w:rsidRPr="0034300A">
        <w:rPr>
          <w:rFonts w:ascii="Arial" w:eastAsia="Times New Roman" w:hAnsi="Arial" w:cs="Arial"/>
          <w:sz w:val="18"/>
          <w:szCs w:val="18"/>
          <w:lang w:eastAsia="sl-SI"/>
        </w:rPr>
        <w:t xml:space="preserve"> vzdrževanja ter potrošni in drug material, ki je potreben za zamenjavo samega rezervnega dela v okviru preventivnega in/ali </w:t>
      </w:r>
      <w:r>
        <w:rPr>
          <w:rFonts w:ascii="Arial" w:eastAsia="Times New Roman" w:hAnsi="Arial" w:cs="Arial"/>
          <w:sz w:val="18"/>
          <w:szCs w:val="18"/>
          <w:lang w:eastAsia="sl-SI"/>
        </w:rPr>
        <w:t>kurativnega</w:t>
      </w:r>
      <w:r w:rsidRPr="0034300A">
        <w:rPr>
          <w:rFonts w:ascii="Arial" w:eastAsia="Times New Roman" w:hAnsi="Arial" w:cs="Arial"/>
          <w:sz w:val="18"/>
          <w:szCs w:val="18"/>
          <w:lang w:eastAsia="sl-SI"/>
        </w:rPr>
        <w:t xml:space="preserve"> vzdrževanja. Rezervni deli morajo biti novi oz. nerabljeni.</w:t>
      </w:r>
    </w:p>
    <w:p w14:paraId="2D96BC71" w14:textId="77777777" w:rsidR="00EB731F" w:rsidRPr="0034300A" w:rsidRDefault="00EB731F" w:rsidP="00EB731F">
      <w:pPr>
        <w:tabs>
          <w:tab w:val="left" w:pos="-567"/>
          <w:tab w:val="left" w:pos="851"/>
        </w:tabs>
        <w:suppressAutoHyphens/>
        <w:spacing w:after="0"/>
        <w:ind w:left="1065" w:hanging="357"/>
        <w:jc w:val="both"/>
        <w:rPr>
          <w:rFonts w:ascii="Arial" w:eastAsia="Times New Roman" w:hAnsi="Arial" w:cs="Arial"/>
          <w:sz w:val="18"/>
          <w:szCs w:val="18"/>
          <w:lang w:eastAsia="sl-SI"/>
        </w:rPr>
      </w:pPr>
    </w:p>
    <w:p w14:paraId="0AC7FD24" w14:textId="77777777" w:rsidR="00EB731F" w:rsidRDefault="00EB731F" w:rsidP="00161D01">
      <w:pPr>
        <w:numPr>
          <w:ilvl w:val="0"/>
          <w:numId w:val="22"/>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Odzivni čas in čas za odpravo napak</w:t>
      </w:r>
    </w:p>
    <w:p w14:paraId="3547097F" w14:textId="033D14A9" w:rsidR="00EB731F" w:rsidRDefault="00EB731F" w:rsidP="00EB731F">
      <w:pPr>
        <w:pStyle w:val="Odstavekseznama"/>
        <w:spacing w:line="260" w:lineRule="exact"/>
        <w:ind w:left="1065"/>
        <w:jc w:val="both"/>
        <w:rPr>
          <w:rFonts w:ascii="Arial" w:hAnsi="Arial" w:cs="Arial"/>
          <w:sz w:val="18"/>
          <w:szCs w:val="18"/>
        </w:rPr>
      </w:pPr>
      <w:r w:rsidRPr="003C7862">
        <w:rPr>
          <w:rFonts w:ascii="Arial" w:hAnsi="Arial" w:cs="Arial"/>
          <w:sz w:val="18"/>
          <w:szCs w:val="18"/>
        </w:rPr>
        <w:t xml:space="preserve">Odzivni čas serviserja je največ </w:t>
      </w:r>
      <w:r w:rsidR="000D3B7B">
        <w:rPr>
          <w:rFonts w:ascii="Arial" w:hAnsi="Arial" w:cs="Arial"/>
          <w:sz w:val="18"/>
          <w:szCs w:val="18"/>
        </w:rPr>
        <w:t>štiri (</w:t>
      </w:r>
      <w:r w:rsidRPr="003C7862">
        <w:rPr>
          <w:rFonts w:ascii="Arial" w:hAnsi="Arial" w:cs="Arial"/>
          <w:sz w:val="18"/>
          <w:szCs w:val="18"/>
        </w:rPr>
        <w:t>4</w:t>
      </w:r>
      <w:r w:rsidR="000D3B7B">
        <w:rPr>
          <w:rFonts w:ascii="Arial" w:hAnsi="Arial" w:cs="Arial"/>
          <w:sz w:val="18"/>
          <w:szCs w:val="18"/>
        </w:rPr>
        <w:t>)</w:t>
      </w:r>
      <w:r w:rsidRPr="003C7862">
        <w:rPr>
          <w:rFonts w:ascii="Arial" w:hAnsi="Arial" w:cs="Arial"/>
          <w:sz w:val="18"/>
          <w:szCs w:val="18"/>
        </w:rPr>
        <w:t xml:space="preserve"> ure od trenutka obvestila o napaki ali okvari. Odzivni čas predstavlja čas od prijave oziroma obvestila o napaki s strani naročnika, do začetka intervencije in diagnosticiranja napake.</w:t>
      </w:r>
    </w:p>
    <w:p w14:paraId="0144288E" w14:textId="77777777" w:rsidR="00EB731F" w:rsidRPr="003C7862" w:rsidRDefault="00EB731F" w:rsidP="00EB731F">
      <w:pPr>
        <w:pStyle w:val="Odstavekseznama"/>
        <w:spacing w:after="0" w:line="260" w:lineRule="exact"/>
        <w:ind w:left="1065"/>
        <w:jc w:val="both"/>
        <w:rPr>
          <w:rFonts w:ascii="Arial" w:hAnsi="Arial" w:cs="Arial"/>
          <w:sz w:val="18"/>
          <w:szCs w:val="18"/>
        </w:rPr>
      </w:pPr>
    </w:p>
    <w:p w14:paraId="2ED473C7" w14:textId="1319D402" w:rsidR="00EB731F" w:rsidRPr="003C7862" w:rsidRDefault="00EB731F" w:rsidP="00EB731F">
      <w:pPr>
        <w:pStyle w:val="Odstavekseznama"/>
        <w:spacing w:after="225" w:line="260" w:lineRule="exact"/>
        <w:ind w:left="1065"/>
        <w:jc w:val="both"/>
        <w:rPr>
          <w:rFonts w:ascii="Arial" w:hAnsi="Arial" w:cs="Arial"/>
          <w:b/>
          <w:sz w:val="18"/>
          <w:szCs w:val="18"/>
        </w:rPr>
      </w:pPr>
      <w:r w:rsidRPr="009A35C1">
        <w:rPr>
          <w:rFonts w:ascii="Arial" w:hAnsi="Arial" w:cs="Arial"/>
          <w:sz w:val="18"/>
          <w:szCs w:val="18"/>
        </w:rPr>
        <w:t xml:space="preserve">Rok za odpravo napak (obdobje, v katerem mora dobavitelj ugotovljene napake odpraviti) je največ </w:t>
      </w:r>
      <w:r w:rsidR="007B5741">
        <w:rPr>
          <w:rFonts w:ascii="Arial" w:hAnsi="Arial" w:cs="Arial"/>
          <w:sz w:val="18"/>
          <w:szCs w:val="18"/>
        </w:rPr>
        <w:t>dvainsedemdeset</w:t>
      </w:r>
      <w:r w:rsidRPr="009A35C1">
        <w:rPr>
          <w:rFonts w:ascii="Arial" w:hAnsi="Arial" w:cs="Arial"/>
          <w:sz w:val="18"/>
          <w:szCs w:val="18"/>
        </w:rPr>
        <w:t xml:space="preserve"> (</w:t>
      </w:r>
      <w:r w:rsidR="007B5741">
        <w:rPr>
          <w:rFonts w:ascii="Arial" w:hAnsi="Arial" w:cs="Arial"/>
          <w:sz w:val="18"/>
          <w:szCs w:val="18"/>
        </w:rPr>
        <w:t>72</w:t>
      </w:r>
      <w:r w:rsidRPr="009A35C1">
        <w:rPr>
          <w:rFonts w:ascii="Arial" w:hAnsi="Arial" w:cs="Arial"/>
          <w:sz w:val="18"/>
          <w:szCs w:val="18"/>
        </w:rPr>
        <w:t xml:space="preserve">) ur od trenutka, ko je naročnik napako prijavil oziroma o tem obvestil dobavitelja. V tem času je zahtevano, da dobavitelj odpravi napako. V kolikor zaradi narave napake odprava ni mogoča v zahtevanem roku, se lahko naročnik in dobavitelj dogovorita za podaljšanje roka, vendar za rok, </w:t>
      </w:r>
      <w:r w:rsidRPr="00D028E5">
        <w:rPr>
          <w:rFonts w:ascii="Arial" w:hAnsi="Arial" w:cs="Arial"/>
          <w:sz w:val="18"/>
          <w:szCs w:val="18"/>
        </w:rPr>
        <w:t>ki ni daljši od 48 ur. V kolikor dobavitelj tudi v 48 urah ne more odpraviti napake, je</w:t>
      </w:r>
      <w:r w:rsidRPr="009A35C1">
        <w:rPr>
          <w:rFonts w:ascii="Arial" w:hAnsi="Arial" w:cs="Arial"/>
          <w:sz w:val="18"/>
          <w:szCs w:val="18"/>
        </w:rPr>
        <w:t xml:space="preserve"> dolžan naročniku brezplačno zagotoviti nadomestno opremo, ki jo lahko naročnik uporablja za čas odprave</w:t>
      </w:r>
      <w:r w:rsidRPr="003C7862">
        <w:rPr>
          <w:rFonts w:ascii="Arial" w:hAnsi="Arial" w:cs="Arial"/>
          <w:sz w:val="18"/>
          <w:szCs w:val="18"/>
        </w:rPr>
        <w:t xml:space="preserve"> napak. Dobavitelj iz tega naslova ni upravičen do kakršnegakoli dodatnega plačila.</w:t>
      </w:r>
    </w:p>
    <w:p w14:paraId="276A68DF" w14:textId="77777777" w:rsidR="00EB731F" w:rsidRPr="0034300A" w:rsidRDefault="00EB731F" w:rsidP="00EB731F">
      <w:pPr>
        <w:spacing w:after="0"/>
        <w:ind w:left="709" w:hanging="1"/>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Vsaka prijava napake mora biti izvedena telefonsko na številko _____________, slediti ji mora pisna potrditev po elektronski pošti na dogovorjen elektronski naslov __________________________. </w:t>
      </w:r>
    </w:p>
    <w:p w14:paraId="3845EE3E" w14:textId="77777777" w:rsidR="00EB731F" w:rsidRPr="0034300A" w:rsidRDefault="00EB731F" w:rsidP="00EB731F">
      <w:pPr>
        <w:spacing w:after="0"/>
        <w:ind w:left="709" w:hanging="1"/>
        <w:jc w:val="both"/>
        <w:rPr>
          <w:rFonts w:ascii="Arial" w:eastAsia="Times New Roman" w:hAnsi="Arial" w:cs="Arial"/>
          <w:sz w:val="18"/>
          <w:szCs w:val="18"/>
          <w:lang w:eastAsia="x-none"/>
        </w:rPr>
      </w:pPr>
    </w:p>
    <w:p w14:paraId="6DD19DB2" w14:textId="77777777" w:rsidR="00EB731F" w:rsidRPr="0034300A" w:rsidRDefault="00EB731F" w:rsidP="00EB731F">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Pri prijavi okvare je potrebno navesti: </w:t>
      </w:r>
    </w:p>
    <w:p w14:paraId="1D9B9DAB" w14:textId="77777777" w:rsidR="00EB731F" w:rsidRPr="0034300A" w:rsidRDefault="00EB731F" w:rsidP="00EB731F">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a) ime naročnika in ime osebe, ki okvaro prijavlja, </w:t>
      </w:r>
    </w:p>
    <w:p w14:paraId="75FC6117" w14:textId="77777777" w:rsidR="00EB731F" w:rsidRPr="0034300A" w:rsidRDefault="00EB731F" w:rsidP="00EB731F">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b) lokacijo naprave, </w:t>
      </w:r>
    </w:p>
    <w:p w14:paraId="6E25A37E" w14:textId="77777777" w:rsidR="00EB731F" w:rsidRPr="0034300A" w:rsidRDefault="00EB731F" w:rsidP="00EB731F">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c) vrsto in tip naprave v okvari, </w:t>
      </w:r>
    </w:p>
    <w:p w14:paraId="34FE0798" w14:textId="77777777" w:rsidR="00EB731F" w:rsidRPr="0034300A" w:rsidRDefault="00EB731F" w:rsidP="00EB731F">
      <w:pPr>
        <w:spacing w:after="0"/>
        <w:ind w:left="709"/>
        <w:jc w:val="both"/>
        <w:rPr>
          <w:rFonts w:ascii="Arial" w:eastAsia="Times New Roman" w:hAnsi="Arial" w:cs="Arial"/>
          <w:color w:val="1F497D"/>
          <w:sz w:val="18"/>
          <w:szCs w:val="18"/>
          <w:lang w:eastAsia="x-none"/>
        </w:rPr>
      </w:pPr>
      <w:r w:rsidRPr="0034300A">
        <w:rPr>
          <w:rFonts w:ascii="Arial" w:eastAsia="Times New Roman" w:hAnsi="Arial" w:cs="Arial"/>
          <w:sz w:val="18"/>
          <w:szCs w:val="18"/>
          <w:lang w:eastAsia="x-none"/>
        </w:rPr>
        <w:t>d) opis okvare,</w:t>
      </w:r>
      <w:r w:rsidRPr="0034300A">
        <w:rPr>
          <w:rFonts w:ascii="Arial" w:eastAsia="Times New Roman" w:hAnsi="Arial" w:cs="Arial"/>
          <w:color w:val="1F497D"/>
          <w:sz w:val="18"/>
          <w:szCs w:val="18"/>
          <w:lang w:eastAsia="x-none"/>
        </w:rPr>
        <w:t xml:space="preserve"> </w:t>
      </w:r>
    </w:p>
    <w:p w14:paraId="10761E93" w14:textId="77777777" w:rsidR="00EB731F" w:rsidRPr="0034300A" w:rsidRDefault="00EB731F" w:rsidP="00EB731F">
      <w:pPr>
        <w:spacing w:after="0"/>
        <w:ind w:left="709"/>
        <w:jc w:val="both"/>
        <w:rPr>
          <w:rFonts w:ascii="Arial" w:eastAsia="Times New Roman" w:hAnsi="Arial" w:cs="Arial"/>
          <w:color w:val="000000"/>
          <w:sz w:val="18"/>
          <w:szCs w:val="18"/>
          <w:lang w:eastAsia="x-none"/>
        </w:rPr>
      </w:pPr>
      <w:r w:rsidRPr="0034300A">
        <w:rPr>
          <w:rFonts w:ascii="Arial" w:eastAsia="Times New Roman" w:hAnsi="Arial" w:cs="Arial"/>
          <w:color w:val="000000"/>
          <w:sz w:val="18"/>
          <w:szCs w:val="18"/>
          <w:lang w:eastAsia="x-none"/>
        </w:rPr>
        <w:t>e) odgovorna oseba na oddelku.</w:t>
      </w:r>
    </w:p>
    <w:p w14:paraId="1E7FA467" w14:textId="77777777" w:rsidR="00EB731F" w:rsidRPr="0034300A" w:rsidRDefault="00EB731F" w:rsidP="00EB731F">
      <w:pPr>
        <w:spacing w:after="0"/>
        <w:ind w:left="1422" w:hanging="357"/>
        <w:jc w:val="both"/>
        <w:rPr>
          <w:rFonts w:ascii="Arial" w:eastAsia="Times New Roman" w:hAnsi="Arial" w:cs="Arial"/>
          <w:color w:val="FF0000"/>
          <w:sz w:val="18"/>
          <w:szCs w:val="18"/>
          <w:lang w:eastAsia="x-none"/>
        </w:rPr>
      </w:pPr>
    </w:p>
    <w:p w14:paraId="21D2C355" w14:textId="77777777" w:rsidR="00EB731F" w:rsidRPr="0034300A" w:rsidRDefault="00EB731F" w:rsidP="00161D01">
      <w:pPr>
        <w:numPr>
          <w:ilvl w:val="0"/>
          <w:numId w:val="23"/>
        </w:numPr>
        <w:spacing w:after="0" w:line="240" w:lineRule="auto"/>
        <w:outlineLvl w:val="0"/>
        <w:rPr>
          <w:rFonts w:ascii="Arial" w:eastAsia="Times New Roman" w:hAnsi="Arial" w:cs="Arial"/>
          <w:b/>
          <w:sz w:val="18"/>
          <w:szCs w:val="18"/>
          <w:lang w:eastAsia="sl-SI"/>
        </w:rPr>
      </w:pPr>
      <w:r w:rsidRPr="0034300A">
        <w:rPr>
          <w:rFonts w:ascii="Arial" w:eastAsia="Times New Roman" w:hAnsi="Arial" w:cs="Arial"/>
          <w:b/>
          <w:bCs/>
          <w:sz w:val="18"/>
          <w:szCs w:val="18"/>
          <w:lang w:eastAsia="sl-SI"/>
        </w:rPr>
        <w:t>OBDOBJE VZDRŽEVANJA</w:t>
      </w:r>
    </w:p>
    <w:p w14:paraId="2D9C6B66" w14:textId="77777777" w:rsidR="00EB731F" w:rsidRPr="0034300A" w:rsidRDefault="00EB731F" w:rsidP="00EB731F">
      <w:pPr>
        <w:spacing w:after="0" w:line="240" w:lineRule="auto"/>
        <w:jc w:val="both"/>
        <w:rPr>
          <w:rFonts w:ascii="Arial" w:eastAsia="Times New Roman" w:hAnsi="Arial" w:cs="Arial"/>
          <w:bCs/>
          <w:sz w:val="18"/>
          <w:szCs w:val="18"/>
          <w:lang w:eastAsia="sl-SI"/>
        </w:rPr>
      </w:pPr>
    </w:p>
    <w:p w14:paraId="64D0E186" w14:textId="6869DAE5" w:rsidR="00EB731F" w:rsidRPr="003C01C9" w:rsidRDefault="00EB731F" w:rsidP="00161D01">
      <w:pPr>
        <w:numPr>
          <w:ilvl w:val="1"/>
          <w:numId w:val="23"/>
        </w:numPr>
        <w:spacing w:after="0" w:line="240" w:lineRule="auto"/>
        <w:ind w:left="709" w:hanging="709"/>
        <w:jc w:val="both"/>
        <w:outlineLvl w:val="0"/>
        <w:rPr>
          <w:rFonts w:ascii="Arial" w:eastAsia="Times New Roman" w:hAnsi="Arial" w:cs="Arial"/>
          <w:color w:val="000000"/>
          <w:sz w:val="18"/>
          <w:szCs w:val="18"/>
          <w:lang w:eastAsia="x-none"/>
        </w:rPr>
      </w:pPr>
      <w:r w:rsidRPr="0034300A">
        <w:rPr>
          <w:rFonts w:ascii="Arial" w:eastAsia="Times New Roman" w:hAnsi="Arial" w:cs="Arial"/>
          <w:color w:val="000000"/>
          <w:sz w:val="18"/>
          <w:szCs w:val="18"/>
          <w:lang w:eastAsia="x-none"/>
        </w:rPr>
        <w:t xml:space="preserve">Izvajalec bo pričel z pogarancijskim vzdrževanjem opreme po </w:t>
      </w:r>
      <w:r w:rsidRPr="003C01C9">
        <w:rPr>
          <w:rFonts w:ascii="Arial" w:eastAsia="Times New Roman" w:hAnsi="Arial" w:cs="Arial"/>
          <w:color w:val="000000"/>
          <w:sz w:val="18"/>
          <w:szCs w:val="18"/>
          <w:lang w:eastAsia="x-none"/>
        </w:rPr>
        <w:t>tej pogodbi prvi naslednji dan po preteku garancijske dobe. Pogarancijsko kurativno in preventivno vzdrževanje se bo izvajalo</w:t>
      </w:r>
      <w:r w:rsidR="000D3B7B">
        <w:rPr>
          <w:rFonts w:ascii="Arial" w:eastAsia="Times New Roman" w:hAnsi="Arial" w:cs="Arial"/>
          <w:color w:val="000000"/>
          <w:sz w:val="18"/>
          <w:szCs w:val="18"/>
          <w:lang w:eastAsia="x-none"/>
        </w:rPr>
        <w:t xml:space="preserve"> šest (</w:t>
      </w:r>
      <w:r w:rsidR="007B5741">
        <w:rPr>
          <w:rFonts w:ascii="Arial" w:eastAsia="Times New Roman" w:hAnsi="Arial" w:cs="Arial"/>
          <w:color w:val="000000"/>
          <w:sz w:val="18"/>
          <w:szCs w:val="18"/>
          <w:lang w:eastAsia="x-none"/>
        </w:rPr>
        <w:t>6</w:t>
      </w:r>
      <w:r w:rsidR="000D3B7B">
        <w:rPr>
          <w:rFonts w:ascii="Arial" w:eastAsia="Times New Roman" w:hAnsi="Arial" w:cs="Arial"/>
          <w:color w:val="000000"/>
          <w:sz w:val="18"/>
          <w:szCs w:val="18"/>
          <w:lang w:eastAsia="x-none"/>
        </w:rPr>
        <w:t>)</w:t>
      </w:r>
      <w:r w:rsidR="0050122C" w:rsidRPr="003C01C9">
        <w:rPr>
          <w:rFonts w:ascii="Arial" w:eastAsia="Times New Roman" w:hAnsi="Arial" w:cs="Arial"/>
          <w:color w:val="000000"/>
          <w:sz w:val="18"/>
          <w:szCs w:val="18"/>
          <w:lang w:eastAsia="x-none"/>
        </w:rPr>
        <w:t xml:space="preserve"> let</w:t>
      </w:r>
      <w:r w:rsidRPr="003C01C9">
        <w:rPr>
          <w:rFonts w:ascii="Arial" w:eastAsia="Times New Roman" w:hAnsi="Arial" w:cs="Arial"/>
          <w:color w:val="000000"/>
          <w:sz w:val="18"/>
          <w:szCs w:val="18"/>
          <w:lang w:eastAsia="x-none"/>
        </w:rPr>
        <w:t xml:space="preserve">. </w:t>
      </w:r>
    </w:p>
    <w:p w14:paraId="3C68B7BC" w14:textId="77777777" w:rsidR="00EB731F" w:rsidRPr="0034300A" w:rsidRDefault="00EB731F" w:rsidP="00EB731F">
      <w:pPr>
        <w:spacing w:after="0"/>
        <w:jc w:val="both"/>
        <w:outlineLvl w:val="0"/>
        <w:rPr>
          <w:rFonts w:ascii="Arial" w:eastAsia="Times New Roman" w:hAnsi="Arial" w:cs="Arial"/>
          <w:color w:val="000000"/>
          <w:sz w:val="18"/>
          <w:szCs w:val="18"/>
          <w:lang w:eastAsia="x-none"/>
        </w:rPr>
      </w:pPr>
    </w:p>
    <w:p w14:paraId="185D69E9" w14:textId="77777777" w:rsidR="00EB731F" w:rsidRPr="0034300A" w:rsidRDefault="00EB731F" w:rsidP="00161D01">
      <w:pPr>
        <w:numPr>
          <w:ilvl w:val="0"/>
          <w:numId w:val="24"/>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 xml:space="preserve">ODGOVORNOST IZVAJALCA </w:t>
      </w:r>
    </w:p>
    <w:p w14:paraId="52B4D57A" w14:textId="77777777" w:rsidR="00EB731F" w:rsidRPr="0034300A" w:rsidRDefault="00EB731F" w:rsidP="00EB731F">
      <w:pPr>
        <w:tabs>
          <w:tab w:val="num" w:pos="567"/>
        </w:tabs>
        <w:spacing w:after="0" w:line="240" w:lineRule="auto"/>
        <w:ind w:left="567" w:hanging="567"/>
        <w:rPr>
          <w:rFonts w:ascii="Arial" w:eastAsia="Times New Roman" w:hAnsi="Arial" w:cs="Arial"/>
          <w:b/>
          <w:sz w:val="18"/>
          <w:szCs w:val="18"/>
          <w:lang w:eastAsia="sl-SI"/>
        </w:rPr>
      </w:pPr>
    </w:p>
    <w:p w14:paraId="7E6E8E3F" w14:textId="77777777" w:rsidR="00EB731F" w:rsidRPr="0034300A" w:rsidRDefault="00EB731F" w:rsidP="00161D01">
      <w:pPr>
        <w:numPr>
          <w:ilvl w:val="1"/>
          <w:numId w:val="24"/>
        </w:numPr>
        <w:tabs>
          <w:tab w:val="num" w:pos="709"/>
        </w:tabs>
        <w:spacing w:after="0" w:line="240" w:lineRule="auto"/>
        <w:ind w:left="709" w:hanging="709"/>
        <w:rPr>
          <w:rFonts w:ascii="Arial" w:eastAsia="Times New Roman" w:hAnsi="Arial" w:cs="Arial"/>
          <w:sz w:val="18"/>
          <w:szCs w:val="18"/>
          <w:lang w:eastAsia="sl-SI"/>
        </w:rPr>
      </w:pPr>
      <w:r w:rsidRPr="0034300A">
        <w:rPr>
          <w:rFonts w:ascii="Arial" w:eastAsia="Times New Roman" w:hAnsi="Arial" w:cs="Arial"/>
          <w:sz w:val="18"/>
          <w:szCs w:val="18"/>
          <w:lang w:eastAsia="sl-SI"/>
        </w:rPr>
        <w:t>Izvajalec bo v skladu z določili te pogodbe opravil predvsem sledeče:</w:t>
      </w:r>
    </w:p>
    <w:p w14:paraId="7253FA6C" w14:textId="77777777" w:rsidR="00EB731F" w:rsidRPr="0034300A" w:rsidRDefault="00EB731F" w:rsidP="00EB731F">
      <w:pPr>
        <w:tabs>
          <w:tab w:val="left" w:pos="567"/>
        </w:tabs>
        <w:spacing w:after="0" w:line="240" w:lineRule="auto"/>
        <w:rPr>
          <w:rFonts w:ascii="Arial" w:eastAsia="Times New Roman" w:hAnsi="Arial" w:cs="Arial"/>
          <w:b/>
          <w:sz w:val="18"/>
          <w:szCs w:val="18"/>
          <w:lang w:eastAsia="sl-SI"/>
        </w:rPr>
      </w:pPr>
    </w:p>
    <w:p w14:paraId="1ABB0509" w14:textId="77777777" w:rsidR="00EB731F" w:rsidRPr="0034300A" w:rsidRDefault="00EB731F" w:rsidP="00161D01">
      <w:pPr>
        <w:numPr>
          <w:ilvl w:val="0"/>
          <w:numId w:val="38"/>
        </w:numPr>
        <w:tabs>
          <w:tab w:val="left" w:pos="-567"/>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 Opravil število obiskov preventivnega vzdrževanja, kakor je določeno v tej pogodbi v primernih časovnih intervalih. Preventivno vzdrževanje bo izvedeno v času rednih delovnih ur in v terminih, ki so predhodno usklajeni z naročnikom. </w:t>
      </w:r>
    </w:p>
    <w:p w14:paraId="13BCF13B" w14:textId="77777777" w:rsidR="00EB731F" w:rsidRPr="0034300A" w:rsidRDefault="00EB731F" w:rsidP="00EB731F">
      <w:pPr>
        <w:tabs>
          <w:tab w:val="left" w:pos="-567"/>
          <w:tab w:val="left" w:pos="0"/>
          <w:tab w:val="num" w:pos="1349"/>
        </w:tabs>
        <w:suppressAutoHyphens/>
        <w:spacing w:after="0"/>
        <w:rPr>
          <w:rFonts w:ascii="Arial" w:eastAsia="Times New Roman" w:hAnsi="Arial" w:cs="Arial"/>
          <w:sz w:val="18"/>
          <w:szCs w:val="18"/>
          <w:lang w:eastAsia="sl-SI"/>
        </w:rPr>
      </w:pPr>
    </w:p>
    <w:p w14:paraId="527F186F" w14:textId="5A897787" w:rsidR="00EB731F" w:rsidRPr="0034300A" w:rsidRDefault="00EB731F" w:rsidP="00161D01">
      <w:pPr>
        <w:numPr>
          <w:ilvl w:val="0"/>
          <w:numId w:val="38"/>
        </w:numPr>
        <w:tabs>
          <w:tab w:val="left" w:pos="-567"/>
          <w:tab w:val="left" w:pos="0"/>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Izvajalec bo ob koncu vsakega</w:t>
      </w:r>
      <w:r w:rsidR="000D3B7B">
        <w:rPr>
          <w:rFonts w:ascii="Arial" w:eastAsia="Calibri" w:hAnsi="Arial" w:cs="Arial"/>
          <w:sz w:val="18"/>
          <w:szCs w:val="18"/>
        </w:rPr>
        <w:t xml:space="preserve"> dvanajst (</w:t>
      </w:r>
      <w:r w:rsidRPr="0034300A">
        <w:rPr>
          <w:rFonts w:ascii="Arial" w:eastAsia="Calibri" w:hAnsi="Arial" w:cs="Arial"/>
          <w:sz w:val="18"/>
          <w:szCs w:val="18"/>
        </w:rPr>
        <w:t>12</w:t>
      </w:r>
      <w:r w:rsidR="000D3B7B">
        <w:rPr>
          <w:rFonts w:ascii="Arial" w:eastAsia="Calibri" w:hAnsi="Arial" w:cs="Arial"/>
          <w:sz w:val="18"/>
          <w:szCs w:val="18"/>
        </w:rPr>
        <w:t>)</w:t>
      </w:r>
      <w:r w:rsidRPr="0034300A">
        <w:rPr>
          <w:rFonts w:ascii="Arial" w:eastAsia="Calibri" w:hAnsi="Arial" w:cs="Arial"/>
          <w:sz w:val="18"/>
          <w:szCs w:val="18"/>
        </w:rPr>
        <w:t xml:space="preserve"> mesečnega obdobja predal naročniku oz. skrbniku pogodbe poročilo o stanju opreme z oceno smiselnosti nadaljnjega servisiranja in Excelovo tabelo vseh stroškov nastalih na sistemu (ure dela, vrsta dela, ure nedelovanja aparata, cena vgrajenega rezervnega dela, dan in pričetek ter konec dela, inventarna številka aparata). </w:t>
      </w:r>
    </w:p>
    <w:p w14:paraId="70D93669" w14:textId="77777777" w:rsidR="00EB731F" w:rsidRPr="0034300A" w:rsidRDefault="00EB731F" w:rsidP="00EB731F">
      <w:pPr>
        <w:tabs>
          <w:tab w:val="left" w:pos="-567"/>
          <w:tab w:val="left" w:pos="0"/>
          <w:tab w:val="num" w:pos="1349"/>
        </w:tabs>
        <w:suppressAutoHyphens/>
        <w:spacing w:after="0"/>
        <w:rPr>
          <w:rFonts w:ascii="Arial" w:eastAsia="Times New Roman" w:hAnsi="Arial" w:cs="Arial"/>
          <w:sz w:val="18"/>
          <w:szCs w:val="18"/>
          <w:lang w:eastAsia="sl-SI"/>
        </w:rPr>
      </w:pPr>
    </w:p>
    <w:p w14:paraId="58093D0C" w14:textId="47365FB5" w:rsidR="00EB731F" w:rsidRPr="0034300A" w:rsidRDefault="00EB731F" w:rsidP="00161D01">
      <w:pPr>
        <w:numPr>
          <w:ilvl w:val="0"/>
          <w:numId w:val="38"/>
        </w:numPr>
        <w:tabs>
          <w:tab w:val="left" w:pos="-567"/>
          <w:tab w:val="left" w:pos="0"/>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 V primeru resnejših okvar, ki po oceni izvajalca presegajo vrednost </w:t>
      </w:r>
      <w:r w:rsidR="007B5741">
        <w:rPr>
          <w:rFonts w:ascii="Arial" w:eastAsia="Calibri" w:hAnsi="Arial" w:cs="Arial"/>
          <w:sz w:val="18"/>
          <w:szCs w:val="18"/>
        </w:rPr>
        <w:t>2</w:t>
      </w:r>
      <w:r w:rsidRPr="0034300A">
        <w:rPr>
          <w:rFonts w:ascii="Arial" w:eastAsia="Calibri" w:hAnsi="Arial" w:cs="Arial"/>
          <w:sz w:val="18"/>
          <w:szCs w:val="18"/>
        </w:rPr>
        <w:t xml:space="preserve">.000,00 EUR z DDV po posamezni aparaturi, mora izvajalec predhodno obvestiti odgovorno osebo naročnika </w:t>
      </w:r>
      <w:r w:rsidR="00D028E5">
        <w:rPr>
          <w:rFonts w:ascii="Arial" w:eastAsia="Calibri" w:hAnsi="Arial" w:cs="Arial"/>
          <w:sz w:val="18"/>
          <w:szCs w:val="18"/>
        </w:rPr>
        <w:t>glede potrebe po izvedbi popravila.</w:t>
      </w:r>
    </w:p>
    <w:p w14:paraId="7577EC91" w14:textId="77777777" w:rsidR="00EB731F" w:rsidRPr="0034300A" w:rsidRDefault="00EB731F" w:rsidP="00EB731F">
      <w:pPr>
        <w:tabs>
          <w:tab w:val="left" w:pos="-567"/>
          <w:tab w:val="left" w:pos="0"/>
          <w:tab w:val="num" w:pos="1349"/>
        </w:tabs>
        <w:suppressAutoHyphens/>
        <w:spacing w:after="0"/>
        <w:jc w:val="both"/>
        <w:rPr>
          <w:rFonts w:ascii="Arial" w:eastAsia="Times New Roman" w:hAnsi="Arial" w:cs="Arial"/>
          <w:sz w:val="18"/>
          <w:szCs w:val="18"/>
          <w:lang w:eastAsia="sl-SI"/>
        </w:rPr>
      </w:pPr>
    </w:p>
    <w:p w14:paraId="14BB7682" w14:textId="77777777" w:rsidR="00EB731F" w:rsidRPr="0034300A" w:rsidRDefault="00EB731F" w:rsidP="00161D01">
      <w:pPr>
        <w:numPr>
          <w:ilvl w:val="1"/>
          <w:numId w:val="24"/>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mora ob podpisu pogodbe dostaviti naročniku načrt preventivnega vzdrževanja za vsako opremo posebej. Načrt preventivnega vzdrževanja je naveden v Prilogi št. 2 k tej pogodbi. Iz načrta mora biti razviden predviden potreben čas vzdrževanja.  </w:t>
      </w:r>
    </w:p>
    <w:p w14:paraId="76BE0834" w14:textId="77777777" w:rsidR="00EB731F" w:rsidRPr="0034300A" w:rsidRDefault="00EB731F" w:rsidP="00EB731F">
      <w:pPr>
        <w:tabs>
          <w:tab w:val="left" w:pos="-567"/>
          <w:tab w:val="left" w:pos="0"/>
          <w:tab w:val="num" w:pos="567"/>
          <w:tab w:val="left" w:pos="4643"/>
        </w:tabs>
        <w:suppressAutoHyphens/>
        <w:spacing w:after="0"/>
        <w:ind w:left="567" w:hanging="567"/>
        <w:jc w:val="both"/>
        <w:rPr>
          <w:rFonts w:ascii="Arial" w:eastAsia="Times New Roman" w:hAnsi="Arial" w:cs="Arial"/>
          <w:sz w:val="18"/>
          <w:szCs w:val="18"/>
          <w:lang w:eastAsia="sl-SI"/>
        </w:rPr>
      </w:pPr>
    </w:p>
    <w:p w14:paraId="734DAED2" w14:textId="77777777" w:rsidR="00EB731F" w:rsidRPr="0034300A" w:rsidRDefault="00EB731F" w:rsidP="00161D01">
      <w:pPr>
        <w:numPr>
          <w:ilvl w:val="1"/>
          <w:numId w:val="24"/>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se obvezuje brezplačno odpraviti vsako okvaro/napako/pomanjkljivost na vgrajenih delih v času garancije za te rezervne dele. Izvajalec bo na svoje stroške popravil okvaro/napako/pomanjkljivost in zamenjal okvarjeni del opreme. Tako okvaro mora izvajalec odpraviti v času, ki velja za urgentne primere, tudi izven rednih delovnih ur.</w:t>
      </w:r>
    </w:p>
    <w:p w14:paraId="063898EA" w14:textId="77777777" w:rsidR="00EB731F" w:rsidRPr="0034300A" w:rsidRDefault="00EB731F" w:rsidP="00EB731F">
      <w:pPr>
        <w:tabs>
          <w:tab w:val="left" w:pos="-567"/>
          <w:tab w:val="left" w:pos="0"/>
        </w:tabs>
        <w:suppressAutoHyphens/>
        <w:spacing w:after="0"/>
        <w:jc w:val="both"/>
        <w:rPr>
          <w:rFonts w:ascii="Arial" w:eastAsia="Times New Roman" w:hAnsi="Arial" w:cs="Arial"/>
          <w:sz w:val="18"/>
          <w:szCs w:val="18"/>
          <w:lang w:eastAsia="sl-SI"/>
        </w:rPr>
      </w:pPr>
    </w:p>
    <w:p w14:paraId="444F0EC4" w14:textId="6230B9AE" w:rsidR="00EB731F" w:rsidRPr="0034300A" w:rsidRDefault="00EB731F" w:rsidP="00EB731F">
      <w:pPr>
        <w:tabs>
          <w:tab w:val="left" w:pos="-567"/>
        </w:tabs>
        <w:suppressAutoHyphen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da bo aparat v okvari več kot </w:t>
      </w:r>
      <w:r w:rsidR="009547D4">
        <w:rPr>
          <w:rFonts w:ascii="Arial" w:eastAsia="Times New Roman" w:hAnsi="Arial" w:cs="Arial"/>
          <w:sz w:val="18"/>
          <w:szCs w:val="18"/>
          <w:lang w:eastAsia="sl-SI"/>
        </w:rPr>
        <w:t>96</w:t>
      </w:r>
      <w:r w:rsidRPr="0034300A">
        <w:rPr>
          <w:rFonts w:ascii="Arial" w:eastAsia="Times New Roman" w:hAnsi="Arial" w:cs="Arial"/>
          <w:sz w:val="18"/>
          <w:szCs w:val="18"/>
          <w:lang w:eastAsia="sl-SI"/>
        </w:rPr>
        <w:t xml:space="preserve"> ur, mora izvajalec o tem pisno obvestiti strokovnega skrbnika na strani naročnika.</w:t>
      </w:r>
    </w:p>
    <w:p w14:paraId="27F6532A" w14:textId="77777777" w:rsidR="00EB731F" w:rsidRPr="0034300A" w:rsidRDefault="00EB731F" w:rsidP="00EB731F">
      <w:pPr>
        <w:tabs>
          <w:tab w:val="left" w:pos="-567"/>
          <w:tab w:val="left" w:pos="0"/>
        </w:tabs>
        <w:suppressAutoHyphens/>
        <w:spacing w:after="0"/>
        <w:ind w:left="720"/>
        <w:jc w:val="both"/>
        <w:rPr>
          <w:rFonts w:ascii="Arial" w:eastAsia="Times New Roman" w:hAnsi="Arial" w:cs="Arial"/>
          <w:sz w:val="18"/>
          <w:szCs w:val="18"/>
          <w:lang w:eastAsia="sl-SI"/>
        </w:rPr>
      </w:pPr>
    </w:p>
    <w:p w14:paraId="2FE1438E" w14:textId="77777777" w:rsidR="00EB731F" w:rsidRPr="0034300A" w:rsidRDefault="00EB731F" w:rsidP="00161D01">
      <w:pPr>
        <w:numPr>
          <w:ilvl w:val="1"/>
          <w:numId w:val="24"/>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Vsi serviserji/vzdrževalci izvajalca se morajo v območju in v prostorih UKCL obnašati v skladu z Navodili , ki veljajo za obiskovalce UKCL (priponka izdana pri UKCL z imenom na vidnem mestu, dostop v sam objekt, obveščanje ob prihodu in odhodu).</w:t>
      </w:r>
    </w:p>
    <w:p w14:paraId="6FE97B7F" w14:textId="77777777" w:rsidR="00EB731F" w:rsidRPr="0034300A" w:rsidRDefault="00EB731F" w:rsidP="00EB731F">
      <w:pPr>
        <w:tabs>
          <w:tab w:val="left" w:pos="-567"/>
          <w:tab w:val="left" w:pos="0"/>
        </w:tabs>
        <w:suppressAutoHyphens/>
        <w:spacing w:after="0" w:line="240" w:lineRule="auto"/>
        <w:ind w:left="360"/>
        <w:jc w:val="both"/>
        <w:rPr>
          <w:rFonts w:ascii="Arial" w:eastAsia="Times New Roman" w:hAnsi="Arial" w:cs="Arial"/>
          <w:sz w:val="18"/>
          <w:szCs w:val="18"/>
          <w:lang w:eastAsia="sl-SI"/>
        </w:rPr>
      </w:pPr>
    </w:p>
    <w:p w14:paraId="6B3399F7" w14:textId="77777777" w:rsidR="00EB731F" w:rsidRPr="0034300A" w:rsidRDefault="00EB731F" w:rsidP="00161D01">
      <w:pPr>
        <w:numPr>
          <w:ilvl w:val="0"/>
          <w:numId w:val="24"/>
        </w:numPr>
        <w:tabs>
          <w:tab w:val="left"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REZERVNI DELI</w:t>
      </w:r>
    </w:p>
    <w:p w14:paraId="35A6890D" w14:textId="77777777" w:rsidR="00EB731F" w:rsidRPr="0034300A" w:rsidRDefault="00EB731F" w:rsidP="00EB731F">
      <w:pPr>
        <w:tabs>
          <w:tab w:val="left" w:pos="567"/>
        </w:tabs>
        <w:spacing w:after="0" w:line="240" w:lineRule="auto"/>
        <w:rPr>
          <w:rFonts w:ascii="Arial" w:eastAsia="Times New Roman" w:hAnsi="Arial" w:cs="Arial"/>
          <w:b/>
          <w:sz w:val="18"/>
          <w:szCs w:val="18"/>
          <w:lang w:eastAsia="sl-SI"/>
        </w:rPr>
      </w:pPr>
    </w:p>
    <w:p w14:paraId="50E475FD" w14:textId="77777777" w:rsidR="00EB731F" w:rsidRPr="0034300A" w:rsidRDefault="00EB731F" w:rsidP="00161D01">
      <w:pPr>
        <w:numPr>
          <w:ilvl w:val="1"/>
          <w:numId w:val="24"/>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se obvezuje, da bo zagotavljal dobavo in zamenjavo oz. vgradnjo originalnih rezervnih delov v času garancijske in pogarancijske dobe. </w:t>
      </w:r>
    </w:p>
    <w:p w14:paraId="678F4293" w14:textId="77777777" w:rsidR="00EB731F" w:rsidRPr="0034300A" w:rsidRDefault="00EB731F" w:rsidP="00EB731F">
      <w:pPr>
        <w:tabs>
          <w:tab w:val="num" w:pos="567"/>
        </w:tabs>
        <w:spacing w:after="0"/>
        <w:ind w:left="567" w:hanging="567"/>
        <w:jc w:val="both"/>
        <w:rPr>
          <w:rFonts w:ascii="Arial" w:eastAsia="Times New Roman" w:hAnsi="Arial" w:cs="Arial"/>
          <w:sz w:val="18"/>
          <w:szCs w:val="18"/>
          <w:lang w:eastAsia="sl-SI"/>
        </w:rPr>
      </w:pPr>
    </w:p>
    <w:p w14:paraId="7DF9EF2B" w14:textId="0D06CA01" w:rsidR="00EB731F" w:rsidRPr="0034300A" w:rsidRDefault="00EB731F" w:rsidP="00161D01">
      <w:pPr>
        <w:numPr>
          <w:ilvl w:val="1"/>
          <w:numId w:val="24"/>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odgovarja za napake skladno z določili Obligacijskega zakonika. Za vgrajene rezervne dele in nadomestne dele nudi izvajalec garancijo za odpravo napak po specifikaciji proizvajalca.</w:t>
      </w:r>
      <w:r w:rsidR="000D3B7B">
        <w:rPr>
          <w:rFonts w:ascii="Arial" w:eastAsia="Times New Roman" w:hAnsi="Arial" w:cs="Arial"/>
          <w:sz w:val="18"/>
          <w:szCs w:val="18"/>
          <w:lang w:eastAsia="sl-SI"/>
        </w:rPr>
        <w:t xml:space="preserve"> </w:t>
      </w:r>
      <w:r w:rsidRPr="0034300A">
        <w:rPr>
          <w:rFonts w:ascii="Arial" w:eastAsia="Times New Roman" w:hAnsi="Arial" w:cs="Arial"/>
          <w:sz w:val="18"/>
          <w:szCs w:val="18"/>
          <w:lang w:eastAsia="sl-SI"/>
        </w:rPr>
        <w:t>Seznam garancijskih rokov za rezervne dele po specifikaciji proizvajalca je priloga 3 te pogodbe.</w:t>
      </w:r>
    </w:p>
    <w:p w14:paraId="785948CB" w14:textId="77777777" w:rsidR="00EB731F" w:rsidRPr="0034300A" w:rsidRDefault="00EB731F" w:rsidP="00EB731F">
      <w:pPr>
        <w:tabs>
          <w:tab w:val="num" w:pos="567"/>
        </w:tabs>
        <w:spacing w:after="0"/>
        <w:ind w:left="567" w:hanging="567"/>
        <w:jc w:val="both"/>
        <w:rPr>
          <w:rFonts w:ascii="Arial" w:eastAsia="Times New Roman" w:hAnsi="Arial" w:cs="Arial"/>
          <w:sz w:val="18"/>
          <w:szCs w:val="18"/>
          <w:lang w:eastAsia="sl-SI"/>
        </w:rPr>
      </w:pPr>
    </w:p>
    <w:p w14:paraId="144A7D79" w14:textId="77777777" w:rsidR="00EB731F" w:rsidRPr="0034300A" w:rsidRDefault="00EB731F" w:rsidP="00161D01">
      <w:pPr>
        <w:numPr>
          <w:ilvl w:val="1"/>
          <w:numId w:val="24"/>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Stroški dobave in zamenjave oz. vgradnje rezervnih delov iz 4.1. točke tega člena so zajeti v končni pogodbeni ceni, ki je določena v 7. točki te pogodbe.</w:t>
      </w:r>
    </w:p>
    <w:p w14:paraId="08BC49D3" w14:textId="77777777" w:rsidR="00EB731F" w:rsidRPr="0034300A" w:rsidRDefault="00EB731F" w:rsidP="00EB731F">
      <w:pPr>
        <w:tabs>
          <w:tab w:val="num" w:pos="567"/>
        </w:tabs>
        <w:spacing w:after="0" w:line="240" w:lineRule="auto"/>
        <w:rPr>
          <w:rFonts w:ascii="Arial" w:eastAsia="Times New Roman" w:hAnsi="Arial" w:cs="Arial"/>
          <w:b/>
          <w:sz w:val="18"/>
          <w:szCs w:val="18"/>
          <w:lang w:eastAsia="sl-SI"/>
        </w:rPr>
      </w:pPr>
    </w:p>
    <w:p w14:paraId="3A68E657" w14:textId="77777777" w:rsidR="00EB731F" w:rsidRPr="0034300A" w:rsidRDefault="00EB731F" w:rsidP="00161D01">
      <w:pPr>
        <w:numPr>
          <w:ilvl w:val="0"/>
          <w:numId w:val="24"/>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POROČANJE</w:t>
      </w:r>
    </w:p>
    <w:p w14:paraId="65596468" w14:textId="77777777" w:rsidR="00EB731F" w:rsidRPr="0034300A" w:rsidRDefault="00EB731F" w:rsidP="00EB731F">
      <w:pPr>
        <w:tabs>
          <w:tab w:val="left" w:pos="-567"/>
          <w:tab w:val="left" w:pos="0"/>
          <w:tab w:val="num" w:pos="567"/>
        </w:tabs>
        <w:suppressAutoHyphens/>
        <w:spacing w:after="0"/>
        <w:ind w:left="567" w:hanging="567"/>
        <w:jc w:val="both"/>
        <w:rPr>
          <w:rFonts w:ascii="Arial" w:eastAsia="Times New Roman" w:hAnsi="Arial" w:cs="Arial"/>
          <w:sz w:val="18"/>
          <w:szCs w:val="18"/>
          <w:lang w:eastAsia="sl-SI"/>
        </w:rPr>
      </w:pPr>
    </w:p>
    <w:p w14:paraId="316DCA97" w14:textId="77777777" w:rsidR="00EB731F" w:rsidRPr="0034300A" w:rsidRDefault="00EB731F" w:rsidP="00161D01">
      <w:pPr>
        <w:numPr>
          <w:ilvl w:val="1"/>
          <w:numId w:val="24"/>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bo naročniku </w:t>
      </w:r>
      <w:r w:rsidRPr="0034300A">
        <w:rPr>
          <w:rFonts w:ascii="Arial" w:eastAsia="Times New Roman" w:hAnsi="Arial" w:cs="Arial"/>
          <w:b/>
          <w:sz w:val="18"/>
          <w:szCs w:val="18"/>
          <w:u w:val="single"/>
          <w:lang w:eastAsia="sl-SI"/>
        </w:rPr>
        <w:t xml:space="preserve">po vsakem </w:t>
      </w:r>
      <w:r>
        <w:rPr>
          <w:rFonts w:ascii="Arial" w:eastAsia="Times New Roman" w:hAnsi="Arial" w:cs="Arial"/>
          <w:b/>
          <w:sz w:val="18"/>
          <w:szCs w:val="18"/>
          <w:u w:val="single"/>
          <w:lang w:eastAsia="sl-SI"/>
        </w:rPr>
        <w:t>servisiranju</w:t>
      </w:r>
      <w:r w:rsidRPr="0034300A">
        <w:rPr>
          <w:rFonts w:ascii="Arial" w:eastAsia="Times New Roman" w:hAnsi="Arial" w:cs="Arial"/>
          <w:b/>
          <w:sz w:val="18"/>
          <w:szCs w:val="18"/>
          <w:u w:val="single"/>
          <w:lang w:eastAsia="sl-SI"/>
        </w:rPr>
        <w:t xml:space="preserve"> </w:t>
      </w:r>
      <w:r w:rsidRPr="0034300A">
        <w:rPr>
          <w:rFonts w:ascii="Arial" w:eastAsia="Times New Roman" w:hAnsi="Arial" w:cs="Arial"/>
          <w:sz w:val="18"/>
          <w:szCs w:val="18"/>
          <w:lang w:eastAsia="sl-SI"/>
        </w:rPr>
        <w:t>na opremi podal poročilo v obliki delovnega naloga z natančnim opisom izvedenih storitev in o eventualni zamenjavi delov, in sicer:</w:t>
      </w:r>
    </w:p>
    <w:p w14:paraId="5C01D068" w14:textId="77777777" w:rsidR="00EB731F" w:rsidRPr="0034300A" w:rsidRDefault="00EB731F" w:rsidP="00EB731F">
      <w:pPr>
        <w:tabs>
          <w:tab w:val="left" w:pos="-567"/>
          <w:tab w:val="left" w:pos="0"/>
        </w:tabs>
        <w:suppressAutoHyphens/>
        <w:spacing w:after="0"/>
        <w:jc w:val="both"/>
        <w:rPr>
          <w:rFonts w:ascii="Arial" w:eastAsia="Times New Roman" w:hAnsi="Arial" w:cs="Arial"/>
          <w:sz w:val="18"/>
          <w:szCs w:val="18"/>
          <w:lang w:eastAsia="sl-SI"/>
        </w:rPr>
      </w:pPr>
    </w:p>
    <w:p w14:paraId="4CA4FF8B" w14:textId="77777777" w:rsidR="00EB731F" w:rsidRPr="0034300A" w:rsidRDefault="00EB731F" w:rsidP="00EB731F">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število opravljenih ur (redne, izredne),</w:t>
      </w:r>
    </w:p>
    <w:p w14:paraId="70EC688F" w14:textId="77777777" w:rsidR="00EB731F" w:rsidRPr="0034300A" w:rsidRDefault="00EB731F" w:rsidP="00EB731F">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čas prihoda in čas odhoda izvajalca,</w:t>
      </w:r>
    </w:p>
    <w:p w14:paraId="387439D3" w14:textId="77777777" w:rsidR="00EB731F" w:rsidRPr="0034300A" w:rsidRDefault="00EB731F" w:rsidP="00EB731F">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inventarna številka  in naziv opreme oz. aparata,</w:t>
      </w:r>
    </w:p>
    <w:p w14:paraId="5DDB2180" w14:textId="77777777" w:rsidR="00EB731F" w:rsidRPr="0034300A" w:rsidRDefault="00EB731F" w:rsidP="00EB731F">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lokacija aparata,  </w:t>
      </w:r>
    </w:p>
    <w:p w14:paraId="3AA12123" w14:textId="77777777" w:rsidR="00EB731F" w:rsidRPr="0034300A" w:rsidRDefault="00EB731F" w:rsidP="00EB731F">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količina ,vrsta in naziv novega vgrajenega materiala oz. rezervnih delov,</w:t>
      </w:r>
    </w:p>
    <w:p w14:paraId="52811C4C" w14:textId="77777777" w:rsidR="00EB731F" w:rsidRPr="0034300A" w:rsidRDefault="00EB731F" w:rsidP="00EB731F">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količina, vrsta, naziv obnovljenega vgrajenega materiala oz. rezervnih delov,</w:t>
      </w:r>
    </w:p>
    <w:p w14:paraId="3E276E9E" w14:textId="77777777" w:rsidR="00EB731F" w:rsidRPr="0034300A" w:rsidRDefault="00EB731F" w:rsidP="00EB731F">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dolžino garancijskega obdobja za vgrajene rezervne dele,</w:t>
      </w:r>
    </w:p>
    <w:p w14:paraId="09CB8988" w14:textId="77777777" w:rsidR="00EB731F" w:rsidRPr="0034300A" w:rsidRDefault="00EB731F" w:rsidP="00EB731F">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da je aparat brezhiben in varen za uporabo (če ni, je potrebno opisati vzrok in kdaj  bo napaka odpravljena), </w:t>
      </w:r>
    </w:p>
    <w:p w14:paraId="6067C99F" w14:textId="77777777" w:rsidR="00EB731F" w:rsidRPr="0034300A" w:rsidRDefault="00EB731F" w:rsidP="00EB731F">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čas nedelovanja aparata,</w:t>
      </w:r>
    </w:p>
    <w:p w14:paraId="08AEC0D7" w14:textId="77777777" w:rsidR="00EB731F" w:rsidRPr="0034300A" w:rsidRDefault="00EB731F" w:rsidP="00EB731F">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znesek zamenjanih rezervnih delov in</w:t>
      </w:r>
    </w:p>
    <w:p w14:paraId="3328B70C" w14:textId="77777777" w:rsidR="00EB731F" w:rsidRPr="0034300A" w:rsidRDefault="00EB731F" w:rsidP="00EB731F">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vrednost inženirske ure,</w:t>
      </w:r>
    </w:p>
    <w:p w14:paraId="3C031104" w14:textId="77777777" w:rsidR="00EB731F" w:rsidRPr="0034300A" w:rsidRDefault="00EB731F" w:rsidP="00EB731F">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vsak delovni nalog mora biti podpisan s strani pooblaščene osebe izvajalca oz. njegovega namestnika, </w:t>
      </w:r>
      <w:r w:rsidRPr="0034300A">
        <w:rPr>
          <w:rFonts w:ascii="Arial" w:eastAsia="Times New Roman" w:hAnsi="Arial" w:cs="Arial"/>
          <w:sz w:val="18"/>
          <w:szCs w:val="18"/>
        </w:rPr>
        <w:t>delovni nalog se v primeru dela več dni izstavi oziroma napiše za vsak dan posega z natančnim opisom in kot je to definirano v predhodnih točkah tega člena te pogodbe,</w:t>
      </w:r>
    </w:p>
    <w:p w14:paraId="5CB08F22" w14:textId="77777777" w:rsidR="00EB731F" w:rsidRPr="0034300A" w:rsidRDefault="00EB731F" w:rsidP="00EB731F">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pooblaščena oseba naročnika mora potrditi opravljeno delo izvajalca na njegov delovni nalog najkasneje v roku 24 ur po opravljenem posegu; </w:t>
      </w:r>
      <w:r w:rsidRPr="0034300A">
        <w:rPr>
          <w:rFonts w:ascii="Arial" w:eastAsia="Times New Roman" w:hAnsi="Arial" w:cs="Arial"/>
          <w:sz w:val="18"/>
          <w:szCs w:val="18"/>
        </w:rPr>
        <w:t>vsak delovni nalog mora biti podpisan s strani pooblaščene osebe naročnika, ki se nanaša na uporabo opreme oziroma njegovega namestnika na delovišču in  pooblaščene osebe oz. skrbnika po tej pogodbi, ki se nanaša na strokovno tehnični del,</w:t>
      </w:r>
    </w:p>
    <w:p w14:paraId="7C6FEC88" w14:textId="77777777" w:rsidR="00EB731F" w:rsidRPr="0034300A" w:rsidRDefault="00EB731F" w:rsidP="00EB731F">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vsak delovni nalog mora izvajalec poslati v roku 24 ur od opravljene storitve na e-mail skrbnika tehnično-vzdrževalnega sektorja (v nadaljevanju: TVS), </w:t>
      </w:r>
    </w:p>
    <w:p w14:paraId="6CD20DCC" w14:textId="77777777" w:rsidR="00EB731F" w:rsidRPr="0034300A" w:rsidRDefault="00EB731F" w:rsidP="00EB731F">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mora strokovnemu skrbniku pogodbe, enkrat letno predložiti mesečno poročilo o vseh opravljenih storitvah (preventivnem in kurativnem vzdrževanju) v Excelovi tabeli.</w:t>
      </w:r>
    </w:p>
    <w:p w14:paraId="516836A1" w14:textId="77777777" w:rsidR="00EB731F" w:rsidRPr="0034300A" w:rsidRDefault="00EB731F" w:rsidP="00EB731F">
      <w:pPr>
        <w:tabs>
          <w:tab w:val="left" w:pos="-567"/>
          <w:tab w:val="left" w:pos="0"/>
        </w:tabs>
        <w:suppressAutoHyphens/>
        <w:spacing w:after="0" w:line="240" w:lineRule="auto"/>
        <w:jc w:val="both"/>
        <w:rPr>
          <w:rFonts w:ascii="Arial" w:eastAsia="Times New Roman" w:hAnsi="Arial" w:cs="Arial"/>
          <w:sz w:val="18"/>
          <w:szCs w:val="18"/>
          <w:lang w:eastAsia="sl-SI"/>
        </w:rPr>
      </w:pPr>
    </w:p>
    <w:p w14:paraId="2604B181" w14:textId="77777777" w:rsidR="00EB731F" w:rsidRPr="0034300A" w:rsidRDefault="00EB731F" w:rsidP="00EB731F">
      <w:pPr>
        <w:tabs>
          <w:tab w:val="left" w:pos="-567"/>
          <w:tab w:val="left" w:pos="709"/>
        </w:tabs>
        <w:suppressAutoHyphens/>
        <w:spacing w:after="0" w:line="240" w:lineRule="auto"/>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Odprava napake se izvaja  v rednih delovnih urah.  </w:t>
      </w:r>
    </w:p>
    <w:p w14:paraId="1D1A74BD" w14:textId="77777777" w:rsidR="00EB731F" w:rsidRPr="0034300A" w:rsidRDefault="00EB731F" w:rsidP="00EB731F">
      <w:pPr>
        <w:tabs>
          <w:tab w:val="left" w:pos="-567"/>
          <w:tab w:val="left" w:pos="0"/>
        </w:tabs>
        <w:suppressAutoHyphens/>
        <w:spacing w:after="0" w:line="240" w:lineRule="auto"/>
        <w:jc w:val="both"/>
        <w:rPr>
          <w:rFonts w:ascii="Arial" w:eastAsia="Times New Roman" w:hAnsi="Arial" w:cs="Arial"/>
          <w:sz w:val="18"/>
          <w:szCs w:val="18"/>
          <w:lang w:eastAsia="sl-SI"/>
        </w:rPr>
      </w:pPr>
    </w:p>
    <w:p w14:paraId="1AFD2618" w14:textId="77777777" w:rsidR="00EB731F" w:rsidRPr="0034300A" w:rsidRDefault="00EB731F" w:rsidP="00161D01">
      <w:pPr>
        <w:numPr>
          <w:ilvl w:val="0"/>
          <w:numId w:val="24"/>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OBVEZNOSTI NAROČNIKA</w:t>
      </w:r>
    </w:p>
    <w:p w14:paraId="7CAB195E" w14:textId="77777777" w:rsidR="00EB731F" w:rsidRPr="0034300A" w:rsidRDefault="00EB731F" w:rsidP="00EB731F">
      <w:pPr>
        <w:tabs>
          <w:tab w:val="left" w:pos="567"/>
        </w:tabs>
        <w:spacing w:after="0" w:line="240" w:lineRule="auto"/>
        <w:rPr>
          <w:rFonts w:ascii="Arial" w:eastAsia="Times New Roman" w:hAnsi="Arial" w:cs="Arial"/>
          <w:b/>
          <w:sz w:val="18"/>
          <w:szCs w:val="18"/>
          <w:lang w:eastAsia="sl-SI"/>
        </w:rPr>
      </w:pPr>
    </w:p>
    <w:p w14:paraId="4AF92342" w14:textId="77777777" w:rsidR="00EB731F" w:rsidRPr="0034300A" w:rsidRDefault="00EB731F" w:rsidP="00161D01">
      <w:pPr>
        <w:numPr>
          <w:ilvl w:val="1"/>
          <w:numId w:val="24"/>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Naročnik mora izvajalcu zagotoviti primeren dostop do opreme, ustrezen delovni prostor, kot tudi vse potrebno za izvedbo preventivnega </w:t>
      </w:r>
      <w:r>
        <w:rPr>
          <w:rFonts w:ascii="Arial" w:eastAsia="Times New Roman" w:hAnsi="Arial" w:cs="Arial"/>
          <w:sz w:val="18"/>
          <w:szCs w:val="18"/>
          <w:lang w:eastAsia="sl-SI"/>
        </w:rPr>
        <w:t xml:space="preserve">in kurativnega </w:t>
      </w:r>
      <w:r w:rsidRPr="0034300A">
        <w:rPr>
          <w:rFonts w:ascii="Arial" w:eastAsia="Times New Roman" w:hAnsi="Arial" w:cs="Arial"/>
          <w:sz w:val="18"/>
          <w:szCs w:val="18"/>
          <w:lang w:eastAsia="sl-SI"/>
        </w:rPr>
        <w:t>vzdrževanja in vseh ostalih aktivnosti, ki se izvajajo po tej pogodbi.</w:t>
      </w:r>
    </w:p>
    <w:p w14:paraId="52CA7B69" w14:textId="77777777" w:rsidR="00EB731F" w:rsidRPr="0034300A" w:rsidRDefault="00EB731F" w:rsidP="00EB731F">
      <w:pPr>
        <w:tabs>
          <w:tab w:val="left" w:pos="-567"/>
          <w:tab w:val="left" w:pos="0"/>
        </w:tabs>
        <w:suppressAutoHyphens/>
        <w:spacing w:after="0"/>
        <w:ind w:left="709"/>
        <w:jc w:val="both"/>
        <w:rPr>
          <w:rFonts w:ascii="Arial" w:eastAsia="Times New Roman" w:hAnsi="Arial" w:cs="Arial"/>
          <w:sz w:val="18"/>
          <w:szCs w:val="18"/>
          <w:lang w:eastAsia="sl-SI"/>
        </w:rPr>
      </w:pPr>
    </w:p>
    <w:p w14:paraId="3CED3C38" w14:textId="77777777" w:rsidR="00EB731F" w:rsidRPr="0034300A" w:rsidRDefault="00EB731F" w:rsidP="00161D01">
      <w:pPr>
        <w:numPr>
          <w:ilvl w:val="1"/>
          <w:numId w:val="24"/>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Naročnik bo izvajalca nemudoma pisno obvestil o kakršnikoli okvari ali nezadovoljivem delovanju opreme in ne bo izvajal sprememb in prilagoditev opreme brez izvajalčeve pisne odobritve.</w:t>
      </w:r>
    </w:p>
    <w:p w14:paraId="742BF859" w14:textId="77777777" w:rsidR="00EB731F" w:rsidRPr="0034300A" w:rsidRDefault="00EB731F" w:rsidP="00EB731F">
      <w:pPr>
        <w:tabs>
          <w:tab w:val="left" w:pos="-567"/>
          <w:tab w:val="left" w:pos="0"/>
          <w:tab w:val="num" w:pos="567"/>
        </w:tabs>
        <w:suppressAutoHyphens/>
        <w:spacing w:after="0"/>
        <w:ind w:left="567" w:hanging="567"/>
        <w:jc w:val="both"/>
        <w:rPr>
          <w:rFonts w:ascii="Arial" w:eastAsia="Times New Roman" w:hAnsi="Arial" w:cs="Arial"/>
          <w:sz w:val="18"/>
          <w:szCs w:val="18"/>
          <w:lang w:eastAsia="sl-SI"/>
        </w:rPr>
      </w:pPr>
    </w:p>
    <w:p w14:paraId="55E35D86" w14:textId="77777777" w:rsidR="00EB731F" w:rsidRPr="0034300A" w:rsidRDefault="00EB731F" w:rsidP="00161D01">
      <w:pPr>
        <w:numPr>
          <w:ilvl w:val="1"/>
          <w:numId w:val="24"/>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Pooblaščena oseba  naročnika  mora potrditi opravljeno delo izvajalca na njegov delovni nalog. Telefonski poziv pooblaščene osebe naročnika velja kot naročilo za vzdrževanje.  </w:t>
      </w:r>
    </w:p>
    <w:p w14:paraId="0E87CCCD" w14:textId="77777777" w:rsidR="00EB731F" w:rsidRPr="0034300A" w:rsidRDefault="00EB731F" w:rsidP="00EB731F">
      <w:pPr>
        <w:tabs>
          <w:tab w:val="left" w:pos="-567"/>
          <w:tab w:val="left" w:pos="0"/>
        </w:tabs>
        <w:suppressAutoHyphens/>
        <w:spacing w:after="0" w:line="240" w:lineRule="auto"/>
        <w:jc w:val="both"/>
        <w:rPr>
          <w:rFonts w:ascii="Arial" w:eastAsia="Times New Roman" w:hAnsi="Arial" w:cs="Arial"/>
          <w:sz w:val="18"/>
          <w:szCs w:val="18"/>
          <w:lang w:eastAsia="sl-SI"/>
        </w:rPr>
      </w:pPr>
    </w:p>
    <w:p w14:paraId="0AC89643" w14:textId="77777777" w:rsidR="00EB731F" w:rsidRPr="0034300A" w:rsidRDefault="00EB731F" w:rsidP="00161D01">
      <w:pPr>
        <w:numPr>
          <w:ilvl w:val="0"/>
          <w:numId w:val="24"/>
        </w:numPr>
        <w:tabs>
          <w:tab w:val="left"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POGODBENA VREDNOST - KUPNINA, PLAČILNI POGOJI, OBRAČUNI</w:t>
      </w:r>
    </w:p>
    <w:p w14:paraId="4C394E3F" w14:textId="77777777" w:rsidR="00EB731F" w:rsidRPr="0034300A" w:rsidRDefault="00EB731F" w:rsidP="00EB731F">
      <w:pPr>
        <w:tabs>
          <w:tab w:val="left" w:pos="-567"/>
        </w:tabs>
        <w:suppressAutoHyphens/>
        <w:spacing w:after="0"/>
        <w:rPr>
          <w:rFonts w:ascii="Arial" w:eastAsia="Times New Roman" w:hAnsi="Arial" w:cs="Arial"/>
          <w:b/>
          <w:sz w:val="18"/>
          <w:szCs w:val="18"/>
          <w:lang w:eastAsia="sl-SI"/>
        </w:rPr>
      </w:pPr>
    </w:p>
    <w:p w14:paraId="4D7BB2C8" w14:textId="6646BD45" w:rsidR="00EB731F" w:rsidRPr="0034300A" w:rsidRDefault="00EB731F" w:rsidP="00161D01">
      <w:pPr>
        <w:numPr>
          <w:ilvl w:val="1"/>
          <w:numId w:val="30"/>
        </w:numPr>
        <w:tabs>
          <w:tab w:val="left" w:pos="-567"/>
        </w:tabs>
        <w:suppressAutoHyphens/>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lastRenderedPageBreak/>
        <w:t>Naročnik in izvajalec sta sporazumna, da znaša pogodbena vrednost za celoten predmet te pogodbe, kot je navedeno v 1. členu te pogodbe in</w:t>
      </w:r>
      <w:r w:rsidRPr="0034300A">
        <w:rPr>
          <w:rFonts w:ascii="Arial" w:eastAsia="Calibri" w:hAnsi="Arial" w:cs="Arial"/>
          <w:i/>
          <w:iCs/>
          <w:sz w:val="18"/>
          <w:szCs w:val="18"/>
        </w:rPr>
        <w:t xml:space="preserve"> </w:t>
      </w:r>
      <w:r w:rsidRPr="0034300A">
        <w:rPr>
          <w:rFonts w:ascii="Arial" w:eastAsia="Calibri" w:hAnsi="Arial" w:cs="Arial"/>
          <w:iCs/>
          <w:sz w:val="18"/>
          <w:szCs w:val="18"/>
        </w:rPr>
        <w:t xml:space="preserve">za </w:t>
      </w:r>
      <w:r w:rsidRPr="0034300A">
        <w:rPr>
          <w:rFonts w:ascii="Arial" w:eastAsia="Calibri" w:hAnsi="Arial" w:cs="Arial"/>
          <w:sz w:val="18"/>
          <w:szCs w:val="18"/>
        </w:rPr>
        <w:t>celotno obdobje veljavnosti pogodbe (</w:t>
      </w:r>
      <w:r w:rsidR="00375CB9">
        <w:rPr>
          <w:rFonts w:ascii="Arial" w:eastAsia="Calibri" w:hAnsi="Arial" w:cs="Arial"/>
          <w:sz w:val="18"/>
          <w:szCs w:val="18"/>
        </w:rPr>
        <w:t>5</w:t>
      </w:r>
      <w:r w:rsidR="00DE3BF5">
        <w:rPr>
          <w:rFonts w:ascii="Arial" w:eastAsia="Calibri" w:hAnsi="Arial" w:cs="Arial"/>
          <w:sz w:val="18"/>
          <w:szCs w:val="18"/>
        </w:rPr>
        <w:t xml:space="preserve"> let</w:t>
      </w:r>
      <w:r w:rsidRPr="0034300A">
        <w:rPr>
          <w:rFonts w:ascii="Arial" w:eastAsia="Calibri" w:hAnsi="Arial" w:cs="Arial"/>
          <w:sz w:val="18"/>
          <w:szCs w:val="18"/>
        </w:rPr>
        <w:t xml:space="preserve">)____________EUR brez DDV ter ________________ EUR z  vključenim DDV oz. kot je razvidno iz specifikacije k obrazcu predračuna za: </w:t>
      </w:r>
    </w:p>
    <w:p w14:paraId="1D869214" w14:textId="77777777" w:rsidR="00EB731F" w:rsidRPr="0034300A" w:rsidRDefault="00EB731F" w:rsidP="00EB731F">
      <w:pPr>
        <w:tabs>
          <w:tab w:val="left" w:pos="-567"/>
          <w:tab w:val="num" w:pos="1494"/>
        </w:tabs>
        <w:suppressAutoHyphens/>
        <w:spacing w:after="0"/>
        <w:jc w:val="both"/>
        <w:rPr>
          <w:rFonts w:ascii="Arial" w:eastAsia="Times New Roman" w:hAnsi="Arial" w:cs="Arial"/>
          <w:sz w:val="18"/>
          <w:szCs w:val="18"/>
          <w:lang w:eastAsia="sl-SI"/>
        </w:rPr>
      </w:pPr>
    </w:p>
    <w:p w14:paraId="4E9EC090" w14:textId="77777777" w:rsidR="00EB731F" w:rsidRDefault="00EB731F" w:rsidP="00EB731F">
      <w:pPr>
        <w:spacing w:after="0" w:line="240" w:lineRule="auto"/>
        <w:ind w:left="709"/>
        <w:jc w:val="both"/>
        <w:rPr>
          <w:rFonts w:ascii="Arial" w:eastAsia="Times New Roman" w:hAnsi="Arial" w:cs="Arial"/>
          <w:b/>
          <w:sz w:val="18"/>
          <w:szCs w:val="18"/>
          <w:lang w:eastAsia="x-none"/>
        </w:rPr>
      </w:pPr>
      <w:r w:rsidRPr="0034300A">
        <w:rPr>
          <w:rFonts w:ascii="Arial" w:eastAsia="Times New Roman" w:hAnsi="Arial" w:cs="Arial"/>
          <w:b/>
          <w:sz w:val="18"/>
          <w:szCs w:val="18"/>
          <w:lang w:eastAsia="x-none"/>
        </w:rPr>
        <w:t xml:space="preserve">POGARANCIJSKO VZDRŽEVANJE </w:t>
      </w:r>
      <w:r>
        <w:rPr>
          <w:rFonts w:ascii="Arial" w:eastAsia="Times New Roman" w:hAnsi="Arial" w:cs="Arial"/>
          <w:b/>
          <w:sz w:val="18"/>
          <w:szCs w:val="18"/>
          <w:lang w:eastAsia="x-none"/>
        </w:rPr>
        <w:t>(preventivno redno vzdrževanje + kurativno vzdrževanje)</w:t>
      </w:r>
    </w:p>
    <w:p w14:paraId="3B4E301A" w14:textId="77777777" w:rsidR="00EB731F" w:rsidRDefault="00EB731F" w:rsidP="00EB731F">
      <w:pPr>
        <w:spacing w:after="0" w:line="240" w:lineRule="auto"/>
        <w:ind w:left="709"/>
        <w:jc w:val="both"/>
        <w:rPr>
          <w:rFonts w:ascii="Arial" w:eastAsia="Times New Roman" w:hAnsi="Arial" w:cs="Arial"/>
          <w:b/>
          <w:sz w:val="18"/>
          <w:szCs w:val="18"/>
          <w:lang w:eastAsia="x-none"/>
        </w:rPr>
      </w:pPr>
    </w:p>
    <w:p w14:paraId="41981C7A" w14:textId="77777777" w:rsidR="00EB731F" w:rsidRPr="0034300A" w:rsidRDefault="00EB731F" w:rsidP="00EB731F">
      <w:pPr>
        <w:spacing w:after="0" w:line="240" w:lineRule="auto"/>
        <w:ind w:left="360"/>
        <w:jc w:val="both"/>
        <w:rPr>
          <w:rFonts w:ascii="Arial" w:eastAsia="Times New Roman" w:hAnsi="Arial" w:cs="Arial"/>
          <w:b/>
          <w:sz w:val="18"/>
          <w:szCs w:val="18"/>
          <w:lang w:eastAsia="x-none"/>
        </w:rPr>
      </w:pPr>
    </w:p>
    <w:tbl>
      <w:tblPr>
        <w:tblStyle w:val="Tabela-mrea1"/>
        <w:tblW w:w="8789" w:type="dxa"/>
        <w:tblInd w:w="704" w:type="dxa"/>
        <w:tblLook w:val="04A0" w:firstRow="1" w:lastRow="0" w:firstColumn="1" w:lastColumn="0" w:noHBand="0" w:noVBand="1"/>
      </w:tblPr>
      <w:tblGrid>
        <w:gridCol w:w="3827"/>
        <w:gridCol w:w="2552"/>
        <w:gridCol w:w="2410"/>
      </w:tblGrid>
      <w:tr w:rsidR="00EB731F" w:rsidRPr="0034300A" w14:paraId="0A53BE13" w14:textId="77777777" w:rsidTr="00D30DF7">
        <w:tc>
          <w:tcPr>
            <w:tcW w:w="3827" w:type="dxa"/>
          </w:tcPr>
          <w:p w14:paraId="038955A8" w14:textId="77777777" w:rsidR="00EB731F" w:rsidRPr="0034300A" w:rsidRDefault="00EB731F" w:rsidP="00D30DF7">
            <w:pPr>
              <w:rPr>
                <w:rFonts w:ascii="Arial" w:hAnsi="Arial" w:cs="Arial"/>
                <w:sz w:val="18"/>
                <w:szCs w:val="18"/>
                <w:lang w:eastAsia="sl-SI"/>
              </w:rPr>
            </w:pPr>
          </w:p>
        </w:tc>
        <w:tc>
          <w:tcPr>
            <w:tcW w:w="2552" w:type="dxa"/>
          </w:tcPr>
          <w:p w14:paraId="46A7BFA2" w14:textId="77777777" w:rsidR="00EB731F" w:rsidRPr="0034300A" w:rsidRDefault="00EB731F" w:rsidP="00D30DF7">
            <w:pPr>
              <w:jc w:val="center"/>
              <w:rPr>
                <w:rFonts w:ascii="Arial" w:hAnsi="Arial" w:cs="Arial"/>
                <w:b/>
                <w:sz w:val="18"/>
                <w:szCs w:val="18"/>
                <w:lang w:eastAsia="sl-SI"/>
              </w:rPr>
            </w:pPr>
            <w:r w:rsidRPr="0034300A">
              <w:rPr>
                <w:rFonts w:ascii="Arial" w:hAnsi="Arial" w:cs="Arial"/>
                <w:b/>
                <w:sz w:val="18"/>
                <w:szCs w:val="18"/>
                <w:lang w:eastAsia="sl-SI"/>
              </w:rPr>
              <w:t>EUR brez DDV</w:t>
            </w:r>
          </w:p>
        </w:tc>
        <w:tc>
          <w:tcPr>
            <w:tcW w:w="2410" w:type="dxa"/>
          </w:tcPr>
          <w:p w14:paraId="2C6F8D22" w14:textId="77777777" w:rsidR="00EB731F" w:rsidRPr="0034300A" w:rsidRDefault="00EB731F" w:rsidP="00D30DF7">
            <w:pPr>
              <w:ind w:left="720"/>
              <w:jc w:val="both"/>
              <w:rPr>
                <w:rFonts w:ascii="Arial" w:hAnsi="Arial" w:cs="Arial"/>
                <w:b/>
                <w:sz w:val="18"/>
                <w:szCs w:val="18"/>
                <w:lang w:eastAsia="x-none"/>
              </w:rPr>
            </w:pPr>
            <w:r w:rsidRPr="0034300A">
              <w:rPr>
                <w:rFonts w:ascii="Arial" w:hAnsi="Arial" w:cs="Arial"/>
                <w:b/>
                <w:sz w:val="18"/>
                <w:szCs w:val="18"/>
                <w:lang w:eastAsia="x-none"/>
              </w:rPr>
              <w:t xml:space="preserve">EUR z DDV </w:t>
            </w:r>
          </w:p>
          <w:p w14:paraId="4E861EAD" w14:textId="77777777" w:rsidR="00EB731F" w:rsidRPr="0034300A" w:rsidRDefault="00EB731F" w:rsidP="00D30DF7">
            <w:pPr>
              <w:rPr>
                <w:rFonts w:ascii="Arial" w:hAnsi="Arial" w:cs="Arial"/>
                <w:b/>
                <w:sz w:val="18"/>
                <w:szCs w:val="18"/>
                <w:lang w:eastAsia="sl-SI"/>
              </w:rPr>
            </w:pPr>
          </w:p>
        </w:tc>
      </w:tr>
      <w:tr w:rsidR="00EB731F" w:rsidRPr="0034300A" w14:paraId="28E247FE" w14:textId="77777777" w:rsidTr="00D30DF7">
        <w:tc>
          <w:tcPr>
            <w:tcW w:w="3827" w:type="dxa"/>
          </w:tcPr>
          <w:p w14:paraId="49AF8F9B" w14:textId="7E60AC7A" w:rsidR="00EB731F" w:rsidRPr="00892D74" w:rsidRDefault="00246452" w:rsidP="00892D74">
            <w:pPr>
              <w:pStyle w:val="Odstavekseznama"/>
              <w:numPr>
                <w:ilvl w:val="1"/>
                <w:numId w:val="13"/>
              </w:numPr>
              <w:rPr>
                <w:rFonts w:ascii="Arial" w:hAnsi="Arial" w:cs="Arial"/>
                <w:sz w:val="18"/>
                <w:szCs w:val="18"/>
                <w:lang w:eastAsia="sl-SI"/>
              </w:rPr>
            </w:pPr>
            <w:r>
              <w:rPr>
                <w:rFonts w:ascii="Arial" w:hAnsi="Arial" w:cs="Arial"/>
                <w:sz w:val="18"/>
                <w:szCs w:val="18"/>
                <w:lang w:eastAsia="sl-SI"/>
              </w:rPr>
              <w:t xml:space="preserve">leto - </w:t>
            </w:r>
            <w:r w:rsidR="00EB731F" w:rsidRPr="00892D74">
              <w:rPr>
                <w:rFonts w:ascii="Arial" w:hAnsi="Arial" w:cs="Arial"/>
                <w:sz w:val="18"/>
                <w:szCs w:val="18"/>
                <w:lang w:eastAsia="sl-SI"/>
              </w:rPr>
              <w:t>za obdobje prvih 12 mesecev</w:t>
            </w:r>
          </w:p>
        </w:tc>
        <w:tc>
          <w:tcPr>
            <w:tcW w:w="2552" w:type="dxa"/>
          </w:tcPr>
          <w:p w14:paraId="6F2509B1" w14:textId="3F2A5A23" w:rsidR="00EB731F" w:rsidRPr="00D01FD2" w:rsidRDefault="00EB731F" w:rsidP="00D30DF7">
            <w:pPr>
              <w:rPr>
                <w:rFonts w:ascii="Arial" w:hAnsi="Arial" w:cs="Arial"/>
                <w:sz w:val="18"/>
                <w:szCs w:val="18"/>
                <w:highlight w:val="yellow"/>
                <w:lang w:eastAsia="sl-SI"/>
              </w:rPr>
            </w:pPr>
          </w:p>
        </w:tc>
        <w:tc>
          <w:tcPr>
            <w:tcW w:w="2410" w:type="dxa"/>
          </w:tcPr>
          <w:p w14:paraId="7AF1CA14" w14:textId="77777777" w:rsidR="00EB731F" w:rsidRPr="0034300A" w:rsidRDefault="00EB731F" w:rsidP="00D30DF7">
            <w:pPr>
              <w:rPr>
                <w:rFonts w:ascii="Arial" w:hAnsi="Arial" w:cs="Arial"/>
                <w:sz w:val="18"/>
                <w:szCs w:val="18"/>
                <w:lang w:eastAsia="sl-SI"/>
              </w:rPr>
            </w:pPr>
          </w:p>
        </w:tc>
      </w:tr>
      <w:tr w:rsidR="00EB731F" w:rsidRPr="0034300A" w14:paraId="770B7068" w14:textId="77777777" w:rsidTr="00D30DF7">
        <w:tc>
          <w:tcPr>
            <w:tcW w:w="3827" w:type="dxa"/>
          </w:tcPr>
          <w:p w14:paraId="0BF0B651" w14:textId="18FAFF24" w:rsidR="00EB731F" w:rsidRPr="00892D74" w:rsidRDefault="00246452" w:rsidP="00892D74">
            <w:pPr>
              <w:pStyle w:val="Odstavekseznama"/>
              <w:numPr>
                <w:ilvl w:val="1"/>
                <w:numId w:val="13"/>
              </w:numPr>
              <w:rPr>
                <w:rFonts w:ascii="Arial" w:hAnsi="Arial" w:cs="Arial"/>
                <w:sz w:val="18"/>
                <w:szCs w:val="18"/>
                <w:lang w:eastAsia="sl-SI"/>
              </w:rPr>
            </w:pPr>
            <w:r>
              <w:rPr>
                <w:rFonts w:ascii="Arial" w:hAnsi="Arial" w:cs="Arial"/>
                <w:sz w:val="18"/>
                <w:szCs w:val="18"/>
                <w:lang w:eastAsia="sl-SI"/>
              </w:rPr>
              <w:t>leto</w:t>
            </w:r>
            <w:r w:rsidR="000D3B7B">
              <w:rPr>
                <w:rFonts w:ascii="Arial" w:hAnsi="Arial" w:cs="Arial"/>
                <w:sz w:val="18"/>
                <w:szCs w:val="18"/>
                <w:lang w:eastAsia="sl-SI"/>
              </w:rPr>
              <w:t xml:space="preserve"> </w:t>
            </w:r>
            <w:r w:rsidR="00EB731F" w:rsidRPr="00892D74">
              <w:rPr>
                <w:rFonts w:ascii="Arial" w:hAnsi="Arial" w:cs="Arial"/>
                <w:sz w:val="18"/>
                <w:szCs w:val="18"/>
                <w:lang w:eastAsia="sl-SI"/>
              </w:rPr>
              <w:t>za obdobje od 12 – 24 meseca</w:t>
            </w:r>
          </w:p>
        </w:tc>
        <w:tc>
          <w:tcPr>
            <w:tcW w:w="2552" w:type="dxa"/>
          </w:tcPr>
          <w:p w14:paraId="2C8EE924" w14:textId="25D0D20E" w:rsidR="00EB731F" w:rsidRPr="0034300A" w:rsidRDefault="00EB731F" w:rsidP="00D30DF7">
            <w:pPr>
              <w:rPr>
                <w:rFonts w:ascii="Arial" w:hAnsi="Arial" w:cs="Arial"/>
                <w:sz w:val="18"/>
                <w:szCs w:val="18"/>
                <w:lang w:eastAsia="sl-SI"/>
              </w:rPr>
            </w:pPr>
          </w:p>
        </w:tc>
        <w:tc>
          <w:tcPr>
            <w:tcW w:w="2410" w:type="dxa"/>
          </w:tcPr>
          <w:p w14:paraId="0192C7E6" w14:textId="77777777" w:rsidR="00EB731F" w:rsidRPr="0034300A" w:rsidRDefault="00EB731F" w:rsidP="00D30DF7">
            <w:pPr>
              <w:rPr>
                <w:rFonts w:ascii="Arial" w:hAnsi="Arial" w:cs="Arial"/>
                <w:sz w:val="18"/>
                <w:szCs w:val="18"/>
                <w:lang w:eastAsia="sl-SI"/>
              </w:rPr>
            </w:pPr>
          </w:p>
        </w:tc>
      </w:tr>
      <w:tr w:rsidR="00EB731F" w:rsidRPr="0034300A" w14:paraId="45AFE79B" w14:textId="77777777" w:rsidTr="00D30DF7">
        <w:tc>
          <w:tcPr>
            <w:tcW w:w="3827" w:type="dxa"/>
          </w:tcPr>
          <w:p w14:paraId="0CE44C48" w14:textId="1B0BFC11" w:rsidR="00EB731F" w:rsidRPr="00892D74" w:rsidRDefault="00246452" w:rsidP="00892D74">
            <w:pPr>
              <w:pStyle w:val="Odstavekseznama"/>
              <w:numPr>
                <w:ilvl w:val="1"/>
                <w:numId w:val="13"/>
              </w:numPr>
              <w:rPr>
                <w:rFonts w:ascii="Arial" w:hAnsi="Arial" w:cs="Arial"/>
                <w:sz w:val="18"/>
                <w:szCs w:val="18"/>
                <w:lang w:eastAsia="sl-SI"/>
              </w:rPr>
            </w:pPr>
            <w:r>
              <w:rPr>
                <w:rFonts w:ascii="Arial" w:hAnsi="Arial" w:cs="Arial"/>
                <w:sz w:val="18"/>
                <w:szCs w:val="18"/>
                <w:lang w:eastAsia="sl-SI"/>
              </w:rPr>
              <w:t xml:space="preserve">leto - </w:t>
            </w:r>
            <w:r w:rsidR="00EB731F" w:rsidRPr="00892D74">
              <w:rPr>
                <w:rFonts w:ascii="Arial" w:hAnsi="Arial" w:cs="Arial"/>
                <w:sz w:val="18"/>
                <w:szCs w:val="18"/>
                <w:lang w:eastAsia="sl-SI"/>
              </w:rPr>
              <w:t>za obdobje od 24 – 36 meseca</w:t>
            </w:r>
          </w:p>
        </w:tc>
        <w:tc>
          <w:tcPr>
            <w:tcW w:w="2552" w:type="dxa"/>
          </w:tcPr>
          <w:p w14:paraId="2D4F26F8" w14:textId="77777777" w:rsidR="00EB731F" w:rsidRPr="0034300A" w:rsidRDefault="00EB731F" w:rsidP="00D30DF7">
            <w:pPr>
              <w:rPr>
                <w:rFonts w:ascii="Arial" w:hAnsi="Arial" w:cs="Arial"/>
                <w:sz w:val="18"/>
                <w:szCs w:val="18"/>
                <w:lang w:eastAsia="sl-SI"/>
              </w:rPr>
            </w:pPr>
          </w:p>
        </w:tc>
        <w:tc>
          <w:tcPr>
            <w:tcW w:w="2410" w:type="dxa"/>
          </w:tcPr>
          <w:p w14:paraId="5096D681" w14:textId="77777777" w:rsidR="00EB731F" w:rsidRPr="0034300A" w:rsidRDefault="00EB731F" w:rsidP="00D30DF7">
            <w:pPr>
              <w:rPr>
                <w:rFonts w:ascii="Arial" w:hAnsi="Arial" w:cs="Arial"/>
                <w:sz w:val="18"/>
                <w:szCs w:val="18"/>
                <w:lang w:eastAsia="sl-SI"/>
              </w:rPr>
            </w:pPr>
          </w:p>
        </w:tc>
      </w:tr>
      <w:tr w:rsidR="00A42D46" w:rsidRPr="0034300A" w14:paraId="255949A5" w14:textId="77777777" w:rsidTr="00D30DF7">
        <w:tc>
          <w:tcPr>
            <w:tcW w:w="3827" w:type="dxa"/>
          </w:tcPr>
          <w:p w14:paraId="25A2B70D" w14:textId="6E417BC2" w:rsidR="00A42D46" w:rsidRPr="00892D74" w:rsidRDefault="00246452" w:rsidP="00892D74">
            <w:pPr>
              <w:pStyle w:val="Odstavekseznama"/>
              <w:numPr>
                <w:ilvl w:val="1"/>
                <w:numId w:val="13"/>
              </w:numPr>
              <w:rPr>
                <w:rFonts w:ascii="Arial" w:hAnsi="Arial" w:cs="Arial"/>
                <w:sz w:val="18"/>
                <w:szCs w:val="18"/>
                <w:lang w:eastAsia="sl-SI"/>
              </w:rPr>
            </w:pPr>
            <w:r>
              <w:rPr>
                <w:rFonts w:ascii="Arial" w:hAnsi="Arial" w:cs="Arial"/>
                <w:sz w:val="18"/>
                <w:szCs w:val="18"/>
                <w:lang w:eastAsia="sl-SI"/>
              </w:rPr>
              <w:t xml:space="preserve">leto - </w:t>
            </w:r>
            <w:r w:rsidR="00431137" w:rsidRPr="00892D74">
              <w:rPr>
                <w:rFonts w:ascii="Arial" w:hAnsi="Arial" w:cs="Arial"/>
                <w:sz w:val="18"/>
                <w:szCs w:val="18"/>
                <w:lang w:eastAsia="sl-SI"/>
              </w:rPr>
              <w:t>z</w:t>
            </w:r>
            <w:r w:rsidR="00A42D46" w:rsidRPr="00892D74">
              <w:rPr>
                <w:rFonts w:ascii="Arial" w:hAnsi="Arial" w:cs="Arial"/>
                <w:sz w:val="18"/>
                <w:szCs w:val="18"/>
                <w:lang w:eastAsia="sl-SI"/>
              </w:rPr>
              <w:t xml:space="preserve">a obdobje od 36 </w:t>
            </w:r>
            <w:r w:rsidR="00431137" w:rsidRPr="00892D74">
              <w:rPr>
                <w:rFonts w:ascii="Arial" w:hAnsi="Arial" w:cs="Arial"/>
                <w:sz w:val="18"/>
                <w:szCs w:val="18"/>
                <w:lang w:eastAsia="sl-SI"/>
              </w:rPr>
              <w:t>–</w:t>
            </w:r>
            <w:r w:rsidR="00A42D46" w:rsidRPr="00892D74">
              <w:rPr>
                <w:rFonts w:ascii="Arial" w:hAnsi="Arial" w:cs="Arial"/>
                <w:sz w:val="18"/>
                <w:szCs w:val="18"/>
                <w:lang w:eastAsia="sl-SI"/>
              </w:rPr>
              <w:t xml:space="preserve"> </w:t>
            </w:r>
            <w:r w:rsidR="00431137" w:rsidRPr="00892D74">
              <w:rPr>
                <w:rFonts w:ascii="Arial" w:hAnsi="Arial" w:cs="Arial"/>
                <w:sz w:val="18"/>
                <w:szCs w:val="18"/>
                <w:lang w:eastAsia="sl-SI"/>
              </w:rPr>
              <w:t>48 meseca</w:t>
            </w:r>
          </w:p>
        </w:tc>
        <w:tc>
          <w:tcPr>
            <w:tcW w:w="2552" w:type="dxa"/>
          </w:tcPr>
          <w:p w14:paraId="6E553979" w14:textId="77777777" w:rsidR="00A42D46" w:rsidRPr="0034300A" w:rsidRDefault="00A42D46" w:rsidP="00D30DF7">
            <w:pPr>
              <w:rPr>
                <w:rFonts w:ascii="Arial" w:hAnsi="Arial" w:cs="Arial"/>
                <w:sz w:val="18"/>
                <w:szCs w:val="18"/>
                <w:lang w:eastAsia="sl-SI"/>
              </w:rPr>
            </w:pPr>
          </w:p>
        </w:tc>
        <w:tc>
          <w:tcPr>
            <w:tcW w:w="2410" w:type="dxa"/>
          </w:tcPr>
          <w:p w14:paraId="568AC94C" w14:textId="77777777" w:rsidR="00A42D46" w:rsidRPr="0034300A" w:rsidRDefault="00A42D46" w:rsidP="00D30DF7">
            <w:pPr>
              <w:rPr>
                <w:rFonts w:ascii="Arial" w:hAnsi="Arial" w:cs="Arial"/>
                <w:sz w:val="18"/>
                <w:szCs w:val="18"/>
                <w:lang w:eastAsia="sl-SI"/>
              </w:rPr>
            </w:pPr>
          </w:p>
        </w:tc>
      </w:tr>
      <w:tr w:rsidR="00A42D46" w:rsidRPr="0034300A" w14:paraId="168860E3" w14:textId="77777777" w:rsidTr="00D30DF7">
        <w:tc>
          <w:tcPr>
            <w:tcW w:w="3827" w:type="dxa"/>
          </w:tcPr>
          <w:p w14:paraId="6E878A3F" w14:textId="514D2E6D" w:rsidR="00A42D46" w:rsidRPr="00892D74" w:rsidRDefault="00246452" w:rsidP="00892D74">
            <w:pPr>
              <w:pStyle w:val="Odstavekseznama"/>
              <w:numPr>
                <w:ilvl w:val="1"/>
                <w:numId w:val="13"/>
              </w:numPr>
              <w:rPr>
                <w:rFonts w:ascii="Arial" w:hAnsi="Arial" w:cs="Arial"/>
                <w:sz w:val="18"/>
                <w:szCs w:val="18"/>
                <w:lang w:eastAsia="sl-SI"/>
              </w:rPr>
            </w:pPr>
            <w:r>
              <w:rPr>
                <w:rFonts w:ascii="Arial" w:hAnsi="Arial" w:cs="Arial"/>
                <w:sz w:val="18"/>
                <w:szCs w:val="18"/>
                <w:lang w:eastAsia="sl-SI"/>
              </w:rPr>
              <w:t>leto</w:t>
            </w:r>
            <w:r w:rsidR="000D3B7B">
              <w:rPr>
                <w:rFonts w:ascii="Arial" w:hAnsi="Arial" w:cs="Arial"/>
                <w:sz w:val="18"/>
                <w:szCs w:val="18"/>
                <w:lang w:eastAsia="sl-SI"/>
              </w:rPr>
              <w:t xml:space="preserve"> </w:t>
            </w:r>
            <w:r w:rsidR="00431137" w:rsidRPr="00892D74">
              <w:rPr>
                <w:rFonts w:ascii="Arial" w:hAnsi="Arial" w:cs="Arial"/>
                <w:sz w:val="18"/>
                <w:szCs w:val="18"/>
                <w:lang w:eastAsia="sl-SI"/>
              </w:rPr>
              <w:t>za obdobje od 48 – 60 meseca</w:t>
            </w:r>
          </w:p>
        </w:tc>
        <w:tc>
          <w:tcPr>
            <w:tcW w:w="2552" w:type="dxa"/>
          </w:tcPr>
          <w:p w14:paraId="60CF8C45" w14:textId="77777777" w:rsidR="00A42D46" w:rsidRPr="0034300A" w:rsidRDefault="00A42D46" w:rsidP="00D30DF7">
            <w:pPr>
              <w:rPr>
                <w:rFonts w:ascii="Arial" w:hAnsi="Arial" w:cs="Arial"/>
                <w:sz w:val="18"/>
                <w:szCs w:val="18"/>
                <w:lang w:eastAsia="sl-SI"/>
              </w:rPr>
            </w:pPr>
          </w:p>
        </w:tc>
        <w:tc>
          <w:tcPr>
            <w:tcW w:w="2410" w:type="dxa"/>
          </w:tcPr>
          <w:p w14:paraId="154516CD" w14:textId="77777777" w:rsidR="00A42D46" w:rsidRPr="0034300A" w:rsidRDefault="00A42D46" w:rsidP="00D30DF7">
            <w:pPr>
              <w:rPr>
                <w:rFonts w:ascii="Arial" w:hAnsi="Arial" w:cs="Arial"/>
                <w:sz w:val="18"/>
                <w:szCs w:val="18"/>
                <w:lang w:eastAsia="sl-SI"/>
              </w:rPr>
            </w:pPr>
          </w:p>
        </w:tc>
      </w:tr>
      <w:tr w:rsidR="000D3B7B" w:rsidRPr="0034300A" w14:paraId="0479D781" w14:textId="77777777" w:rsidTr="00D30DF7">
        <w:tc>
          <w:tcPr>
            <w:tcW w:w="3827" w:type="dxa"/>
          </w:tcPr>
          <w:p w14:paraId="40A61854" w14:textId="3016B578" w:rsidR="000D3B7B" w:rsidRDefault="000D3B7B" w:rsidP="00892D74">
            <w:pPr>
              <w:pStyle w:val="Odstavekseznama"/>
              <w:numPr>
                <w:ilvl w:val="1"/>
                <w:numId w:val="13"/>
              </w:numPr>
              <w:rPr>
                <w:rFonts w:ascii="Arial" w:hAnsi="Arial" w:cs="Arial"/>
                <w:sz w:val="18"/>
                <w:szCs w:val="18"/>
                <w:lang w:eastAsia="sl-SI"/>
              </w:rPr>
            </w:pPr>
            <w:r>
              <w:rPr>
                <w:rFonts w:ascii="Arial" w:hAnsi="Arial" w:cs="Arial"/>
                <w:sz w:val="18"/>
                <w:szCs w:val="18"/>
                <w:lang w:eastAsia="sl-SI"/>
              </w:rPr>
              <w:t xml:space="preserve">leto </w:t>
            </w:r>
            <w:r w:rsidRPr="00892D74">
              <w:rPr>
                <w:rFonts w:ascii="Arial" w:hAnsi="Arial" w:cs="Arial"/>
                <w:sz w:val="18"/>
                <w:szCs w:val="18"/>
                <w:lang w:eastAsia="sl-SI"/>
              </w:rPr>
              <w:t>za obdobje od 60</w:t>
            </w:r>
            <w:r>
              <w:rPr>
                <w:rFonts w:ascii="Arial" w:hAnsi="Arial" w:cs="Arial"/>
                <w:sz w:val="18"/>
                <w:szCs w:val="18"/>
                <w:lang w:eastAsia="sl-SI"/>
              </w:rPr>
              <w:t xml:space="preserve"> - 72</w:t>
            </w:r>
            <w:r w:rsidRPr="00892D74">
              <w:rPr>
                <w:rFonts w:ascii="Arial" w:hAnsi="Arial" w:cs="Arial"/>
                <w:sz w:val="18"/>
                <w:szCs w:val="18"/>
                <w:lang w:eastAsia="sl-SI"/>
              </w:rPr>
              <w:t xml:space="preserve"> meseca</w:t>
            </w:r>
          </w:p>
        </w:tc>
        <w:tc>
          <w:tcPr>
            <w:tcW w:w="2552" w:type="dxa"/>
          </w:tcPr>
          <w:p w14:paraId="3F003491" w14:textId="77777777" w:rsidR="000D3B7B" w:rsidRPr="0034300A" w:rsidRDefault="000D3B7B" w:rsidP="00D30DF7">
            <w:pPr>
              <w:rPr>
                <w:rFonts w:ascii="Arial" w:hAnsi="Arial" w:cs="Arial"/>
                <w:sz w:val="18"/>
                <w:szCs w:val="18"/>
                <w:lang w:eastAsia="sl-SI"/>
              </w:rPr>
            </w:pPr>
          </w:p>
        </w:tc>
        <w:tc>
          <w:tcPr>
            <w:tcW w:w="2410" w:type="dxa"/>
          </w:tcPr>
          <w:p w14:paraId="05ED87A7" w14:textId="77777777" w:rsidR="000D3B7B" w:rsidRPr="0034300A" w:rsidRDefault="000D3B7B" w:rsidP="00D30DF7">
            <w:pPr>
              <w:rPr>
                <w:rFonts w:ascii="Arial" w:hAnsi="Arial" w:cs="Arial"/>
                <w:sz w:val="18"/>
                <w:szCs w:val="18"/>
                <w:lang w:eastAsia="sl-SI"/>
              </w:rPr>
            </w:pPr>
          </w:p>
        </w:tc>
      </w:tr>
    </w:tbl>
    <w:p w14:paraId="08550FDC" w14:textId="77777777" w:rsidR="00EB731F" w:rsidRPr="0034300A" w:rsidRDefault="00EB731F" w:rsidP="00EB731F">
      <w:pPr>
        <w:spacing w:after="0" w:line="240" w:lineRule="auto"/>
        <w:ind w:left="709"/>
        <w:jc w:val="both"/>
        <w:rPr>
          <w:rFonts w:ascii="Arial" w:eastAsia="Times New Roman" w:hAnsi="Arial" w:cs="Arial"/>
          <w:b/>
          <w:sz w:val="18"/>
          <w:szCs w:val="18"/>
          <w:lang w:eastAsia="x-none"/>
        </w:rPr>
      </w:pPr>
    </w:p>
    <w:p w14:paraId="424E29A3" w14:textId="77777777" w:rsidR="00EB731F" w:rsidRDefault="00EB731F" w:rsidP="00EB731F">
      <w:pPr>
        <w:spacing w:after="0" w:line="240" w:lineRule="auto"/>
        <w:jc w:val="both"/>
        <w:rPr>
          <w:rFonts w:ascii="Arial" w:eastAsia="Times New Roman" w:hAnsi="Arial" w:cs="Arial"/>
          <w:sz w:val="18"/>
          <w:szCs w:val="18"/>
          <w:lang w:eastAsia="x-none"/>
        </w:rPr>
      </w:pPr>
    </w:p>
    <w:p w14:paraId="4BA02D54" w14:textId="77777777" w:rsidR="00EB731F" w:rsidRDefault="00EB731F" w:rsidP="00EB731F">
      <w:pPr>
        <w:spacing w:after="0" w:line="240" w:lineRule="auto"/>
        <w:ind w:left="720"/>
        <w:jc w:val="both"/>
        <w:rPr>
          <w:rFonts w:ascii="Arial" w:eastAsia="Times New Roman" w:hAnsi="Arial" w:cs="Arial"/>
          <w:sz w:val="18"/>
          <w:szCs w:val="18"/>
          <w:lang w:eastAsia="x-none"/>
        </w:rPr>
      </w:pPr>
      <w:r>
        <w:rPr>
          <w:rFonts w:ascii="Arial" w:eastAsia="Times New Roman" w:hAnsi="Arial" w:cs="Arial"/>
          <w:sz w:val="18"/>
          <w:szCs w:val="18"/>
          <w:lang w:eastAsia="x-none"/>
        </w:rPr>
        <w:t>Vse z</w:t>
      </w:r>
      <w:r w:rsidRPr="0034300A">
        <w:rPr>
          <w:rFonts w:ascii="Arial" w:eastAsia="Times New Roman" w:hAnsi="Arial" w:cs="Arial"/>
          <w:sz w:val="18"/>
          <w:szCs w:val="18"/>
          <w:lang w:eastAsia="x-none"/>
        </w:rPr>
        <w:t xml:space="preserve">goraj navedene cene so fiksne za </w:t>
      </w:r>
      <w:r>
        <w:rPr>
          <w:rFonts w:ascii="Arial" w:eastAsia="Times New Roman" w:hAnsi="Arial" w:cs="Arial"/>
          <w:sz w:val="18"/>
          <w:szCs w:val="18"/>
          <w:lang w:eastAsia="x-none"/>
        </w:rPr>
        <w:t>obdobje</w:t>
      </w:r>
      <w:r w:rsidRPr="0088704B">
        <w:rPr>
          <w:rFonts w:ascii="Arial" w:eastAsia="Times New Roman" w:hAnsi="Arial" w:cs="Arial"/>
          <w:sz w:val="18"/>
          <w:szCs w:val="18"/>
          <w:lang w:eastAsia="x-none"/>
        </w:rPr>
        <w:t xml:space="preserve"> </w:t>
      </w:r>
      <w:r>
        <w:rPr>
          <w:rFonts w:ascii="Arial" w:eastAsia="Times New Roman" w:hAnsi="Arial" w:cs="Arial"/>
          <w:sz w:val="18"/>
          <w:szCs w:val="18"/>
          <w:lang w:eastAsia="x-none"/>
        </w:rPr>
        <w:t xml:space="preserve">prvega </w:t>
      </w:r>
      <w:r w:rsidRPr="0088704B">
        <w:rPr>
          <w:rFonts w:ascii="Arial" w:eastAsia="Times New Roman" w:hAnsi="Arial" w:cs="Arial"/>
          <w:sz w:val="18"/>
          <w:szCs w:val="18"/>
          <w:lang w:eastAsia="x-none"/>
        </w:rPr>
        <w:t>let</w:t>
      </w:r>
      <w:r>
        <w:rPr>
          <w:rFonts w:ascii="Arial" w:eastAsia="Times New Roman" w:hAnsi="Arial" w:cs="Arial"/>
          <w:sz w:val="18"/>
          <w:szCs w:val="18"/>
          <w:lang w:eastAsia="x-none"/>
        </w:rPr>
        <w:t>a</w:t>
      </w:r>
      <w:r w:rsidRPr="0088704B">
        <w:rPr>
          <w:rFonts w:ascii="Arial" w:eastAsia="Times New Roman" w:hAnsi="Arial" w:cs="Arial"/>
          <w:sz w:val="18"/>
          <w:szCs w:val="18"/>
          <w:lang w:eastAsia="x-none"/>
        </w:rPr>
        <w:t xml:space="preserve"> izvajanja storitev po pogodbi, nato se lahko usklajujejo z indeksom rasti cen življenjskih potrebščin (v nadaljevanju: indeks), ki ga uradno objavlja Statistični urad RS, vendar ko ta kumulativno preseže 4 %, pri čemer je izhodišče za izračun indeksa indeks, ki je uradno objavljen po preteku te dobe – najmanj 12 mesecev od sklenitve pogodbe. Nadaljnje uskladitve cen se lahko izvedejo, ko indeks kumulativno ponovno preseže 4 %, pri čemer je izhodišče za izračun indeksa indeks, ki je uradno objavljen po zadnji spremembi cen. </w:t>
      </w:r>
    </w:p>
    <w:p w14:paraId="5AF7C48F" w14:textId="77777777" w:rsidR="00EB731F" w:rsidRPr="0088704B" w:rsidRDefault="00EB731F" w:rsidP="00EB731F">
      <w:pPr>
        <w:spacing w:after="0" w:line="240" w:lineRule="auto"/>
        <w:ind w:left="720"/>
        <w:jc w:val="both"/>
        <w:rPr>
          <w:rFonts w:ascii="Arial" w:eastAsia="Times New Roman" w:hAnsi="Arial" w:cs="Arial"/>
          <w:sz w:val="18"/>
          <w:szCs w:val="18"/>
          <w:lang w:eastAsia="x-none"/>
        </w:rPr>
      </w:pPr>
    </w:p>
    <w:p w14:paraId="6E3C8201" w14:textId="77777777" w:rsidR="00EB731F" w:rsidRDefault="00EB731F" w:rsidP="00EB731F">
      <w:pPr>
        <w:spacing w:after="0" w:line="240" w:lineRule="auto"/>
        <w:ind w:left="720"/>
        <w:jc w:val="both"/>
        <w:rPr>
          <w:rFonts w:ascii="Arial" w:eastAsia="Times New Roman" w:hAnsi="Arial" w:cs="Arial"/>
          <w:sz w:val="18"/>
          <w:szCs w:val="18"/>
          <w:lang w:eastAsia="x-none"/>
        </w:rPr>
      </w:pPr>
      <w:r w:rsidRPr="0088704B">
        <w:rPr>
          <w:rFonts w:ascii="Arial" w:eastAsia="Times New Roman" w:hAnsi="Arial" w:cs="Arial"/>
          <w:sz w:val="18"/>
          <w:szCs w:val="18"/>
          <w:lang w:eastAsia="x-none"/>
        </w:rPr>
        <w:t>Cene se v vseh zgoraj navedenih primerih lahko spremenijo največ v višini 80 % izračunanega indeksa. Vsako spremembo cen mora izvajalec pisno utemeljiti, kar bo podlaga za sklenitev aneksa k pogodbi (Pravilnik o načinih valorizacije denarnih obveznosti, ki jih v večletnih pogodbah dogovarjajo pravne osebe javnega sektorja (Uradni list RS, št. 1/04)).</w:t>
      </w:r>
    </w:p>
    <w:p w14:paraId="22545B53" w14:textId="77777777" w:rsidR="00EB731F" w:rsidRPr="0034300A" w:rsidRDefault="00EB731F" w:rsidP="00EB731F">
      <w:pPr>
        <w:spacing w:after="0" w:line="220" w:lineRule="atLeast"/>
        <w:jc w:val="both"/>
        <w:rPr>
          <w:rFonts w:ascii="Arial" w:eastAsia="Times New Roman" w:hAnsi="Arial" w:cs="Arial"/>
          <w:sz w:val="18"/>
          <w:szCs w:val="18"/>
          <w:lang w:eastAsia="x-none"/>
        </w:rPr>
      </w:pPr>
    </w:p>
    <w:p w14:paraId="1940357A" w14:textId="77777777" w:rsidR="00EB731F" w:rsidRPr="0034300A" w:rsidRDefault="00EB731F" w:rsidP="00161D01">
      <w:pPr>
        <w:numPr>
          <w:ilvl w:val="1"/>
          <w:numId w:val="29"/>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V ceno vzdrževanja po tej pogodbi so všteti tudi vsi stroški prevoza, dnevnic in drugih odvisnih stroškov povezanih z izvajanjem obveznosti pod točko 1.</w:t>
      </w:r>
      <w:r>
        <w:rPr>
          <w:rFonts w:ascii="Arial" w:eastAsia="Times New Roman" w:hAnsi="Arial" w:cs="Arial"/>
          <w:sz w:val="18"/>
          <w:szCs w:val="18"/>
          <w:lang w:eastAsia="x-none"/>
        </w:rPr>
        <w:t>1</w:t>
      </w:r>
      <w:r w:rsidRPr="0034300A">
        <w:rPr>
          <w:rFonts w:ascii="Arial" w:eastAsia="Times New Roman" w:hAnsi="Arial" w:cs="Arial"/>
          <w:sz w:val="18"/>
          <w:szCs w:val="18"/>
          <w:lang w:eastAsia="x-none"/>
        </w:rPr>
        <w:t xml:space="preserve">. te pogodbe. </w:t>
      </w:r>
    </w:p>
    <w:p w14:paraId="4F50573F" w14:textId="77777777" w:rsidR="00EB731F" w:rsidRPr="0034300A" w:rsidRDefault="00EB731F" w:rsidP="00EB731F">
      <w:pPr>
        <w:spacing w:after="0" w:line="220" w:lineRule="atLeast"/>
        <w:ind w:left="709"/>
        <w:jc w:val="both"/>
        <w:rPr>
          <w:rFonts w:ascii="Arial" w:eastAsia="Times New Roman" w:hAnsi="Arial" w:cs="Arial"/>
          <w:sz w:val="18"/>
          <w:szCs w:val="18"/>
          <w:lang w:eastAsia="x-none"/>
        </w:rPr>
      </w:pPr>
    </w:p>
    <w:p w14:paraId="582FE221" w14:textId="77777777" w:rsidR="00EB731F" w:rsidRPr="0034300A" w:rsidRDefault="00EB731F" w:rsidP="00161D01">
      <w:pPr>
        <w:numPr>
          <w:ilvl w:val="1"/>
          <w:numId w:val="29"/>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V primeru zamude z izvajanjem pogodbenih obveznosti, definiranih v 1. in 3. členu te pogodbe in sicer  po krivdi izvajalca, bo izvajalec plačal naročniku pogodbeno kazen, in sicer za vsak dan zamude v višini 0,5 % od posamezne letne vrednosti vzdrževanja, kakor so slednje opredeljene v točki 7.1. </w:t>
      </w:r>
    </w:p>
    <w:p w14:paraId="4002E873" w14:textId="77777777" w:rsidR="00EB731F" w:rsidRPr="0034300A" w:rsidRDefault="00EB731F" w:rsidP="00EB731F">
      <w:pPr>
        <w:spacing w:after="0"/>
        <w:ind w:left="720"/>
        <w:contextualSpacing/>
        <w:jc w:val="both"/>
        <w:rPr>
          <w:rFonts w:ascii="Arial" w:eastAsia="Calibri" w:hAnsi="Arial" w:cs="Arial"/>
          <w:sz w:val="18"/>
          <w:szCs w:val="18"/>
        </w:rPr>
      </w:pPr>
    </w:p>
    <w:p w14:paraId="4A9C6329" w14:textId="77777777" w:rsidR="00EB731F" w:rsidRPr="0034300A" w:rsidRDefault="00EB731F" w:rsidP="00EB731F">
      <w:pPr>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Skupna pogodbena kazen lahko znaša iz predmetnega naslova največ 10 % celotne vrednosti pogodbe.</w:t>
      </w:r>
    </w:p>
    <w:p w14:paraId="6C94FE7F" w14:textId="77777777" w:rsidR="00EB731F" w:rsidRPr="0034300A" w:rsidRDefault="00EB731F" w:rsidP="00EB731F">
      <w:pPr>
        <w:spacing w:after="0" w:line="260" w:lineRule="atLeast"/>
        <w:ind w:left="720"/>
        <w:contextualSpacing/>
        <w:jc w:val="both"/>
        <w:rPr>
          <w:rFonts w:ascii="Arial" w:eastAsia="Calibri" w:hAnsi="Arial" w:cs="Arial"/>
          <w:sz w:val="18"/>
          <w:szCs w:val="18"/>
        </w:rPr>
      </w:pPr>
    </w:p>
    <w:p w14:paraId="2AF44FD7" w14:textId="77777777" w:rsidR="00EB731F" w:rsidRPr="0034300A" w:rsidRDefault="00EB731F" w:rsidP="00EB731F">
      <w:pPr>
        <w:spacing w:after="0"/>
        <w:ind w:left="709"/>
        <w:contextualSpacing/>
        <w:jc w:val="both"/>
        <w:rPr>
          <w:rFonts w:ascii="Arial" w:eastAsia="Calibri" w:hAnsi="Arial" w:cs="Arial"/>
          <w:sz w:val="18"/>
          <w:szCs w:val="18"/>
        </w:rPr>
      </w:pPr>
      <w:r w:rsidRPr="0034300A">
        <w:rPr>
          <w:rFonts w:ascii="Arial" w:eastAsia="Calibri" w:hAnsi="Arial" w:cs="Arial"/>
          <w:sz w:val="18"/>
          <w:szCs w:val="18"/>
        </w:rPr>
        <w:t>Pogodbena kazen opredeljena v pred prejšnjem odstavku dobavitelja ne odvezuje od izpolnitve pogodbenih obveznosti letnega preventivnega vzdrževanja, kakor je le-to opredeljeno v tej pogodbi.</w:t>
      </w:r>
    </w:p>
    <w:p w14:paraId="79A7AEC3" w14:textId="77777777" w:rsidR="00EB731F" w:rsidRPr="0034300A" w:rsidRDefault="00EB731F" w:rsidP="00EB731F">
      <w:pPr>
        <w:tabs>
          <w:tab w:val="center" w:pos="4320"/>
          <w:tab w:val="right" w:pos="8640"/>
        </w:tabs>
        <w:spacing w:after="0"/>
        <w:ind w:left="709"/>
        <w:jc w:val="both"/>
        <w:rPr>
          <w:rFonts w:ascii="Arial" w:eastAsia="Times New Roman" w:hAnsi="Arial" w:cs="Arial"/>
          <w:iCs/>
          <w:sz w:val="18"/>
          <w:szCs w:val="18"/>
          <w:lang w:eastAsia="sl-SI"/>
        </w:rPr>
      </w:pPr>
    </w:p>
    <w:p w14:paraId="30E86FDE" w14:textId="77777777" w:rsidR="00EB731F" w:rsidRPr="0034300A" w:rsidRDefault="00EB731F" w:rsidP="00EB731F">
      <w:pPr>
        <w:tabs>
          <w:tab w:val="center" w:pos="4320"/>
          <w:tab w:val="right" w:pos="8640"/>
        </w:tabs>
        <w:spacing w:after="0"/>
        <w:ind w:left="709"/>
        <w:jc w:val="both"/>
        <w:rPr>
          <w:rFonts w:ascii="Arial" w:eastAsia="Times New Roman" w:hAnsi="Arial" w:cs="Arial"/>
          <w:iCs/>
          <w:sz w:val="18"/>
          <w:szCs w:val="18"/>
          <w:lang w:eastAsia="sl-SI"/>
        </w:rPr>
      </w:pPr>
      <w:r w:rsidRPr="0034300A">
        <w:rPr>
          <w:rFonts w:ascii="Arial" w:eastAsia="Times New Roman" w:hAnsi="Arial" w:cs="Arial"/>
          <w:iCs/>
          <w:sz w:val="18"/>
          <w:szCs w:val="18"/>
          <w:lang w:eastAsia="sl-SI"/>
        </w:rPr>
        <w:t>V kolikor naročniku iz naslova neizvedenega vzdrževanja nastane škoda, je dobavitelj dolžan poravnati celotno škodo.</w:t>
      </w:r>
    </w:p>
    <w:p w14:paraId="60186965" w14:textId="77777777" w:rsidR="00EB731F" w:rsidRPr="0034300A" w:rsidRDefault="00EB731F" w:rsidP="00EB731F">
      <w:pPr>
        <w:tabs>
          <w:tab w:val="num" w:pos="567"/>
          <w:tab w:val="center" w:pos="4536"/>
          <w:tab w:val="right" w:pos="9072"/>
        </w:tabs>
        <w:spacing w:after="0"/>
        <w:jc w:val="both"/>
        <w:rPr>
          <w:rFonts w:ascii="Arial" w:eastAsia="Times New Roman" w:hAnsi="Arial" w:cs="Arial"/>
          <w:i/>
          <w:iCs/>
          <w:sz w:val="18"/>
          <w:szCs w:val="18"/>
          <w:lang w:eastAsia="sl-SI"/>
        </w:rPr>
      </w:pPr>
    </w:p>
    <w:p w14:paraId="2390280D" w14:textId="50A5A395" w:rsidR="00EB731F" w:rsidRPr="0034300A" w:rsidRDefault="00EB731F" w:rsidP="00161D01">
      <w:pPr>
        <w:numPr>
          <w:ilvl w:val="1"/>
          <w:numId w:val="29"/>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Pogodbeni stranki sta sporazumni, da bo naročnik plačeval izvajalcu navedeno pogodbeno vrednost v </w:t>
      </w:r>
      <w:r w:rsidR="00F70232">
        <w:rPr>
          <w:rFonts w:ascii="Arial" w:eastAsia="Times New Roman" w:hAnsi="Arial" w:cs="Arial"/>
          <w:sz w:val="18"/>
          <w:szCs w:val="18"/>
          <w:lang w:eastAsia="x-none"/>
        </w:rPr>
        <w:t>šestih</w:t>
      </w:r>
      <w:r w:rsidRPr="0034300A">
        <w:rPr>
          <w:rFonts w:ascii="Arial" w:eastAsia="Times New Roman" w:hAnsi="Arial" w:cs="Arial"/>
          <w:sz w:val="18"/>
          <w:szCs w:val="18"/>
          <w:lang w:eastAsia="x-none"/>
        </w:rPr>
        <w:t xml:space="preserve"> (</w:t>
      </w:r>
      <w:r w:rsidR="00F70232">
        <w:rPr>
          <w:rFonts w:ascii="Arial" w:eastAsia="Times New Roman" w:hAnsi="Arial" w:cs="Arial"/>
          <w:sz w:val="18"/>
          <w:szCs w:val="18"/>
          <w:lang w:eastAsia="x-none"/>
        </w:rPr>
        <w:t>6</w:t>
      </w:r>
      <w:r w:rsidRPr="0034300A">
        <w:rPr>
          <w:rFonts w:ascii="Arial" w:eastAsia="Times New Roman" w:hAnsi="Arial" w:cs="Arial"/>
          <w:sz w:val="18"/>
          <w:szCs w:val="18"/>
          <w:lang w:eastAsia="x-none"/>
        </w:rPr>
        <w:t xml:space="preserve">) letnih enakovrednih obrokih. </w:t>
      </w:r>
    </w:p>
    <w:p w14:paraId="6C5D44D3" w14:textId="77777777" w:rsidR="00EB731F" w:rsidRPr="0034300A" w:rsidRDefault="00EB731F" w:rsidP="00EB731F">
      <w:pPr>
        <w:tabs>
          <w:tab w:val="num" w:pos="567"/>
          <w:tab w:val="center" w:pos="4320"/>
          <w:tab w:val="right" w:pos="8640"/>
        </w:tabs>
        <w:spacing w:after="0"/>
        <w:ind w:left="567"/>
        <w:jc w:val="both"/>
        <w:rPr>
          <w:rFonts w:ascii="Arial" w:eastAsia="Times New Roman" w:hAnsi="Arial" w:cs="Arial"/>
          <w:i/>
          <w:iCs/>
          <w:sz w:val="18"/>
          <w:szCs w:val="18"/>
          <w:lang w:eastAsia="sl-SI"/>
        </w:rPr>
      </w:pPr>
    </w:p>
    <w:p w14:paraId="51264524" w14:textId="77777777" w:rsidR="00EB731F" w:rsidRPr="0034300A" w:rsidRDefault="00EB731F" w:rsidP="00EB731F">
      <w:pPr>
        <w:tabs>
          <w:tab w:val="center" w:pos="4320"/>
          <w:tab w:val="right" w:pos="864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Plačila bo naročnik plačeval na transakcijski račun izvajalca št. ________________ pri _________________ na podlagi izstavljenega računa </w:t>
      </w:r>
      <w:r w:rsidRPr="0034300A">
        <w:rPr>
          <w:rFonts w:ascii="Arial" w:eastAsia="Times New Roman" w:hAnsi="Arial" w:cs="Arial"/>
          <w:sz w:val="18"/>
          <w:szCs w:val="18"/>
          <w:u w:val="single"/>
          <w:lang w:eastAsia="sl-SI"/>
        </w:rPr>
        <w:t>zadnji dan</w:t>
      </w:r>
      <w:r w:rsidRPr="0034300A">
        <w:rPr>
          <w:rFonts w:ascii="Arial" w:eastAsia="Times New Roman" w:hAnsi="Arial" w:cs="Arial"/>
          <w:sz w:val="18"/>
          <w:szCs w:val="18"/>
          <w:lang w:eastAsia="sl-SI"/>
        </w:rPr>
        <w:t xml:space="preserve"> v mesecu za preteklo leto, v roku določenim z vsakokrat veljavno zakonodajo po datumu prejema pravilno izstavljenega računa. Prvi račun bo izvajalec izstavil 1. leto po poteku garancijske dobe opreme.</w:t>
      </w:r>
    </w:p>
    <w:p w14:paraId="443764E6" w14:textId="77777777" w:rsidR="00EB731F" w:rsidRPr="0034300A" w:rsidRDefault="00EB731F" w:rsidP="00EB731F">
      <w:pPr>
        <w:tabs>
          <w:tab w:val="left" w:pos="-567"/>
        </w:tabs>
        <w:suppressAutoHyphens/>
        <w:spacing w:after="0" w:line="240" w:lineRule="auto"/>
        <w:rPr>
          <w:rFonts w:ascii="Arial" w:eastAsia="Times New Roman" w:hAnsi="Arial" w:cs="Arial"/>
          <w:sz w:val="18"/>
          <w:szCs w:val="18"/>
          <w:lang w:eastAsia="x-none"/>
        </w:rPr>
      </w:pPr>
    </w:p>
    <w:p w14:paraId="1C2697D6" w14:textId="77777777" w:rsidR="00EB731F" w:rsidRPr="0034300A" w:rsidRDefault="00EB731F" w:rsidP="00EB731F">
      <w:pPr>
        <w:tabs>
          <w:tab w:val="center" w:pos="4320"/>
          <w:tab w:val="right" w:pos="8640"/>
        </w:tabs>
        <w:spacing w:after="0" w:line="240" w:lineRule="auto"/>
        <w:jc w:val="both"/>
        <w:rPr>
          <w:rFonts w:ascii="Arial" w:eastAsia="Times New Roman" w:hAnsi="Arial" w:cs="Arial"/>
          <w:sz w:val="18"/>
          <w:szCs w:val="18"/>
          <w:lang w:eastAsia="sl-SI"/>
        </w:rPr>
      </w:pPr>
    </w:p>
    <w:tbl>
      <w:tblPr>
        <w:tblpPr w:leftFromText="141" w:rightFromText="141" w:vertAnchor="text" w:horzAnchor="margin" w:tblpXSpec="right" w:tblpY="177"/>
        <w:tblW w:w="0" w:type="auto"/>
        <w:tblLook w:val="04A0" w:firstRow="1" w:lastRow="0" w:firstColumn="1" w:lastColumn="0" w:noHBand="0" w:noVBand="1"/>
      </w:tblPr>
      <w:tblGrid>
        <w:gridCol w:w="9070"/>
      </w:tblGrid>
      <w:tr w:rsidR="00EB731F" w:rsidRPr="0034300A" w14:paraId="4D6FA9DF" w14:textId="77777777" w:rsidTr="00D30DF7">
        <w:tc>
          <w:tcPr>
            <w:tcW w:w="9070" w:type="dxa"/>
          </w:tcPr>
          <w:p w14:paraId="0F9B9CC6" w14:textId="77777777" w:rsidR="00EB731F" w:rsidRPr="0034300A" w:rsidRDefault="00EB731F" w:rsidP="00D30DF7">
            <w:pPr>
              <w:spacing w:after="0" w:line="240" w:lineRule="auto"/>
              <w:jc w:val="center"/>
              <w:rPr>
                <w:rFonts w:ascii="Arial" w:eastAsia="Times New Roman" w:hAnsi="Arial" w:cs="Arial"/>
                <w:b/>
                <w:color w:val="00B050"/>
                <w:sz w:val="18"/>
                <w:szCs w:val="18"/>
                <w:u w:val="single"/>
                <w:lang w:eastAsia="sl-SI"/>
              </w:rPr>
            </w:pPr>
            <w:r w:rsidRPr="0034300A">
              <w:rPr>
                <w:rFonts w:ascii="Arial" w:eastAsia="Times New Roman" w:hAnsi="Arial" w:cs="Arial"/>
                <w:b/>
                <w:color w:val="00B050"/>
                <w:sz w:val="18"/>
                <w:szCs w:val="18"/>
                <w:u w:val="single"/>
                <w:lang w:eastAsia="sl-SI"/>
              </w:rPr>
              <w:t>V KOLIKOR DOBAVITELJ NE NASTOPA S PODIZVAJALCI, SE SPODNJE DOLOČBE IZBRIŠEJO IZ POGODBE!</w:t>
            </w:r>
          </w:p>
          <w:p w14:paraId="5FDA1BF7" w14:textId="77777777" w:rsidR="00EB731F" w:rsidRPr="0034300A" w:rsidRDefault="00EB731F" w:rsidP="00D30DF7">
            <w:pPr>
              <w:spacing w:after="0" w:line="240" w:lineRule="auto"/>
              <w:rPr>
                <w:rFonts w:ascii="Arial" w:eastAsia="Times New Roman" w:hAnsi="Arial" w:cs="Arial"/>
                <w:color w:val="00B050"/>
                <w:sz w:val="18"/>
                <w:szCs w:val="18"/>
                <w:lang w:eastAsia="sl-SI"/>
              </w:rPr>
            </w:pPr>
          </w:p>
        </w:tc>
      </w:tr>
      <w:tr w:rsidR="00EB731F" w:rsidRPr="0034300A" w14:paraId="707D87EA" w14:textId="77777777" w:rsidTr="00D30DF7">
        <w:tc>
          <w:tcPr>
            <w:tcW w:w="9070" w:type="dxa"/>
          </w:tcPr>
          <w:p w14:paraId="4FD4B35E" w14:textId="77777777" w:rsidR="00EB731F" w:rsidRPr="0034300A" w:rsidRDefault="00EB731F" w:rsidP="00D30DF7">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lastRenderedPageBreak/>
              <w:t xml:space="preserve">Glavni izvajalec  s podpisom te pogodbe (za vse tiste podizvajalce, ki od naročnika zahtevajo neposredno plačilo), pooblašča naročnika, da na podlagi potrjenega računa oziroma situacije s strani glavnega izvajalca  neposredno plačuje podizvajalcu/em in prilaga soglasje podizvajalca/ev, na podlagi katerega/ih naročnik namesto glavnega izvajalca poravna podizvajalčevo terjatev do glavnega izvajalca. </w:t>
            </w:r>
          </w:p>
          <w:p w14:paraId="2DF1F172" w14:textId="77777777" w:rsidR="00EB731F" w:rsidRPr="0034300A" w:rsidRDefault="00EB731F" w:rsidP="00D30DF7">
            <w:pPr>
              <w:spacing w:after="0"/>
              <w:jc w:val="both"/>
              <w:rPr>
                <w:rFonts w:ascii="Arial" w:eastAsia="Times New Roman" w:hAnsi="Arial" w:cs="Arial"/>
                <w:sz w:val="18"/>
                <w:szCs w:val="18"/>
                <w:lang w:eastAsia="sl-SI"/>
              </w:rPr>
            </w:pPr>
          </w:p>
          <w:p w14:paraId="35C86327" w14:textId="77777777" w:rsidR="00EB731F" w:rsidRPr="0034300A" w:rsidRDefault="00EB731F" w:rsidP="00D30DF7">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da je podizvajalec zahteval neposredno plačilo, sta zahteva in soglasje podizvajalca za neposredno plačilo sestavni del te pogodbe.</w:t>
            </w:r>
          </w:p>
          <w:p w14:paraId="6390A69C" w14:textId="77777777" w:rsidR="00EB731F" w:rsidRPr="0034300A" w:rsidRDefault="00EB731F" w:rsidP="00D30DF7">
            <w:pPr>
              <w:spacing w:after="0"/>
              <w:jc w:val="both"/>
              <w:rPr>
                <w:rFonts w:ascii="Arial" w:eastAsia="Times New Roman" w:hAnsi="Arial" w:cs="Arial"/>
                <w:sz w:val="18"/>
                <w:szCs w:val="18"/>
                <w:lang w:eastAsia="sl-SI"/>
              </w:rPr>
            </w:pPr>
          </w:p>
          <w:p w14:paraId="3F54878A" w14:textId="77777777" w:rsidR="00EB731F" w:rsidRPr="0034300A" w:rsidRDefault="00EB731F" w:rsidP="00D30DF7">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 Podatki o podizvajalcih in delih, ki se oddajajo v podizvajanje:</w:t>
            </w:r>
          </w:p>
          <w:p w14:paraId="28E07CF2" w14:textId="77777777" w:rsidR="00EB731F" w:rsidRPr="0034300A" w:rsidRDefault="00EB731F" w:rsidP="00D30DF7">
            <w:pPr>
              <w:spacing w:after="0"/>
              <w:ind w:left="992"/>
              <w:jc w:val="both"/>
              <w:rPr>
                <w:rFonts w:ascii="Arial" w:eastAsia="Times New Roman" w:hAnsi="Arial" w:cs="Arial"/>
                <w:sz w:val="18"/>
                <w:szCs w:val="18"/>
                <w:lang w:eastAsia="sl-SI"/>
              </w:rPr>
            </w:pPr>
          </w:p>
          <w:p w14:paraId="47261227" w14:textId="77777777" w:rsidR="00EB731F" w:rsidRPr="0034300A" w:rsidRDefault="00EB731F" w:rsidP="00161D01">
            <w:pPr>
              <w:numPr>
                <w:ilvl w:val="0"/>
                <w:numId w:val="36"/>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podatki o podizvajalcu (naziv, polni naslov, matična številka, davčna številka in transakcijski račun ter kontaktni podatki): </w:t>
            </w:r>
          </w:p>
          <w:p w14:paraId="1A932B86" w14:textId="77777777" w:rsidR="00EB731F" w:rsidRPr="0034300A" w:rsidRDefault="00EB731F" w:rsidP="00D30DF7">
            <w:pPr>
              <w:spacing w:after="0"/>
              <w:ind w:left="992"/>
              <w:jc w:val="both"/>
              <w:rPr>
                <w:rFonts w:ascii="Arial" w:eastAsia="Times New Roman" w:hAnsi="Arial" w:cs="Arial"/>
                <w:sz w:val="18"/>
                <w:szCs w:val="18"/>
                <w:lang w:eastAsia="sl-SI"/>
              </w:rPr>
            </w:pPr>
          </w:p>
          <w:p w14:paraId="1AF986DA" w14:textId="77777777" w:rsidR="00EB731F" w:rsidRPr="0034300A" w:rsidRDefault="00EB731F" w:rsidP="00D30DF7">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Podizvajalec …………………………………………….matična številka …………..…… davčna številka …………….. TRR ……………………..….……………... pri banki ………....................................., kontaktni podatki: kontaktna oseba……………….., telefonska št…………….., e-naslov……………………….</w:t>
            </w:r>
          </w:p>
          <w:p w14:paraId="71B7247F" w14:textId="77777777" w:rsidR="00EB731F" w:rsidRPr="0034300A" w:rsidRDefault="00EB731F" w:rsidP="00D30DF7">
            <w:pPr>
              <w:spacing w:after="0"/>
              <w:ind w:left="708"/>
              <w:jc w:val="both"/>
              <w:rPr>
                <w:rFonts w:ascii="Arial" w:eastAsia="Times New Roman" w:hAnsi="Arial" w:cs="Arial"/>
                <w:sz w:val="18"/>
                <w:szCs w:val="18"/>
                <w:lang w:eastAsia="sl-SI"/>
              </w:rPr>
            </w:pPr>
          </w:p>
          <w:p w14:paraId="1A000B09" w14:textId="77777777" w:rsidR="00EB731F" w:rsidRPr="0034300A" w:rsidRDefault="00EB731F" w:rsidP="00D30DF7">
            <w:pPr>
              <w:spacing w:after="0"/>
              <w:ind w:left="7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2. predmet, količina, vrednost, kraj in rok izvedbe teh del: </w:t>
            </w:r>
          </w:p>
          <w:p w14:paraId="0EB40528" w14:textId="77777777" w:rsidR="00EB731F" w:rsidRPr="0034300A" w:rsidRDefault="00EB731F" w:rsidP="00D30DF7">
            <w:pPr>
              <w:spacing w:after="0"/>
              <w:ind w:left="992"/>
              <w:jc w:val="both"/>
              <w:rPr>
                <w:rFonts w:ascii="Arial" w:eastAsia="Times New Roman" w:hAnsi="Arial" w:cs="Arial"/>
                <w:sz w:val="18"/>
                <w:szCs w:val="18"/>
                <w:lang w:eastAsia="sl-SI"/>
              </w:rPr>
            </w:pPr>
          </w:p>
          <w:p w14:paraId="2B367B71" w14:textId="77777777" w:rsidR="00EB731F" w:rsidRPr="0034300A" w:rsidRDefault="00EB731F" w:rsidP="00D30DF7">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Podizvajalec …………………………….… bo opravil naslednje dobave in storitve v zvezi s sklenjeno pogodbo: …………………………………………………………….. .</w:t>
            </w:r>
          </w:p>
          <w:p w14:paraId="642A6275" w14:textId="77777777" w:rsidR="00EB731F" w:rsidRPr="0034300A" w:rsidRDefault="00EB731F" w:rsidP="00D30DF7">
            <w:pPr>
              <w:spacing w:after="0"/>
              <w:jc w:val="both"/>
              <w:rPr>
                <w:rFonts w:ascii="Arial" w:eastAsia="Times New Roman" w:hAnsi="Arial" w:cs="Arial"/>
                <w:sz w:val="18"/>
                <w:szCs w:val="18"/>
                <w:lang w:eastAsia="sl-SI"/>
              </w:rPr>
            </w:pPr>
          </w:p>
          <w:p w14:paraId="49101C7D" w14:textId="77777777" w:rsidR="00EB731F" w:rsidRPr="0034300A" w:rsidRDefault="00EB731F" w:rsidP="00D30DF7">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nastopa s podizvajalci mora izvajalec svojemu računu oziroma situaciji obvezno priložiti račune oziroma situacije svojih podizvajalcev, ki jih je predhodno potrdil. </w:t>
            </w:r>
          </w:p>
          <w:p w14:paraId="0A21B62A" w14:textId="77777777" w:rsidR="00EB731F" w:rsidRPr="0034300A" w:rsidRDefault="00EB731F" w:rsidP="00D30DF7">
            <w:pPr>
              <w:tabs>
                <w:tab w:val="left" w:pos="709"/>
              </w:tabs>
              <w:spacing w:after="0"/>
              <w:jc w:val="both"/>
              <w:rPr>
                <w:rFonts w:ascii="Arial" w:eastAsia="Times New Roman" w:hAnsi="Arial" w:cs="Arial"/>
                <w:sz w:val="18"/>
                <w:szCs w:val="18"/>
                <w:lang w:eastAsia="sl-SI"/>
              </w:rPr>
            </w:pPr>
          </w:p>
          <w:p w14:paraId="4A561910" w14:textId="77777777" w:rsidR="00EB731F" w:rsidRPr="0034300A" w:rsidRDefault="00EB731F" w:rsidP="00D30DF7">
            <w:pPr>
              <w:tabs>
                <w:tab w:val="left" w:pos="709"/>
              </w:tabs>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Če se po sklenitvi pogodbe zamenja podizvajalec ali če izvajalec sklene pogodbo z novim podizvajalcem ali če pride do morebitnih sprememb informacij iz 2. odstavka 94. člena ZJN-3, mora izvajalec naročniku v 5 dneh po spremembi predložiti: </w:t>
            </w:r>
          </w:p>
          <w:p w14:paraId="640C504E" w14:textId="77777777" w:rsidR="00EB731F" w:rsidRPr="0034300A" w:rsidRDefault="00EB731F" w:rsidP="00D30DF7">
            <w:pPr>
              <w:tabs>
                <w:tab w:val="left" w:pos="709"/>
              </w:tabs>
              <w:spacing w:after="0"/>
              <w:jc w:val="both"/>
              <w:rPr>
                <w:rFonts w:ascii="Arial" w:eastAsia="Times New Roman" w:hAnsi="Arial" w:cs="Arial"/>
                <w:sz w:val="18"/>
                <w:szCs w:val="18"/>
                <w:lang w:eastAsia="sl-SI"/>
              </w:rPr>
            </w:pPr>
          </w:p>
          <w:p w14:paraId="4771A3D7" w14:textId="77777777" w:rsidR="00EB731F" w:rsidRPr="0034300A" w:rsidRDefault="00EB731F" w:rsidP="00161D01">
            <w:pPr>
              <w:numPr>
                <w:ilvl w:val="0"/>
                <w:numId w:val="37"/>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obvestilo oz. vse dokumente skladno z določbo 3. odstavka 94. člena ZJN-3,</w:t>
            </w:r>
          </w:p>
          <w:p w14:paraId="6DA75156" w14:textId="77777777" w:rsidR="00EB731F" w:rsidRPr="0034300A" w:rsidRDefault="00EB731F" w:rsidP="00161D01">
            <w:pPr>
              <w:numPr>
                <w:ilvl w:val="0"/>
                <w:numId w:val="37"/>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pooblastilo za plačilo opravljenih in prevzetih del oziroma dobav neposredno novemu podizvajalcu (v primeru za novi podizvajalec zahteva neposredno plačilo), </w:t>
            </w:r>
          </w:p>
          <w:p w14:paraId="46E82F1A" w14:textId="77777777" w:rsidR="00EB731F" w:rsidRPr="0034300A" w:rsidRDefault="00EB731F" w:rsidP="00161D01">
            <w:pPr>
              <w:numPr>
                <w:ilvl w:val="0"/>
                <w:numId w:val="37"/>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zahtevo in soglasje novega podizvajalca k neposrednemu plačilu (v primeru, da novi podizvajalec zahteva neposredno plačilo).</w:t>
            </w:r>
          </w:p>
          <w:p w14:paraId="5463D0C9" w14:textId="77777777" w:rsidR="00EB731F" w:rsidRPr="0034300A" w:rsidRDefault="00EB731F" w:rsidP="00D30DF7">
            <w:pPr>
              <w:tabs>
                <w:tab w:val="left" w:pos="3071"/>
              </w:tabs>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p>
          <w:p w14:paraId="144D8EC8" w14:textId="77777777" w:rsidR="00EB731F" w:rsidRPr="0034300A" w:rsidRDefault="00EB731F" w:rsidP="00D30DF7">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Novi podizvajalec mora v takem primeru izpolnjevati vse zahtevane pogoje, ki se nanašajo na podizvajalce v razpisni dokumentaciji oziroma ZJN-3, oziroma pogoje, ki jih je izpolnjeval prvotni podizvajalec. Izvajalec mora naročniku pred zamenjavo podizvajalca posredovati vso zahtevano dokumentacijo, ki se nanaša na izpolnjevanje pogojev za novega podizvajalca.</w:t>
            </w:r>
          </w:p>
          <w:p w14:paraId="7E6B4760" w14:textId="77777777" w:rsidR="00EB731F" w:rsidRPr="0034300A" w:rsidRDefault="00EB731F" w:rsidP="00D30DF7">
            <w:pPr>
              <w:spacing w:before="100" w:beforeAutospacing="1" w:after="100" w:afterAutospacing="1"/>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Glavni izvajalec  ne predloži zahtevane dokumentacije pred zamenjavo podizvajalca, podizvajalca ne more zamenjati, sicer bo naročnik odstopil od pogodbe in unovčil bančno garancijo za dobro izvedbo pogodbenih obveznosti.</w:t>
            </w:r>
          </w:p>
          <w:p w14:paraId="749E1AF8" w14:textId="77777777" w:rsidR="00EB731F" w:rsidRPr="0034300A" w:rsidRDefault="00EB731F" w:rsidP="00D30DF7">
            <w:pPr>
              <w:autoSpaceDE w:val="0"/>
              <w:autoSpaceDN w:val="0"/>
              <w:adjustRightInd w:val="0"/>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Zamenjavo podizvajalca pogodbeni stranki uredita z aneksom k tej pogodbi. V razmerju do naročnika dobavitelj v celoti odgovarja za izvedbo del/dobav, ki so predmet te pogodbe.</w:t>
            </w:r>
          </w:p>
        </w:tc>
      </w:tr>
    </w:tbl>
    <w:p w14:paraId="1AD40489" w14:textId="77777777" w:rsidR="00EB731F" w:rsidRPr="0034300A" w:rsidRDefault="00EB731F" w:rsidP="00EB731F">
      <w:pPr>
        <w:spacing w:after="0" w:line="240" w:lineRule="auto"/>
        <w:ind w:right="23"/>
        <w:rPr>
          <w:rFonts w:ascii="Arial" w:eastAsia="Times New Roman" w:hAnsi="Arial" w:cs="Arial"/>
          <w:color w:val="000000"/>
          <w:sz w:val="18"/>
          <w:szCs w:val="18"/>
          <w:lang w:eastAsia="x-none"/>
        </w:rPr>
      </w:pPr>
    </w:p>
    <w:p w14:paraId="52BEBE3B" w14:textId="77777777" w:rsidR="00EB731F" w:rsidRPr="0034300A" w:rsidRDefault="00EB731F" w:rsidP="00161D01">
      <w:pPr>
        <w:numPr>
          <w:ilvl w:val="0"/>
          <w:numId w:val="31"/>
        </w:numPr>
        <w:spacing w:after="0" w:line="240" w:lineRule="auto"/>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 xml:space="preserve">ZAVAROVANJE </w:t>
      </w:r>
    </w:p>
    <w:p w14:paraId="7A94BBB1" w14:textId="77777777" w:rsidR="00EB731F" w:rsidRPr="0034300A" w:rsidRDefault="00EB731F" w:rsidP="00EB731F">
      <w:pPr>
        <w:spacing w:after="0" w:line="240" w:lineRule="auto"/>
        <w:jc w:val="both"/>
        <w:rPr>
          <w:rFonts w:ascii="Arial" w:eastAsia="Times New Roman" w:hAnsi="Arial" w:cs="Arial"/>
          <w:sz w:val="18"/>
          <w:szCs w:val="18"/>
          <w:lang w:eastAsia="sl-SI"/>
        </w:rPr>
      </w:pPr>
    </w:p>
    <w:p w14:paraId="36F16279" w14:textId="665C8040" w:rsidR="00EB731F" w:rsidRPr="0034300A" w:rsidRDefault="00EB731F" w:rsidP="00161D01">
      <w:pPr>
        <w:numPr>
          <w:ilvl w:val="1"/>
          <w:numId w:val="32"/>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Izvajalec mora najkasneje 30 dni pred potekom garancijskega obdobja</w:t>
      </w:r>
      <w:r w:rsidR="000D3B7B">
        <w:rPr>
          <w:rFonts w:ascii="Arial" w:eastAsia="Calibri" w:hAnsi="Arial" w:cs="Arial"/>
          <w:b/>
          <w:sz w:val="18"/>
          <w:szCs w:val="18"/>
        </w:rPr>
        <w:t xml:space="preserve"> (na podlagi sklenjene pogodbe o nakupu in dobavi dveh termodezinfektorjev št. ________) </w:t>
      </w:r>
      <w:r w:rsidRPr="0034300A">
        <w:rPr>
          <w:rFonts w:ascii="Arial" w:eastAsia="Calibri" w:hAnsi="Arial" w:cs="Arial"/>
          <w:b/>
          <w:sz w:val="18"/>
          <w:szCs w:val="18"/>
        </w:rPr>
        <w:t xml:space="preserve"> kot pogoj za veljavnost le-te naročniku: </w:t>
      </w:r>
    </w:p>
    <w:p w14:paraId="655B8875" w14:textId="77777777" w:rsidR="00EB731F" w:rsidRPr="0034300A" w:rsidRDefault="00EB731F" w:rsidP="00EB731F">
      <w:pPr>
        <w:spacing w:after="0" w:line="240" w:lineRule="auto"/>
        <w:jc w:val="both"/>
        <w:rPr>
          <w:rFonts w:ascii="Arial" w:eastAsia="Times New Roman" w:hAnsi="Arial" w:cs="Arial"/>
          <w:sz w:val="18"/>
          <w:szCs w:val="18"/>
          <w:lang w:eastAsia="sl-SI"/>
        </w:rPr>
      </w:pPr>
    </w:p>
    <w:p w14:paraId="038EDBCE" w14:textId="70D78808" w:rsidR="00EB731F" w:rsidRPr="0034300A" w:rsidRDefault="00EB731F" w:rsidP="00161D01">
      <w:pPr>
        <w:numPr>
          <w:ilvl w:val="0"/>
          <w:numId w:val="33"/>
        </w:numPr>
        <w:spacing w:after="0" w:line="240" w:lineRule="auto"/>
        <w:ind w:left="993"/>
        <w:contextualSpacing/>
        <w:jc w:val="both"/>
        <w:rPr>
          <w:rFonts w:ascii="Arial" w:eastAsia="Calibri" w:hAnsi="Arial" w:cs="Arial"/>
          <w:sz w:val="18"/>
          <w:szCs w:val="18"/>
        </w:rPr>
      </w:pPr>
      <w:r w:rsidRPr="0034300A">
        <w:rPr>
          <w:rFonts w:ascii="Arial" w:eastAsia="Calibri" w:hAnsi="Arial" w:cs="Arial"/>
          <w:sz w:val="18"/>
          <w:szCs w:val="18"/>
          <w:lang w:eastAsia="x-none"/>
        </w:rPr>
        <w:t xml:space="preserve">Izročiti finančno zavarovanje za dobro izvedbo pogodbenih obveznosti (nepreklicno, brezpogojno bančno garancijo ali enakovredno kavcijsko zavarovanje unovčljivo na prvi poziv) v višini 10% pogodbene vrednosti vključno </w:t>
      </w:r>
      <w:r>
        <w:rPr>
          <w:rFonts w:ascii="Arial" w:eastAsia="Calibri" w:hAnsi="Arial" w:cs="Arial"/>
          <w:sz w:val="18"/>
          <w:szCs w:val="18"/>
          <w:lang w:eastAsia="x-none"/>
        </w:rPr>
        <w:t>bre</w:t>
      </w:r>
      <w:r w:rsidRPr="0034300A">
        <w:rPr>
          <w:rFonts w:ascii="Arial" w:eastAsia="Calibri" w:hAnsi="Arial" w:cs="Arial"/>
          <w:sz w:val="18"/>
          <w:szCs w:val="18"/>
          <w:lang w:eastAsia="x-none"/>
        </w:rPr>
        <w:t>z DDV</w:t>
      </w:r>
      <w:r w:rsidRPr="0034300A">
        <w:rPr>
          <w:rFonts w:ascii="Arial" w:eastAsia="Calibri" w:hAnsi="Arial" w:cs="Arial"/>
          <w:sz w:val="18"/>
          <w:szCs w:val="18"/>
        </w:rPr>
        <w:t xml:space="preserve">, kar znaša __________________ EUR, z veljavnostjo finančnega zavarovanja najmanj do </w:t>
      </w:r>
      <w:r w:rsidRPr="0034300A">
        <w:rPr>
          <w:rFonts w:ascii="Arial" w:eastAsia="Calibri" w:hAnsi="Arial" w:cs="Arial"/>
          <w:sz w:val="18"/>
          <w:szCs w:val="18"/>
          <w:lang w:eastAsia="x-none"/>
        </w:rPr>
        <w:t>poteka pogodbe o vzdrževanju (</w:t>
      </w:r>
      <w:r w:rsidR="00375CB9">
        <w:rPr>
          <w:rFonts w:ascii="Arial" w:eastAsia="Calibri" w:hAnsi="Arial" w:cs="Arial"/>
          <w:sz w:val="18"/>
          <w:szCs w:val="18"/>
          <w:lang w:eastAsia="x-none"/>
        </w:rPr>
        <w:t>5</w:t>
      </w:r>
      <w:r w:rsidR="00246452">
        <w:rPr>
          <w:rFonts w:ascii="Arial" w:eastAsia="Calibri" w:hAnsi="Arial" w:cs="Arial"/>
          <w:sz w:val="18"/>
          <w:szCs w:val="18"/>
          <w:lang w:eastAsia="x-none"/>
        </w:rPr>
        <w:t xml:space="preserve"> let</w:t>
      </w:r>
      <w:r w:rsidRPr="0034300A">
        <w:rPr>
          <w:rFonts w:ascii="Arial" w:eastAsia="Calibri" w:hAnsi="Arial" w:cs="Arial"/>
          <w:sz w:val="18"/>
          <w:szCs w:val="18"/>
          <w:lang w:eastAsia="x-none"/>
        </w:rPr>
        <w:t xml:space="preserve">) </w:t>
      </w:r>
      <w:r w:rsidRPr="0034300A">
        <w:rPr>
          <w:rFonts w:ascii="Arial" w:eastAsia="Calibri" w:hAnsi="Arial" w:cs="Arial"/>
          <w:sz w:val="18"/>
          <w:szCs w:val="18"/>
        </w:rPr>
        <w:t xml:space="preserve">in dodatnih 30 dni. </w:t>
      </w:r>
      <w:r w:rsidRPr="0034300A" w:rsidDel="009F7AB7">
        <w:rPr>
          <w:rFonts w:ascii="Arial" w:eastAsia="Calibri" w:hAnsi="Arial" w:cs="Arial"/>
          <w:sz w:val="18"/>
          <w:szCs w:val="18"/>
        </w:rPr>
        <w:t xml:space="preserve"> </w:t>
      </w:r>
    </w:p>
    <w:p w14:paraId="1A932583" w14:textId="77777777" w:rsidR="00EB731F" w:rsidRPr="0034300A" w:rsidRDefault="00EB731F" w:rsidP="00EB731F">
      <w:pPr>
        <w:spacing w:after="0"/>
        <w:ind w:left="993"/>
        <w:contextualSpacing/>
        <w:jc w:val="both"/>
        <w:rPr>
          <w:rFonts w:ascii="Arial" w:eastAsia="Calibri" w:hAnsi="Arial" w:cs="Arial"/>
          <w:sz w:val="18"/>
          <w:szCs w:val="18"/>
        </w:rPr>
      </w:pPr>
      <w:r w:rsidRPr="0034300A">
        <w:rPr>
          <w:rFonts w:ascii="Arial" w:eastAsia="Calibri" w:hAnsi="Arial" w:cs="Arial"/>
          <w:sz w:val="18"/>
          <w:szCs w:val="18"/>
        </w:rPr>
        <w:t>ALI</w:t>
      </w:r>
    </w:p>
    <w:p w14:paraId="1A12C47F" w14:textId="77777777" w:rsidR="00EB731F" w:rsidRPr="0034300A" w:rsidRDefault="00EB731F" w:rsidP="00161D01">
      <w:pPr>
        <w:numPr>
          <w:ilvl w:val="0"/>
          <w:numId w:val="20"/>
        </w:numPr>
        <w:spacing w:after="0" w:line="240" w:lineRule="auto"/>
        <w:ind w:left="99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lastRenderedPageBreak/>
        <w:t>Vplačati denarni depozit na blagajni UKCL (Zaloška cesta 7 – v glavni stavbi)</w:t>
      </w:r>
      <w:r w:rsidRPr="0034300A">
        <w:rPr>
          <w:rFonts w:ascii="Arial" w:eastAsia="Times New Roman" w:hAnsi="Arial" w:cs="Arial"/>
          <w:b/>
          <w:bCs/>
          <w:i/>
          <w:iCs/>
          <w:sz w:val="18"/>
          <w:szCs w:val="18"/>
          <w:lang w:eastAsia="sl-SI"/>
        </w:rPr>
        <w:t xml:space="preserve"> </w:t>
      </w:r>
      <w:r w:rsidRPr="0034300A">
        <w:rPr>
          <w:rFonts w:ascii="Arial" w:eastAsia="Times New Roman" w:hAnsi="Arial" w:cs="Arial"/>
          <w:sz w:val="18"/>
          <w:szCs w:val="18"/>
          <w:lang w:eastAsia="x-none"/>
        </w:rPr>
        <w:t xml:space="preserve">oziroma preko plačilnega naloga na št. IBAN: SI56 0110 0603 0277 894, SWIFT CODE: BSLJSI2X, namen: Denarni depozit po pogodbi št. ___________ - SM 845-0801, referenca/sklic na št. 20010. Kot dokazilo o vplačilu denarnega depozita predloži dobavitelj naročniku potrdilo o izvršenem vplačilu.  </w:t>
      </w:r>
    </w:p>
    <w:p w14:paraId="5D08EE90" w14:textId="77777777" w:rsidR="00EB731F" w:rsidRPr="0034300A" w:rsidRDefault="00EB731F" w:rsidP="00EB731F">
      <w:pPr>
        <w:spacing w:after="0"/>
        <w:jc w:val="both"/>
        <w:rPr>
          <w:rFonts w:ascii="Arial" w:eastAsia="Times New Roman" w:hAnsi="Arial" w:cs="Arial"/>
          <w:sz w:val="18"/>
          <w:szCs w:val="18"/>
          <w:lang w:eastAsia="x-none"/>
        </w:rPr>
      </w:pPr>
    </w:p>
    <w:p w14:paraId="3AB4ED85" w14:textId="77777777" w:rsidR="00EB731F" w:rsidRPr="0034300A" w:rsidRDefault="00EB731F" w:rsidP="00EB731F">
      <w:pPr>
        <w:spacing w:after="160" w:line="252" w:lineRule="auto"/>
        <w:ind w:left="709"/>
        <w:contextualSpacing/>
        <w:rPr>
          <w:rFonts w:ascii="Arial" w:eastAsia="Times New Roman" w:hAnsi="Arial" w:cs="Arial"/>
          <w:sz w:val="18"/>
          <w:szCs w:val="18"/>
          <w:lang w:eastAsia="sl-SI"/>
        </w:rPr>
      </w:pPr>
      <w:r w:rsidRPr="0034300A">
        <w:rPr>
          <w:rFonts w:ascii="Arial" w:eastAsia="Times New Roman" w:hAnsi="Arial" w:cs="Arial"/>
          <w:sz w:val="18"/>
          <w:szCs w:val="18"/>
          <w:lang w:eastAsia="sl-SI"/>
        </w:rPr>
        <w:t>Po preteku zgoraj navedenega obdobja trajanja finančnega zavarovanja bo naročnik denarni depozit neobrestovan vrnil dobavitelju na njegov TRR.</w:t>
      </w:r>
    </w:p>
    <w:p w14:paraId="4A08CDAC" w14:textId="77777777" w:rsidR="00EB731F" w:rsidRPr="0034300A" w:rsidRDefault="00EB731F" w:rsidP="00EB731F">
      <w:pPr>
        <w:spacing w:after="0" w:line="240" w:lineRule="auto"/>
        <w:jc w:val="both"/>
        <w:rPr>
          <w:rFonts w:ascii="Arial" w:eastAsia="Times New Roman" w:hAnsi="Arial" w:cs="Arial"/>
          <w:sz w:val="18"/>
          <w:szCs w:val="18"/>
          <w:lang w:eastAsia="sl-SI"/>
        </w:rPr>
      </w:pPr>
    </w:p>
    <w:p w14:paraId="4EC72ED4" w14:textId="77777777" w:rsidR="00EB731F" w:rsidRPr="0034300A" w:rsidRDefault="00EB731F" w:rsidP="00161D01">
      <w:pPr>
        <w:numPr>
          <w:ilvl w:val="1"/>
          <w:numId w:val="32"/>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Finančno zavarovanje za dobro izvedbo pogodbenih obveznosti bo naročnik unovčil v primeru, </w:t>
      </w:r>
    </w:p>
    <w:p w14:paraId="4A5C51B5" w14:textId="77777777" w:rsidR="00EB731F" w:rsidRPr="0034300A" w:rsidRDefault="00EB731F" w:rsidP="00161D01">
      <w:pPr>
        <w:numPr>
          <w:ilvl w:val="0"/>
          <w:numId w:val="33"/>
        </w:numPr>
        <w:spacing w:after="0" w:line="260" w:lineRule="atLeast"/>
        <w:contextualSpacing/>
        <w:jc w:val="both"/>
        <w:rPr>
          <w:rFonts w:ascii="Arial" w:eastAsia="Calibri" w:hAnsi="Arial" w:cs="Arial"/>
          <w:sz w:val="18"/>
          <w:szCs w:val="18"/>
        </w:rPr>
      </w:pPr>
      <w:r w:rsidRPr="0034300A">
        <w:rPr>
          <w:rFonts w:ascii="Arial" w:eastAsia="Calibri" w:hAnsi="Arial" w:cs="Arial"/>
          <w:sz w:val="18"/>
          <w:szCs w:val="18"/>
        </w:rPr>
        <w:t xml:space="preserve">če izvajalec predčasno prekine pogodbo ali </w:t>
      </w:r>
    </w:p>
    <w:p w14:paraId="52B76CA9" w14:textId="77777777" w:rsidR="00EB731F" w:rsidRPr="0034300A" w:rsidRDefault="00EB731F" w:rsidP="00161D01">
      <w:pPr>
        <w:numPr>
          <w:ilvl w:val="0"/>
          <w:numId w:val="33"/>
        </w:numPr>
        <w:spacing w:after="0" w:line="260" w:lineRule="atLeast"/>
        <w:contextualSpacing/>
        <w:jc w:val="both"/>
        <w:rPr>
          <w:rFonts w:ascii="Arial" w:eastAsia="Calibri" w:hAnsi="Arial" w:cs="Arial"/>
          <w:sz w:val="18"/>
          <w:szCs w:val="18"/>
        </w:rPr>
      </w:pPr>
      <w:r w:rsidRPr="0034300A">
        <w:rPr>
          <w:rFonts w:ascii="Arial" w:eastAsia="Calibri" w:hAnsi="Arial" w:cs="Arial"/>
          <w:sz w:val="18"/>
          <w:szCs w:val="18"/>
        </w:rPr>
        <w:t>če izvajalec ne bo izpolnjeval svojih obveznosti v skladu z  določili te  pogodbe</w:t>
      </w:r>
    </w:p>
    <w:p w14:paraId="61D07C6A" w14:textId="77777777" w:rsidR="00EB731F" w:rsidRPr="0034300A" w:rsidRDefault="00EB731F" w:rsidP="00161D01">
      <w:pPr>
        <w:numPr>
          <w:ilvl w:val="0"/>
          <w:numId w:val="33"/>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izvajalec svojih pogodbenih obveznosti ne izvaja:</w:t>
      </w:r>
    </w:p>
    <w:p w14:paraId="1641D35D" w14:textId="77777777" w:rsidR="00EB731F" w:rsidRPr="0034300A" w:rsidRDefault="00EB731F" w:rsidP="00161D01">
      <w:pPr>
        <w:numPr>
          <w:ilvl w:val="2"/>
          <w:numId w:val="34"/>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v dogovorjenih rokih ali</w:t>
      </w:r>
    </w:p>
    <w:p w14:paraId="76565CFD" w14:textId="77777777" w:rsidR="00EB731F" w:rsidRPr="0034300A" w:rsidRDefault="00EB731F" w:rsidP="00161D01">
      <w:pPr>
        <w:numPr>
          <w:ilvl w:val="2"/>
          <w:numId w:val="34"/>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količini ali</w:t>
      </w:r>
    </w:p>
    <w:p w14:paraId="6A3A5DAE" w14:textId="77777777" w:rsidR="00EB731F" w:rsidRPr="0034300A" w:rsidRDefault="00EB731F" w:rsidP="00161D01">
      <w:pPr>
        <w:numPr>
          <w:ilvl w:val="2"/>
          <w:numId w:val="34"/>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kakovosti ali </w:t>
      </w:r>
    </w:p>
    <w:p w14:paraId="5C28BB25" w14:textId="77777777" w:rsidR="00EB731F" w:rsidRPr="0034300A" w:rsidRDefault="00EB731F" w:rsidP="00161D01">
      <w:pPr>
        <w:numPr>
          <w:ilvl w:val="2"/>
          <w:numId w:val="34"/>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v skladu s predpisi ali </w:t>
      </w:r>
    </w:p>
    <w:p w14:paraId="21A0599A" w14:textId="77777777" w:rsidR="00EB731F" w:rsidRPr="0034300A" w:rsidRDefault="00EB731F" w:rsidP="00161D01">
      <w:pPr>
        <w:numPr>
          <w:ilvl w:val="2"/>
          <w:numId w:val="34"/>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pravili stroke ali</w:t>
      </w:r>
    </w:p>
    <w:p w14:paraId="1F9A36A6" w14:textId="77777777" w:rsidR="00EB731F" w:rsidRPr="0034300A" w:rsidRDefault="00EB731F" w:rsidP="00161D01">
      <w:pPr>
        <w:numPr>
          <w:ilvl w:val="2"/>
          <w:numId w:val="34"/>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s skrbnostjo dobrega strokovnjaka</w:t>
      </w:r>
    </w:p>
    <w:p w14:paraId="7A2F3FA4" w14:textId="77777777" w:rsidR="00EB731F" w:rsidRPr="0034300A" w:rsidRDefault="00EB731F" w:rsidP="00161D01">
      <w:pPr>
        <w:numPr>
          <w:ilvl w:val="0"/>
          <w:numId w:val="33"/>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v drugih primerih, predvidenih s to pogodbo.</w:t>
      </w:r>
    </w:p>
    <w:p w14:paraId="01A95F68" w14:textId="77777777" w:rsidR="00EB731F" w:rsidRPr="0034300A" w:rsidRDefault="00EB731F" w:rsidP="00EB731F">
      <w:pPr>
        <w:spacing w:after="0" w:line="240" w:lineRule="auto"/>
        <w:jc w:val="both"/>
        <w:rPr>
          <w:rFonts w:ascii="Arial" w:eastAsia="Times New Roman" w:hAnsi="Arial" w:cs="Arial"/>
          <w:sz w:val="18"/>
          <w:szCs w:val="18"/>
          <w:lang w:eastAsia="sl-SI"/>
        </w:rPr>
      </w:pPr>
    </w:p>
    <w:p w14:paraId="59BDD0C0" w14:textId="77777777" w:rsidR="00EB731F" w:rsidRPr="0034300A" w:rsidRDefault="00EB731F" w:rsidP="00161D01">
      <w:pPr>
        <w:numPr>
          <w:ilvl w:val="0"/>
          <w:numId w:val="32"/>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VIŠJA SILA, SPREMEMBE POGODBE IN POOBLAŠČENE OSEBE</w:t>
      </w:r>
    </w:p>
    <w:p w14:paraId="61FE49E3" w14:textId="77777777" w:rsidR="00EB731F" w:rsidRPr="0034300A" w:rsidRDefault="00EB731F" w:rsidP="00EB731F">
      <w:pPr>
        <w:tabs>
          <w:tab w:val="left" w:pos="567"/>
        </w:tabs>
        <w:spacing w:after="0" w:line="240" w:lineRule="auto"/>
        <w:ind w:left="360"/>
        <w:jc w:val="both"/>
        <w:rPr>
          <w:rFonts w:ascii="Arial" w:eastAsia="Times New Roman" w:hAnsi="Arial" w:cs="Arial"/>
          <w:b/>
          <w:sz w:val="18"/>
          <w:szCs w:val="18"/>
          <w:lang w:eastAsia="sl-SI"/>
        </w:rPr>
      </w:pPr>
    </w:p>
    <w:p w14:paraId="73658398" w14:textId="77777777" w:rsidR="00EB731F" w:rsidRPr="0034300A" w:rsidRDefault="00EB731F" w:rsidP="00161D01">
      <w:pPr>
        <w:numPr>
          <w:ilvl w:val="1"/>
          <w:numId w:val="32"/>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V primeru nastopa višje sile je prizadeta stranka upravičena začasno ustaviti izvrševanje pogodbe za obdobje preprečitve ali zaostanka zaradi takšne višje sile, brez odgovornosti za nastalo škodo, ki je posledica le-te. Imenovana stranka mora drugo stranko čim prej obvestiti o nastopu okoliščin višje sile. V primeru, da pogodbena stranka druge pogodbene stranke ne obvesti o nastanku višje sile v treh delovnih dneh, primera višje sile ne more uveljavljati.</w:t>
      </w:r>
    </w:p>
    <w:p w14:paraId="18766145" w14:textId="77777777" w:rsidR="00EB731F" w:rsidRPr="0034300A" w:rsidRDefault="00EB731F" w:rsidP="00EB731F">
      <w:pPr>
        <w:tabs>
          <w:tab w:val="num" w:pos="567"/>
        </w:tabs>
        <w:spacing w:after="0"/>
        <w:ind w:left="567" w:hanging="567"/>
        <w:jc w:val="both"/>
        <w:rPr>
          <w:rFonts w:ascii="Arial" w:eastAsia="Times New Roman" w:hAnsi="Arial" w:cs="Arial"/>
          <w:sz w:val="18"/>
          <w:szCs w:val="18"/>
          <w:lang w:eastAsia="sl-SI"/>
        </w:rPr>
      </w:pPr>
    </w:p>
    <w:p w14:paraId="107E6212" w14:textId="77777777" w:rsidR="00EB731F" w:rsidRPr="0034300A" w:rsidRDefault="00EB731F" w:rsidP="00161D01">
      <w:pPr>
        <w:numPr>
          <w:ilvl w:val="1"/>
          <w:numId w:val="32"/>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V primeru, da obdobje preprečitve ali zaostanka zaradi višje sile traja preko treh zaporednih mesecev, sta pogodbeni stranki upravičeni odstopiti od pogodbe. </w:t>
      </w:r>
    </w:p>
    <w:p w14:paraId="5B850363" w14:textId="77777777" w:rsidR="00EB731F" w:rsidRPr="0034300A" w:rsidRDefault="00EB731F" w:rsidP="00EB731F">
      <w:pPr>
        <w:tabs>
          <w:tab w:val="num" w:pos="567"/>
        </w:tabs>
        <w:spacing w:after="0"/>
        <w:ind w:left="567" w:hanging="567"/>
        <w:jc w:val="both"/>
        <w:rPr>
          <w:rFonts w:ascii="Arial" w:eastAsia="Times New Roman" w:hAnsi="Arial" w:cs="Arial"/>
          <w:sz w:val="18"/>
          <w:szCs w:val="18"/>
          <w:lang w:eastAsia="sl-SI"/>
        </w:rPr>
      </w:pPr>
    </w:p>
    <w:p w14:paraId="18DFC54F" w14:textId="77777777" w:rsidR="00EB731F" w:rsidRPr="0034300A" w:rsidRDefault="00EB731F" w:rsidP="00161D01">
      <w:pPr>
        <w:numPr>
          <w:ilvl w:val="1"/>
          <w:numId w:val="32"/>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V primeru prenehanja pogodbe, kot je navedeno v točki 9.2., mora izvajalec na prošnjo naročnika, ko je stanje višje sile končano, oceniti stanje opreme in izvršiti potrebno vzdrževanje ali popravilo na naročnikove stroške.</w:t>
      </w:r>
    </w:p>
    <w:p w14:paraId="5BA12118" w14:textId="77777777" w:rsidR="00EB731F" w:rsidRPr="0034300A" w:rsidRDefault="00EB731F" w:rsidP="00EB731F">
      <w:pPr>
        <w:spacing w:after="0"/>
        <w:rPr>
          <w:rFonts w:ascii="Arial" w:eastAsia="Times New Roman" w:hAnsi="Arial" w:cs="Arial"/>
          <w:sz w:val="18"/>
          <w:szCs w:val="18"/>
          <w:lang w:eastAsia="sl-SI"/>
        </w:rPr>
      </w:pPr>
    </w:p>
    <w:p w14:paraId="4F7F74CD" w14:textId="77777777" w:rsidR="00EB731F" w:rsidRPr="0034300A" w:rsidRDefault="00EB731F" w:rsidP="00161D01">
      <w:pPr>
        <w:numPr>
          <w:ilvl w:val="1"/>
          <w:numId w:val="32"/>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Izraz «višja sila» pomeni in vključuje vsa dogajanja oz. dogodke, na katere katerakoli od strank ne more vplivati in zaradi katerih stranka ne more izvajati oz. ni mogoče od nje zahtevati izvajanja dolžnosti iz te pogodbe.</w:t>
      </w:r>
    </w:p>
    <w:p w14:paraId="67B0C991" w14:textId="77777777" w:rsidR="00EB731F" w:rsidRPr="0034300A" w:rsidRDefault="00EB731F" w:rsidP="00EB731F">
      <w:pPr>
        <w:spacing w:after="0" w:line="240" w:lineRule="auto"/>
        <w:jc w:val="both"/>
        <w:rPr>
          <w:rFonts w:ascii="Arial" w:eastAsia="Times New Roman" w:hAnsi="Arial" w:cs="Arial"/>
          <w:sz w:val="18"/>
          <w:szCs w:val="18"/>
          <w:lang w:eastAsia="sl-SI"/>
        </w:rPr>
      </w:pPr>
    </w:p>
    <w:p w14:paraId="0431AB80" w14:textId="77777777" w:rsidR="00EB731F" w:rsidRPr="0034300A" w:rsidRDefault="00EB731F" w:rsidP="00161D01">
      <w:pPr>
        <w:numPr>
          <w:ilvl w:val="0"/>
          <w:numId w:val="32"/>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REŠEVANJE SPOROV, DOKUMENTACIJA</w:t>
      </w:r>
    </w:p>
    <w:p w14:paraId="008D0F97" w14:textId="77777777" w:rsidR="00EB731F" w:rsidRPr="0034300A" w:rsidRDefault="00EB731F" w:rsidP="00EB731F">
      <w:pPr>
        <w:spacing w:after="0" w:line="240" w:lineRule="auto"/>
        <w:jc w:val="both"/>
        <w:rPr>
          <w:rFonts w:ascii="Arial" w:eastAsia="Times New Roman" w:hAnsi="Arial" w:cs="Arial"/>
          <w:b/>
          <w:sz w:val="18"/>
          <w:szCs w:val="18"/>
          <w:lang w:eastAsia="sl-SI"/>
        </w:rPr>
      </w:pPr>
    </w:p>
    <w:p w14:paraId="3E9BCF46" w14:textId="77777777" w:rsidR="00EB731F" w:rsidRPr="0034300A" w:rsidRDefault="00EB731F" w:rsidP="00161D01">
      <w:pPr>
        <w:numPr>
          <w:ilvl w:val="1"/>
          <w:numId w:val="32"/>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Naročnik in dobavitelj bosta v primeru spora, ki ga ne bi mogli sporazumno rešiti, spor predložila v reševanje pristojnemu sodišču v Ljubljani. Spor se bo reševal po slovenskem pravu.</w:t>
      </w:r>
    </w:p>
    <w:p w14:paraId="7A6B8BD7" w14:textId="77777777" w:rsidR="00EB731F" w:rsidRPr="0034300A" w:rsidRDefault="00EB731F" w:rsidP="00EB731F">
      <w:pPr>
        <w:spacing w:after="0" w:line="240" w:lineRule="auto"/>
        <w:rPr>
          <w:rFonts w:ascii="Arial" w:eastAsia="Times New Roman" w:hAnsi="Arial" w:cs="Arial"/>
          <w:sz w:val="18"/>
          <w:szCs w:val="18"/>
          <w:lang w:eastAsia="sl-SI"/>
        </w:rPr>
      </w:pPr>
    </w:p>
    <w:p w14:paraId="0AE0B37D" w14:textId="77777777" w:rsidR="00EB731F" w:rsidRPr="0034300A" w:rsidRDefault="00EB731F" w:rsidP="00161D01">
      <w:pPr>
        <w:numPr>
          <w:ilvl w:val="1"/>
          <w:numId w:val="32"/>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Pri tolmačenju te pogodbe in reševanje sporov se poleg pogodbe in Obligacijskega zakonika upošteva še:  </w:t>
      </w:r>
    </w:p>
    <w:p w14:paraId="695289F7" w14:textId="77777777" w:rsidR="00EB731F" w:rsidRPr="0034300A" w:rsidRDefault="00EB731F" w:rsidP="00161D01">
      <w:pPr>
        <w:numPr>
          <w:ilvl w:val="0"/>
          <w:numId w:val="21"/>
        </w:numPr>
        <w:spacing w:after="0" w:line="240" w:lineRule="auto"/>
        <w:jc w:val="both"/>
        <w:rPr>
          <w:rFonts w:ascii="Arial" w:eastAsia="Calibri" w:hAnsi="Arial" w:cs="Arial"/>
          <w:sz w:val="18"/>
          <w:szCs w:val="18"/>
        </w:rPr>
      </w:pPr>
      <w:r w:rsidRPr="0034300A">
        <w:rPr>
          <w:rFonts w:ascii="Arial" w:eastAsia="Calibri" w:hAnsi="Arial" w:cs="Arial"/>
          <w:sz w:val="18"/>
          <w:szCs w:val="18"/>
        </w:rPr>
        <w:t>dokumentacijo v zvezi z oddajo javnega naročila,</w:t>
      </w:r>
    </w:p>
    <w:p w14:paraId="1E83B47B" w14:textId="77777777" w:rsidR="00EB731F" w:rsidRPr="0034300A" w:rsidRDefault="00EB731F" w:rsidP="00161D01">
      <w:pPr>
        <w:numPr>
          <w:ilvl w:val="0"/>
          <w:numId w:val="21"/>
        </w:numPr>
        <w:spacing w:after="0" w:line="240" w:lineRule="auto"/>
        <w:jc w:val="both"/>
        <w:rPr>
          <w:rFonts w:ascii="Arial" w:eastAsia="Calibri" w:hAnsi="Arial" w:cs="Arial"/>
          <w:sz w:val="18"/>
          <w:szCs w:val="18"/>
        </w:rPr>
      </w:pPr>
      <w:r w:rsidRPr="0034300A">
        <w:rPr>
          <w:rFonts w:ascii="Arial" w:eastAsia="Calibri" w:hAnsi="Arial" w:cs="Arial"/>
          <w:sz w:val="18"/>
          <w:szCs w:val="18"/>
        </w:rPr>
        <w:t>ponudbeno dokumentacijo,</w:t>
      </w:r>
    </w:p>
    <w:p w14:paraId="3DAF8DCD" w14:textId="77777777" w:rsidR="00EB731F" w:rsidRPr="0034300A" w:rsidRDefault="00EB731F" w:rsidP="00161D01">
      <w:pPr>
        <w:numPr>
          <w:ilvl w:val="0"/>
          <w:numId w:val="21"/>
        </w:numPr>
        <w:spacing w:after="0" w:line="240" w:lineRule="auto"/>
        <w:jc w:val="both"/>
        <w:rPr>
          <w:rFonts w:ascii="Arial" w:eastAsia="Calibri" w:hAnsi="Arial" w:cs="Arial"/>
          <w:sz w:val="18"/>
          <w:szCs w:val="18"/>
        </w:rPr>
      </w:pPr>
      <w:r w:rsidRPr="0034300A">
        <w:rPr>
          <w:rFonts w:ascii="Arial" w:eastAsia="Calibri" w:hAnsi="Arial" w:cs="Arial"/>
          <w:sz w:val="18"/>
          <w:szCs w:val="18"/>
        </w:rPr>
        <w:t>obvestilo o izbiri najugodnejšega ponudnika/odločitev o oddaji javnega naročila,</w:t>
      </w:r>
    </w:p>
    <w:p w14:paraId="12DFD761" w14:textId="77777777" w:rsidR="00EB731F" w:rsidRPr="0034300A" w:rsidRDefault="00EB731F" w:rsidP="00161D01">
      <w:pPr>
        <w:numPr>
          <w:ilvl w:val="0"/>
          <w:numId w:val="21"/>
        </w:numPr>
        <w:spacing w:after="0" w:line="240" w:lineRule="auto"/>
        <w:jc w:val="both"/>
        <w:rPr>
          <w:rFonts w:ascii="Arial" w:eastAsia="Calibri" w:hAnsi="Arial" w:cs="Arial"/>
          <w:sz w:val="18"/>
          <w:szCs w:val="18"/>
        </w:rPr>
      </w:pPr>
      <w:r w:rsidRPr="0034300A">
        <w:rPr>
          <w:rFonts w:ascii="Arial" w:eastAsia="Calibri" w:hAnsi="Arial" w:cs="Arial"/>
          <w:sz w:val="18"/>
          <w:szCs w:val="18"/>
        </w:rPr>
        <w:t>specifikacije in na njih nanašajoče prospekte,</w:t>
      </w:r>
    </w:p>
    <w:p w14:paraId="305658EA" w14:textId="77777777" w:rsidR="00EB731F" w:rsidRPr="0034300A" w:rsidRDefault="00EB731F" w:rsidP="00161D01">
      <w:pPr>
        <w:numPr>
          <w:ilvl w:val="0"/>
          <w:numId w:val="21"/>
        </w:numPr>
        <w:spacing w:after="0" w:line="240" w:lineRule="auto"/>
        <w:jc w:val="both"/>
        <w:rPr>
          <w:rFonts w:ascii="Arial" w:eastAsia="Calibri" w:hAnsi="Arial" w:cs="Arial"/>
          <w:sz w:val="18"/>
          <w:szCs w:val="18"/>
        </w:rPr>
      </w:pPr>
      <w:r w:rsidRPr="0034300A">
        <w:rPr>
          <w:rFonts w:ascii="Arial" w:eastAsia="Calibri" w:hAnsi="Arial" w:cs="Arial"/>
          <w:sz w:val="18"/>
          <w:szCs w:val="18"/>
        </w:rPr>
        <w:t>drugo dokumentacijo v zvezi s pogodbo.</w:t>
      </w:r>
    </w:p>
    <w:p w14:paraId="7B9DD714" w14:textId="77777777" w:rsidR="00EB731F" w:rsidRPr="0034300A" w:rsidRDefault="00EB731F" w:rsidP="00EB731F">
      <w:pPr>
        <w:spacing w:after="0"/>
        <w:jc w:val="both"/>
        <w:rPr>
          <w:rFonts w:ascii="Arial" w:eastAsia="Calibri" w:hAnsi="Arial" w:cs="Arial"/>
          <w:sz w:val="18"/>
          <w:szCs w:val="18"/>
        </w:rPr>
      </w:pPr>
    </w:p>
    <w:p w14:paraId="715124CE" w14:textId="77777777" w:rsidR="00EB731F" w:rsidRPr="0034300A" w:rsidRDefault="00EB731F" w:rsidP="00EB731F">
      <w:pPr>
        <w:spacing w:after="0"/>
        <w:ind w:left="567" w:hanging="567"/>
        <w:jc w:val="both"/>
        <w:rPr>
          <w:rFonts w:ascii="Arial" w:eastAsia="Calibri" w:hAnsi="Arial" w:cs="Arial"/>
          <w:sz w:val="18"/>
          <w:szCs w:val="18"/>
          <w:lang w:eastAsia="sl-SI"/>
        </w:rPr>
      </w:pPr>
      <w:r w:rsidRPr="0034300A">
        <w:rPr>
          <w:rFonts w:ascii="Arial" w:eastAsia="Calibri" w:hAnsi="Arial" w:cs="Arial"/>
          <w:b/>
          <w:sz w:val="18"/>
          <w:szCs w:val="18"/>
        </w:rPr>
        <w:t>10</w:t>
      </w:r>
      <w:r w:rsidRPr="0034300A">
        <w:rPr>
          <w:rFonts w:ascii="Arial" w:eastAsia="Calibri" w:hAnsi="Arial" w:cs="Arial"/>
          <w:b/>
          <w:sz w:val="18"/>
          <w:szCs w:val="18"/>
          <w:lang w:eastAsia="sl-SI"/>
        </w:rPr>
        <w:t>.3.</w:t>
      </w:r>
      <w:r w:rsidRPr="0034300A">
        <w:rPr>
          <w:rFonts w:ascii="Arial" w:eastAsia="Calibri" w:hAnsi="Arial" w:cs="Arial"/>
          <w:sz w:val="18"/>
          <w:szCs w:val="18"/>
          <w:lang w:eastAsia="sl-SI"/>
        </w:rPr>
        <w:t xml:space="preserve">   V primeru morebitnega neskladja med določili dokumentov in prejšnjega odstavka ter v primeru neskladja med     določili dokumentov iz prejšnjega odstavka in določili te pogodbe, obveljajo določila te pogodbe, nato sledijo določila dokumentacije v zvezi z oddajo javnega naročila, nato pa določila ponudbene dokumentacije dobavitelja.    </w:t>
      </w:r>
    </w:p>
    <w:p w14:paraId="50FDED7E" w14:textId="77777777" w:rsidR="00EB731F" w:rsidRPr="0034300A" w:rsidRDefault="00EB731F" w:rsidP="00EB731F">
      <w:pPr>
        <w:spacing w:after="0" w:line="240" w:lineRule="auto"/>
        <w:jc w:val="both"/>
        <w:rPr>
          <w:rFonts w:ascii="Arial" w:eastAsia="Times New Roman" w:hAnsi="Arial" w:cs="Arial"/>
          <w:sz w:val="18"/>
          <w:szCs w:val="18"/>
          <w:lang w:eastAsia="sl-SI"/>
        </w:rPr>
      </w:pPr>
    </w:p>
    <w:p w14:paraId="388CE1F3" w14:textId="77777777" w:rsidR="00EB731F" w:rsidRPr="0034300A" w:rsidRDefault="00EB731F" w:rsidP="00161D01">
      <w:pPr>
        <w:numPr>
          <w:ilvl w:val="0"/>
          <w:numId w:val="32"/>
        </w:numPr>
        <w:spacing w:after="0" w:line="260" w:lineRule="atLeast"/>
        <w:ind w:left="709" w:hanging="709"/>
        <w:contextualSpacing/>
        <w:jc w:val="both"/>
        <w:rPr>
          <w:rFonts w:ascii="Arial" w:eastAsia="Calibri" w:hAnsi="Arial" w:cs="Arial"/>
          <w:b/>
          <w:bCs/>
          <w:sz w:val="18"/>
          <w:szCs w:val="18"/>
        </w:rPr>
      </w:pPr>
      <w:r w:rsidRPr="0034300A">
        <w:rPr>
          <w:rFonts w:ascii="Arial" w:eastAsia="Calibri" w:hAnsi="Arial" w:cs="Arial"/>
          <w:b/>
          <w:bCs/>
          <w:sz w:val="18"/>
          <w:szCs w:val="18"/>
        </w:rPr>
        <w:t xml:space="preserve">POOBLAŠČENE OSEBE   </w:t>
      </w:r>
    </w:p>
    <w:p w14:paraId="0FC505B1" w14:textId="77777777" w:rsidR="00EB731F" w:rsidRPr="0034300A" w:rsidRDefault="00EB731F" w:rsidP="00EB731F">
      <w:pPr>
        <w:spacing w:after="0" w:line="240" w:lineRule="auto"/>
        <w:jc w:val="both"/>
        <w:rPr>
          <w:rFonts w:ascii="Arial" w:eastAsia="Times New Roman" w:hAnsi="Arial" w:cs="Arial"/>
          <w:b/>
          <w:bCs/>
          <w:sz w:val="18"/>
          <w:szCs w:val="18"/>
          <w:lang w:eastAsia="sl-SI"/>
        </w:rPr>
      </w:pPr>
    </w:p>
    <w:p w14:paraId="147805AF" w14:textId="77777777" w:rsidR="00EB731F" w:rsidRPr="0034300A" w:rsidRDefault="00EB731F" w:rsidP="00161D01">
      <w:pPr>
        <w:numPr>
          <w:ilvl w:val="1"/>
          <w:numId w:val="32"/>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Pooblaščene osebe pri izvajanju pogodbe so:</w:t>
      </w:r>
    </w:p>
    <w:p w14:paraId="5B7ECEC2" w14:textId="77777777" w:rsidR="00EB731F" w:rsidRPr="0034300A" w:rsidRDefault="00EB731F" w:rsidP="00EB731F">
      <w:pPr>
        <w:spacing w:after="0" w:line="240" w:lineRule="auto"/>
        <w:jc w:val="both"/>
        <w:rPr>
          <w:rFonts w:ascii="Arial" w:eastAsia="Times New Roman" w:hAnsi="Arial" w:cs="Arial"/>
          <w:b/>
          <w:sz w:val="18"/>
          <w:szCs w:val="18"/>
          <w:lang w:eastAsia="sl-SI"/>
        </w:rPr>
      </w:pPr>
    </w:p>
    <w:p w14:paraId="2ACECD8E" w14:textId="77777777" w:rsidR="00EB731F" w:rsidRPr="0034300A" w:rsidRDefault="00EB731F" w:rsidP="00161D01">
      <w:pPr>
        <w:numPr>
          <w:ilvl w:val="0"/>
          <w:numId w:val="28"/>
        </w:numPr>
        <w:spacing w:after="12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izvajalca:  </w:t>
      </w:r>
      <w:r w:rsidRPr="0034300A">
        <w:rPr>
          <w:rFonts w:ascii="Arial" w:eastAsia="Times New Roman" w:hAnsi="Arial" w:cs="Arial"/>
          <w:sz w:val="18"/>
          <w:szCs w:val="18"/>
          <w:u w:val="single"/>
          <w:lang w:eastAsia="sl-SI"/>
        </w:rPr>
        <w:t xml:space="preserve">                                                                                          .</w:t>
      </w:r>
    </w:p>
    <w:p w14:paraId="5AB09BB3" w14:textId="77777777" w:rsidR="00EB731F" w:rsidRPr="0034300A" w:rsidRDefault="00EB731F" w:rsidP="00161D01">
      <w:pPr>
        <w:numPr>
          <w:ilvl w:val="0"/>
          <w:numId w:val="28"/>
        </w:numPr>
        <w:spacing w:after="12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naročnika strokovni skrbnik pogodbe: </w:t>
      </w:r>
      <w:r w:rsidRPr="0034300A">
        <w:rPr>
          <w:rFonts w:ascii="Arial" w:eastAsia="Times New Roman" w:hAnsi="Arial" w:cs="Arial"/>
          <w:sz w:val="18"/>
          <w:szCs w:val="18"/>
          <w:u w:val="single"/>
          <w:lang w:eastAsia="sl-SI"/>
        </w:rPr>
        <w:t xml:space="preserve">                                                                   </w:t>
      </w:r>
      <w:r w:rsidRPr="0034300A">
        <w:rPr>
          <w:rFonts w:ascii="Arial" w:eastAsia="Times New Roman" w:hAnsi="Arial" w:cs="Arial"/>
          <w:sz w:val="18"/>
          <w:szCs w:val="18"/>
          <w:lang w:eastAsia="sl-SI"/>
        </w:rPr>
        <w:t>.</w:t>
      </w:r>
    </w:p>
    <w:p w14:paraId="4451F712" w14:textId="77777777" w:rsidR="00EB731F" w:rsidRPr="0034300A" w:rsidRDefault="00EB731F" w:rsidP="00161D01">
      <w:pPr>
        <w:numPr>
          <w:ilvl w:val="0"/>
          <w:numId w:val="28"/>
        </w:numPr>
        <w:spacing w:after="120" w:line="240" w:lineRule="auto"/>
        <w:jc w:val="both"/>
        <w:rPr>
          <w:rFonts w:ascii="Arial" w:eastAsia="Times New Roman" w:hAnsi="Arial" w:cs="Arial"/>
          <w:sz w:val="18"/>
          <w:szCs w:val="18"/>
          <w:u w:val="single"/>
          <w:lang w:eastAsia="sl-SI"/>
        </w:rPr>
      </w:pPr>
      <w:r w:rsidRPr="0034300A">
        <w:rPr>
          <w:rFonts w:ascii="Arial" w:eastAsia="Times New Roman" w:hAnsi="Arial" w:cs="Arial"/>
          <w:sz w:val="18"/>
          <w:szCs w:val="18"/>
          <w:lang w:eastAsia="sl-SI"/>
        </w:rPr>
        <w:lastRenderedPageBreak/>
        <w:t xml:space="preserve">za naročnika komercialni skrbnik pogodbe: </w:t>
      </w:r>
      <w:r w:rsidRPr="0034300A">
        <w:rPr>
          <w:rFonts w:ascii="Arial" w:eastAsia="Times New Roman" w:hAnsi="Arial" w:cs="Arial"/>
          <w:sz w:val="18"/>
          <w:szCs w:val="18"/>
          <w:u w:val="single"/>
          <w:lang w:eastAsia="sl-SI"/>
        </w:rPr>
        <w:t xml:space="preserve">                                                              </w:t>
      </w:r>
      <w:r w:rsidRPr="0034300A">
        <w:rPr>
          <w:rFonts w:ascii="Arial" w:eastAsia="Times New Roman" w:hAnsi="Arial" w:cs="Arial"/>
          <w:sz w:val="18"/>
          <w:szCs w:val="18"/>
          <w:lang w:eastAsia="sl-SI"/>
        </w:rPr>
        <w:t>.</w:t>
      </w:r>
      <w:r w:rsidRPr="0034300A">
        <w:rPr>
          <w:rFonts w:ascii="Arial" w:eastAsia="Times New Roman" w:hAnsi="Arial" w:cs="Arial"/>
          <w:sz w:val="18"/>
          <w:szCs w:val="18"/>
          <w:u w:val="single"/>
          <w:lang w:eastAsia="sl-SI"/>
        </w:rPr>
        <w:t xml:space="preserve"> </w:t>
      </w:r>
    </w:p>
    <w:p w14:paraId="17804D9A" w14:textId="77777777" w:rsidR="00EB731F" w:rsidRPr="0034300A" w:rsidRDefault="00EB731F" w:rsidP="00EB731F">
      <w:pPr>
        <w:spacing w:after="120" w:line="240" w:lineRule="auto"/>
        <w:ind w:left="1068"/>
        <w:jc w:val="both"/>
        <w:rPr>
          <w:rFonts w:ascii="Arial" w:eastAsia="Times New Roman" w:hAnsi="Arial" w:cs="Arial"/>
          <w:sz w:val="18"/>
          <w:szCs w:val="18"/>
          <w:u w:val="single"/>
          <w:lang w:eastAsia="sl-SI"/>
        </w:rPr>
      </w:pPr>
    </w:p>
    <w:p w14:paraId="302DBB2D" w14:textId="77777777" w:rsidR="00EB731F" w:rsidRPr="0034300A" w:rsidRDefault="00EB731F" w:rsidP="00161D01">
      <w:pPr>
        <w:numPr>
          <w:ilvl w:val="1"/>
          <w:numId w:val="32"/>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Pooblaščene osebe za vzdrževanje oziroma sprejemanje pozivov so:</w:t>
      </w:r>
    </w:p>
    <w:p w14:paraId="657289F5" w14:textId="77777777" w:rsidR="00EB731F" w:rsidRPr="0034300A" w:rsidRDefault="00EB731F" w:rsidP="00EB731F">
      <w:pPr>
        <w:spacing w:after="0" w:line="240" w:lineRule="auto"/>
        <w:rPr>
          <w:rFonts w:ascii="Arial" w:eastAsia="Times New Roman" w:hAnsi="Arial" w:cs="Arial"/>
          <w:sz w:val="18"/>
          <w:szCs w:val="18"/>
          <w:lang w:eastAsia="sl-SI"/>
        </w:rPr>
      </w:pPr>
    </w:p>
    <w:p w14:paraId="76236952" w14:textId="77777777" w:rsidR="00EB731F" w:rsidRPr="0034300A" w:rsidRDefault="00EB731F" w:rsidP="00161D01">
      <w:pPr>
        <w:numPr>
          <w:ilvl w:val="0"/>
          <w:numId w:val="35"/>
        </w:numPr>
        <w:spacing w:after="0" w:line="260" w:lineRule="atLeast"/>
        <w:contextualSpacing/>
        <w:jc w:val="both"/>
        <w:rPr>
          <w:rFonts w:ascii="Arial" w:eastAsia="Calibri" w:hAnsi="Arial" w:cs="Arial"/>
          <w:b/>
          <w:bCs/>
          <w:sz w:val="18"/>
          <w:szCs w:val="18"/>
        </w:rPr>
      </w:pPr>
      <w:r w:rsidRPr="0034300A">
        <w:rPr>
          <w:rFonts w:ascii="Arial" w:eastAsia="Calibri" w:hAnsi="Arial" w:cs="Arial"/>
          <w:b/>
          <w:bCs/>
          <w:sz w:val="18"/>
          <w:szCs w:val="18"/>
        </w:rPr>
        <w:t>s strani izvajalca: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EB731F" w:rsidRPr="0034300A" w14:paraId="499EDBE9" w14:textId="77777777" w:rsidTr="00D30DF7">
        <w:tc>
          <w:tcPr>
            <w:tcW w:w="3712" w:type="dxa"/>
            <w:tcBorders>
              <w:top w:val="single" w:sz="4" w:space="0" w:color="auto"/>
              <w:left w:val="single" w:sz="4" w:space="0" w:color="auto"/>
              <w:bottom w:val="single" w:sz="4" w:space="0" w:color="auto"/>
              <w:right w:val="single" w:sz="4" w:space="0" w:color="auto"/>
            </w:tcBorders>
            <w:hideMark/>
          </w:tcPr>
          <w:p w14:paraId="478C6F84" w14:textId="77777777" w:rsidR="00EB731F" w:rsidRPr="0034300A" w:rsidRDefault="00EB731F" w:rsidP="00D30DF7">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719EF730" w14:textId="77777777" w:rsidR="00EB731F" w:rsidRPr="0034300A" w:rsidRDefault="00EB731F" w:rsidP="00D30DF7">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Telefon</w:t>
            </w:r>
          </w:p>
        </w:tc>
        <w:tc>
          <w:tcPr>
            <w:tcW w:w="3260" w:type="dxa"/>
            <w:tcBorders>
              <w:top w:val="single" w:sz="4" w:space="0" w:color="auto"/>
              <w:left w:val="single" w:sz="4" w:space="0" w:color="auto"/>
              <w:bottom w:val="single" w:sz="4" w:space="0" w:color="auto"/>
              <w:right w:val="single" w:sz="4" w:space="0" w:color="auto"/>
            </w:tcBorders>
          </w:tcPr>
          <w:p w14:paraId="7A7DDD47" w14:textId="77777777" w:rsidR="00EB731F" w:rsidRPr="0034300A" w:rsidRDefault="00EB731F" w:rsidP="00D30DF7">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Elektronski naslov</w:t>
            </w:r>
          </w:p>
        </w:tc>
      </w:tr>
      <w:tr w:rsidR="00EB731F" w:rsidRPr="0034300A" w14:paraId="4FE0A3B2" w14:textId="77777777" w:rsidTr="00D30DF7">
        <w:tc>
          <w:tcPr>
            <w:tcW w:w="3712" w:type="dxa"/>
            <w:tcBorders>
              <w:top w:val="single" w:sz="4" w:space="0" w:color="auto"/>
              <w:left w:val="single" w:sz="4" w:space="0" w:color="auto"/>
              <w:bottom w:val="single" w:sz="4" w:space="0" w:color="auto"/>
              <w:right w:val="single" w:sz="4" w:space="0" w:color="auto"/>
            </w:tcBorders>
          </w:tcPr>
          <w:p w14:paraId="6E6761DE" w14:textId="77777777" w:rsidR="00EB731F" w:rsidRPr="0034300A" w:rsidRDefault="00EB731F" w:rsidP="00D30DF7">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0F2274E4" w14:textId="77777777" w:rsidR="00EB731F" w:rsidRPr="0034300A" w:rsidRDefault="00EB731F" w:rsidP="00D30DF7">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37EB1064" w14:textId="77777777" w:rsidR="00EB731F" w:rsidRPr="0034300A" w:rsidRDefault="00EB731F" w:rsidP="00D30DF7">
            <w:pPr>
              <w:spacing w:after="0" w:line="240" w:lineRule="auto"/>
              <w:rPr>
                <w:rFonts w:ascii="Arial" w:eastAsia="Times New Roman" w:hAnsi="Arial" w:cs="Arial"/>
                <w:b/>
                <w:bCs/>
                <w:sz w:val="18"/>
                <w:szCs w:val="18"/>
                <w:lang w:eastAsia="sl-SI"/>
              </w:rPr>
            </w:pPr>
          </w:p>
        </w:tc>
      </w:tr>
      <w:tr w:rsidR="00EB731F" w:rsidRPr="0034300A" w14:paraId="41BB81A1" w14:textId="77777777" w:rsidTr="00D30DF7">
        <w:tc>
          <w:tcPr>
            <w:tcW w:w="3712" w:type="dxa"/>
            <w:tcBorders>
              <w:top w:val="single" w:sz="4" w:space="0" w:color="auto"/>
              <w:left w:val="single" w:sz="4" w:space="0" w:color="auto"/>
              <w:bottom w:val="single" w:sz="4" w:space="0" w:color="auto"/>
              <w:right w:val="single" w:sz="4" w:space="0" w:color="auto"/>
            </w:tcBorders>
          </w:tcPr>
          <w:p w14:paraId="77F4B58F" w14:textId="77777777" w:rsidR="00EB731F" w:rsidRPr="0034300A" w:rsidRDefault="00EB731F" w:rsidP="00D30DF7">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01E61D3F" w14:textId="77777777" w:rsidR="00EB731F" w:rsidRPr="0034300A" w:rsidRDefault="00EB731F" w:rsidP="00D30DF7">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73FCBBBF" w14:textId="77777777" w:rsidR="00EB731F" w:rsidRPr="0034300A" w:rsidRDefault="00EB731F" w:rsidP="00D30DF7">
            <w:pPr>
              <w:spacing w:after="0" w:line="240" w:lineRule="auto"/>
              <w:rPr>
                <w:rFonts w:ascii="Arial" w:eastAsia="Times New Roman" w:hAnsi="Arial" w:cs="Arial"/>
                <w:b/>
                <w:bCs/>
                <w:sz w:val="18"/>
                <w:szCs w:val="18"/>
                <w:lang w:eastAsia="sl-SI"/>
              </w:rPr>
            </w:pPr>
          </w:p>
        </w:tc>
      </w:tr>
      <w:tr w:rsidR="00EB731F" w:rsidRPr="0034300A" w14:paraId="04516C98" w14:textId="77777777" w:rsidTr="00D30DF7">
        <w:tc>
          <w:tcPr>
            <w:tcW w:w="3712" w:type="dxa"/>
            <w:tcBorders>
              <w:top w:val="single" w:sz="4" w:space="0" w:color="auto"/>
              <w:left w:val="single" w:sz="4" w:space="0" w:color="auto"/>
              <w:bottom w:val="single" w:sz="4" w:space="0" w:color="auto"/>
              <w:right w:val="single" w:sz="4" w:space="0" w:color="auto"/>
            </w:tcBorders>
          </w:tcPr>
          <w:p w14:paraId="5168D5FA" w14:textId="77777777" w:rsidR="00EB731F" w:rsidRPr="0034300A" w:rsidRDefault="00EB731F" w:rsidP="00D30DF7">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3DE5C584" w14:textId="77777777" w:rsidR="00EB731F" w:rsidRPr="0034300A" w:rsidRDefault="00EB731F" w:rsidP="00D30DF7">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32D72FCC" w14:textId="77777777" w:rsidR="00EB731F" w:rsidRPr="0034300A" w:rsidRDefault="00EB731F" w:rsidP="00D30DF7">
            <w:pPr>
              <w:spacing w:after="0" w:line="240" w:lineRule="auto"/>
              <w:rPr>
                <w:rFonts w:ascii="Arial" w:eastAsia="Times New Roman" w:hAnsi="Arial" w:cs="Arial"/>
                <w:b/>
                <w:bCs/>
                <w:sz w:val="18"/>
                <w:szCs w:val="18"/>
                <w:lang w:eastAsia="sl-SI"/>
              </w:rPr>
            </w:pPr>
          </w:p>
        </w:tc>
      </w:tr>
    </w:tbl>
    <w:p w14:paraId="42BFC1A2" w14:textId="77777777" w:rsidR="00EB731F" w:rsidRPr="0034300A" w:rsidRDefault="00EB731F" w:rsidP="00EB731F">
      <w:pPr>
        <w:spacing w:after="0" w:line="260" w:lineRule="atLeast"/>
        <w:ind w:left="720"/>
        <w:contextualSpacing/>
        <w:jc w:val="both"/>
        <w:rPr>
          <w:rFonts w:ascii="Arial" w:eastAsia="Calibri" w:hAnsi="Arial" w:cs="Arial"/>
          <w:b/>
          <w:bCs/>
          <w:sz w:val="18"/>
          <w:szCs w:val="18"/>
        </w:rPr>
      </w:pPr>
    </w:p>
    <w:p w14:paraId="51744974" w14:textId="77777777" w:rsidR="00EB731F" w:rsidRPr="0034300A" w:rsidRDefault="00EB731F" w:rsidP="00161D01">
      <w:pPr>
        <w:numPr>
          <w:ilvl w:val="0"/>
          <w:numId w:val="35"/>
        </w:numPr>
        <w:spacing w:after="0" w:line="260" w:lineRule="atLeast"/>
        <w:contextualSpacing/>
        <w:jc w:val="both"/>
        <w:rPr>
          <w:rFonts w:ascii="Arial" w:eastAsia="Calibri" w:hAnsi="Arial" w:cs="Arial"/>
          <w:b/>
          <w:bCs/>
          <w:sz w:val="18"/>
          <w:szCs w:val="18"/>
        </w:rPr>
      </w:pPr>
      <w:r w:rsidRPr="0034300A">
        <w:rPr>
          <w:rFonts w:ascii="Arial" w:eastAsia="Calibri" w:hAnsi="Arial" w:cs="Arial"/>
          <w:b/>
          <w:bCs/>
          <w:sz w:val="18"/>
          <w:szCs w:val="18"/>
        </w:rPr>
        <w:t>s strani naročnika: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EB731F" w:rsidRPr="0034300A" w14:paraId="1C56B7E1" w14:textId="77777777" w:rsidTr="00D30DF7">
        <w:tc>
          <w:tcPr>
            <w:tcW w:w="3712" w:type="dxa"/>
            <w:tcBorders>
              <w:top w:val="single" w:sz="4" w:space="0" w:color="auto"/>
              <w:left w:val="single" w:sz="4" w:space="0" w:color="auto"/>
              <w:bottom w:val="single" w:sz="4" w:space="0" w:color="auto"/>
              <w:right w:val="single" w:sz="4" w:space="0" w:color="auto"/>
            </w:tcBorders>
            <w:hideMark/>
          </w:tcPr>
          <w:p w14:paraId="7532CCAA" w14:textId="77777777" w:rsidR="00EB731F" w:rsidRPr="0034300A" w:rsidRDefault="00EB731F" w:rsidP="00D30DF7">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38E29AAE" w14:textId="77777777" w:rsidR="00EB731F" w:rsidRPr="0034300A" w:rsidRDefault="00EB731F" w:rsidP="00D30DF7">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Telefon</w:t>
            </w:r>
          </w:p>
        </w:tc>
        <w:tc>
          <w:tcPr>
            <w:tcW w:w="3260" w:type="dxa"/>
            <w:tcBorders>
              <w:top w:val="single" w:sz="4" w:space="0" w:color="auto"/>
              <w:left w:val="single" w:sz="4" w:space="0" w:color="auto"/>
              <w:bottom w:val="single" w:sz="4" w:space="0" w:color="auto"/>
              <w:right w:val="single" w:sz="4" w:space="0" w:color="auto"/>
            </w:tcBorders>
          </w:tcPr>
          <w:p w14:paraId="6854E80A" w14:textId="77777777" w:rsidR="00EB731F" w:rsidRPr="0034300A" w:rsidRDefault="00EB731F" w:rsidP="00D30DF7">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Elektronski naslov</w:t>
            </w:r>
          </w:p>
        </w:tc>
      </w:tr>
      <w:tr w:rsidR="00EB731F" w:rsidRPr="0034300A" w14:paraId="1F815CD1" w14:textId="77777777" w:rsidTr="00D30DF7">
        <w:tc>
          <w:tcPr>
            <w:tcW w:w="3712" w:type="dxa"/>
            <w:tcBorders>
              <w:top w:val="single" w:sz="4" w:space="0" w:color="auto"/>
              <w:left w:val="single" w:sz="4" w:space="0" w:color="auto"/>
              <w:bottom w:val="single" w:sz="4" w:space="0" w:color="auto"/>
              <w:right w:val="single" w:sz="4" w:space="0" w:color="auto"/>
            </w:tcBorders>
          </w:tcPr>
          <w:p w14:paraId="45D8E9F6" w14:textId="77777777" w:rsidR="00EB731F" w:rsidRPr="0034300A" w:rsidRDefault="00EB731F" w:rsidP="00D30DF7">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2D945730" w14:textId="77777777" w:rsidR="00EB731F" w:rsidRPr="0034300A" w:rsidRDefault="00EB731F" w:rsidP="00D30DF7">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2EE19798" w14:textId="77777777" w:rsidR="00EB731F" w:rsidRPr="0034300A" w:rsidRDefault="00EB731F" w:rsidP="00D30DF7">
            <w:pPr>
              <w:spacing w:after="0" w:line="240" w:lineRule="auto"/>
              <w:rPr>
                <w:rFonts w:ascii="Arial" w:eastAsia="Times New Roman" w:hAnsi="Arial" w:cs="Arial"/>
                <w:b/>
                <w:bCs/>
                <w:sz w:val="18"/>
                <w:szCs w:val="18"/>
                <w:lang w:eastAsia="sl-SI"/>
              </w:rPr>
            </w:pPr>
          </w:p>
        </w:tc>
      </w:tr>
      <w:tr w:rsidR="00EB731F" w:rsidRPr="0034300A" w14:paraId="1755CF13" w14:textId="77777777" w:rsidTr="00D30DF7">
        <w:tc>
          <w:tcPr>
            <w:tcW w:w="3712" w:type="dxa"/>
            <w:tcBorders>
              <w:top w:val="single" w:sz="4" w:space="0" w:color="auto"/>
              <w:left w:val="single" w:sz="4" w:space="0" w:color="auto"/>
              <w:bottom w:val="single" w:sz="4" w:space="0" w:color="auto"/>
              <w:right w:val="single" w:sz="4" w:space="0" w:color="auto"/>
            </w:tcBorders>
          </w:tcPr>
          <w:p w14:paraId="40D2730D" w14:textId="77777777" w:rsidR="00EB731F" w:rsidRPr="0034300A" w:rsidRDefault="00EB731F" w:rsidP="00D30DF7">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64948B3E" w14:textId="77777777" w:rsidR="00EB731F" w:rsidRPr="0034300A" w:rsidRDefault="00EB731F" w:rsidP="00D30DF7">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31AEBB57" w14:textId="77777777" w:rsidR="00EB731F" w:rsidRPr="0034300A" w:rsidRDefault="00EB731F" w:rsidP="00D30DF7">
            <w:pPr>
              <w:spacing w:after="0" w:line="240" w:lineRule="auto"/>
              <w:rPr>
                <w:rFonts w:ascii="Arial" w:eastAsia="Times New Roman" w:hAnsi="Arial" w:cs="Arial"/>
                <w:b/>
                <w:bCs/>
                <w:sz w:val="18"/>
                <w:szCs w:val="18"/>
                <w:lang w:eastAsia="sl-SI"/>
              </w:rPr>
            </w:pPr>
          </w:p>
        </w:tc>
      </w:tr>
      <w:tr w:rsidR="00EB731F" w:rsidRPr="0034300A" w14:paraId="420B202A" w14:textId="77777777" w:rsidTr="00D30DF7">
        <w:tc>
          <w:tcPr>
            <w:tcW w:w="3712" w:type="dxa"/>
            <w:tcBorders>
              <w:top w:val="single" w:sz="4" w:space="0" w:color="auto"/>
              <w:left w:val="single" w:sz="4" w:space="0" w:color="auto"/>
              <w:bottom w:val="single" w:sz="4" w:space="0" w:color="auto"/>
              <w:right w:val="single" w:sz="4" w:space="0" w:color="auto"/>
            </w:tcBorders>
          </w:tcPr>
          <w:p w14:paraId="51F5D6E8" w14:textId="77777777" w:rsidR="00EB731F" w:rsidRPr="0034300A" w:rsidRDefault="00EB731F" w:rsidP="00D30DF7">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5F42554D" w14:textId="77777777" w:rsidR="00EB731F" w:rsidRPr="0034300A" w:rsidRDefault="00EB731F" w:rsidP="00D30DF7">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0ECF4EB5" w14:textId="77777777" w:rsidR="00EB731F" w:rsidRPr="0034300A" w:rsidRDefault="00EB731F" w:rsidP="00D30DF7">
            <w:pPr>
              <w:spacing w:after="0" w:line="240" w:lineRule="auto"/>
              <w:rPr>
                <w:rFonts w:ascii="Arial" w:eastAsia="Times New Roman" w:hAnsi="Arial" w:cs="Arial"/>
                <w:b/>
                <w:bCs/>
                <w:sz w:val="18"/>
                <w:szCs w:val="18"/>
                <w:lang w:eastAsia="sl-SI"/>
              </w:rPr>
            </w:pPr>
          </w:p>
        </w:tc>
      </w:tr>
    </w:tbl>
    <w:p w14:paraId="3FDDBDC1" w14:textId="77777777" w:rsidR="00EB731F" w:rsidRPr="0034300A" w:rsidRDefault="00EB731F" w:rsidP="00EB731F">
      <w:pPr>
        <w:spacing w:after="120" w:line="240" w:lineRule="auto"/>
        <w:ind w:left="708"/>
        <w:jc w:val="both"/>
        <w:rPr>
          <w:rFonts w:ascii="Arial" w:eastAsia="Times New Roman" w:hAnsi="Arial" w:cs="Arial"/>
          <w:sz w:val="18"/>
          <w:szCs w:val="18"/>
          <w:lang w:eastAsia="sl-SI"/>
        </w:rPr>
      </w:pPr>
    </w:p>
    <w:p w14:paraId="38C56E6E" w14:textId="77777777" w:rsidR="00EB731F" w:rsidRPr="0034300A" w:rsidRDefault="00EB731F" w:rsidP="00161D01">
      <w:pPr>
        <w:numPr>
          <w:ilvl w:val="0"/>
          <w:numId w:val="27"/>
        </w:numPr>
        <w:spacing w:after="0" w:line="240" w:lineRule="auto"/>
        <w:ind w:left="709" w:hanging="709"/>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VELJAVNOST POGODBE</w:t>
      </w:r>
    </w:p>
    <w:p w14:paraId="092A3939" w14:textId="77777777" w:rsidR="00EB731F" w:rsidRPr="0034300A" w:rsidRDefault="00EB731F" w:rsidP="00EB731F">
      <w:pPr>
        <w:spacing w:after="0"/>
        <w:jc w:val="both"/>
        <w:rPr>
          <w:rFonts w:ascii="Arial" w:eastAsia="Times New Roman" w:hAnsi="Arial" w:cs="Arial"/>
          <w:b/>
          <w:sz w:val="18"/>
          <w:szCs w:val="18"/>
          <w:lang w:eastAsia="sl-SI"/>
        </w:rPr>
      </w:pPr>
    </w:p>
    <w:p w14:paraId="33E1E938" w14:textId="77777777" w:rsidR="00EB731F" w:rsidRPr="0034300A" w:rsidRDefault="00EB731F" w:rsidP="00161D01">
      <w:pPr>
        <w:numPr>
          <w:ilvl w:val="1"/>
          <w:numId w:val="27"/>
        </w:numPr>
        <w:spacing w:after="0" w:line="240" w:lineRule="auto"/>
        <w:ind w:left="709" w:hanging="709"/>
        <w:jc w:val="both"/>
        <w:rPr>
          <w:rFonts w:ascii="Arial" w:eastAsia="Times New Roman" w:hAnsi="Arial" w:cs="Arial"/>
          <w:iCs/>
          <w:sz w:val="18"/>
          <w:szCs w:val="18"/>
          <w:lang w:eastAsia="sl-SI"/>
        </w:rPr>
      </w:pPr>
      <w:r w:rsidRPr="0034300A">
        <w:rPr>
          <w:rFonts w:ascii="Arial" w:eastAsia="Times New Roman" w:hAnsi="Arial" w:cs="Arial"/>
          <w:sz w:val="18"/>
          <w:szCs w:val="18"/>
          <w:lang w:eastAsia="sl-SI"/>
        </w:rPr>
        <w:t xml:space="preserve">Pogodba stopi v veljavo z dnem podpisa obeh pogodbenih strank, pod odložnim pogojem, da dobavitelj predloži finančno zavarovanje za dobro izvedbo pogodbenih obveznosti v skladu z 8.1 členom te pogodbe. Za dan podpisa obeh pogodbenih strank se šteje datum podpisa zadnje od pogodbenih strank. Pogodba je sklenjena v </w:t>
      </w:r>
      <w:r>
        <w:rPr>
          <w:rFonts w:ascii="Arial" w:eastAsia="Times New Roman" w:hAnsi="Arial" w:cs="Arial"/>
          <w:sz w:val="18"/>
          <w:szCs w:val="18"/>
          <w:lang w:eastAsia="sl-SI"/>
        </w:rPr>
        <w:t>treh</w:t>
      </w:r>
      <w:r w:rsidRPr="0034300A">
        <w:rPr>
          <w:rFonts w:ascii="Arial" w:eastAsia="Times New Roman" w:hAnsi="Arial" w:cs="Arial"/>
          <w:sz w:val="18"/>
          <w:szCs w:val="18"/>
          <w:lang w:eastAsia="sl-SI"/>
        </w:rPr>
        <w:t xml:space="preserve"> (</w:t>
      </w:r>
      <w:r>
        <w:rPr>
          <w:rFonts w:ascii="Arial" w:eastAsia="Times New Roman" w:hAnsi="Arial" w:cs="Arial"/>
          <w:sz w:val="18"/>
          <w:szCs w:val="18"/>
          <w:lang w:eastAsia="sl-SI"/>
        </w:rPr>
        <w:t>3</w:t>
      </w:r>
      <w:r w:rsidRPr="0034300A">
        <w:rPr>
          <w:rFonts w:ascii="Arial" w:eastAsia="Times New Roman" w:hAnsi="Arial" w:cs="Arial"/>
          <w:sz w:val="18"/>
          <w:szCs w:val="18"/>
          <w:lang w:eastAsia="sl-SI"/>
        </w:rPr>
        <w:t>) izvodih, pri čemer prej</w:t>
      </w:r>
      <w:r>
        <w:rPr>
          <w:rFonts w:ascii="Arial" w:eastAsia="Times New Roman" w:hAnsi="Arial" w:cs="Arial"/>
          <w:sz w:val="18"/>
          <w:szCs w:val="18"/>
          <w:lang w:eastAsia="sl-SI"/>
        </w:rPr>
        <w:t>me</w:t>
      </w:r>
      <w:r w:rsidRPr="0034300A">
        <w:rPr>
          <w:rFonts w:ascii="Arial" w:eastAsia="Times New Roman" w:hAnsi="Arial" w:cs="Arial"/>
          <w:sz w:val="18"/>
          <w:szCs w:val="18"/>
          <w:lang w:eastAsia="sl-SI"/>
        </w:rPr>
        <w:t xml:space="preserve"> naročnik </w:t>
      </w:r>
      <w:r>
        <w:rPr>
          <w:rFonts w:ascii="Arial" w:eastAsia="Times New Roman" w:hAnsi="Arial" w:cs="Arial"/>
          <w:sz w:val="18"/>
          <w:szCs w:val="18"/>
          <w:lang w:eastAsia="sl-SI"/>
        </w:rPr>
        <w:t>dva</w:t>
      </w:r>
      <w:r w:rsidRPr="0034300A">
        <w:rPr>
          <w:rFonts w:ascii="Arial" w:eastAsia="Times New Roman" w:hAnsi="Arial" w:cs="Arial"/>
          <w:sz w:val="18"/>
          <w:szCs w:val="18"/>
          <w:lang w:eastAsia="sl-SI"/>
        </w:rPr>
        <w:t xml:space="preserve"> (</w:t>
      </w:r>
      <w:r>
        <w:rPr>
          <w:rFonts w:ascii="Arial" w:eastAsia="Times New Roman" w:hAnsi="Arial" w:cs="Arial"/>
          <w:sz w:val="18"/>
          <w:szCs w:val="18"/>
          <w:lang w:eastAsia="sl-SI"/>
        </w:rPr>
        <w:t>2</w:t>
      </w:r>
      <w:r w:rsidRPr="0034300A">
        <w:rPr>
          <w:rFonts w:ascii="Arial" w:eastAsia="Times New Roman" w:hAnsi="Arial" w:cs="Arial"/>
          <w:sz w:val="18"/>
          <w:szCs w:val="18"/>
          <w:lang w:eastAsia="sl-SI"/>
        </w:rPr>
        <w:t>) izvod</w:t>
      </w:r>
      <w:r>
        <w:rPr>
          <w:rFonts w:ascii="Arial" w:eastAsia="Times New Roman" w:hAnsi="Arial" w:cs="Arial"/>
          <w:sz w:val="18"/>
          <w:szCs w:val="18"/>
          <w:lang w:eastAsia="sl-SI"/>
        </w:rPr>
        <w:t>a</w:t>
      </w:r>
      <w:r w:rsidRPr="0034300A">
        <w:rPr>
          <w:rFonts w:ascii="Arial" w:eastAsia="Times New Roman" w:hAnsi="Arial" w:cs="Arial"/>
          <w:sz w:val="18"/>
          <w:szCs w:val="18"/>
          <w:lang w:eastAsia="sl-SI"/>
        </w:rPr>
        <w:t xml:space="preserve">, izvajalec en (1) izvod. </w:t>
      </w:r>
    </w:p>
    <w:p w14:paraId="7CBCD4F1" w14:textId="77777777" w:rsidR="00EB731F" w:rsidRPr="0034300A" w:rsidRDefault="00EB731F" w:rsidP="00EB731F">
      <w:pPr>
        <w:spacing w:after="0"/>
        <w:ind w:left="709"/>
        <w:jc w:val="both"/>
        <w:rPr>
          <w:rFonts w:ascii="Arial" w:eastAsia="Times New Roman" w:hAnsi="Arial" w:cs="Arial"/>
          <w:iCs/>
          <w:sz w:val="18"/>
          <w:szCs w:val="18"/>
          <w:lang w:eastAsia="sl-SI"/>
        </w:rPr>
      </w:pPr>
    </w:p>
    <w:p w14:paraId="73422C51" w14:textId="77777777" w:rsidR="00EB731F" w:rsidRPr="0034300A" w:rsidRDefault="00EB731F" w:rsidP="00161D01">
      <w:pPr>
        <w:numPr>
          <w:ilvl w:val="1"/>
          <w:numId w:val="27"/>
        </w:numPr>
        <w:spacing w:after="0" w:line="240" w:lineRule="auto"/>
        <w:ind w:left="709" w:hanging="709"/>
        <w:jc w:val="both"/>
        <w:rPr>
          <w:rFonts w:ascii="Arial" w:eastAsia="Times New Roman" w:hAnsi="Arial" w:cs="Arial"/>
          <w:iCs/>
          <w:sz w:val="18"/>
          <w:szCs w:val="18"/>
          <w:lang w:eastAsia="sl-SI"/>
        </w:rPr>
      </w:pPr>
      <w:r w:rsidRPr="0034300A">
        <w:rPr>
          <w:rFonts w:ascii="Arial" w:eastAsia="Times New Roman" w:hAnsi="Arial" w:cs="Arial"/>
          <w:sz w:val="18"/>
          <w:szCs w:val="18"/>
          <w:lang w:eastAsia="sl-SI"/>
        </w:rPr>
        <w:t>Če v zvezi s to pogodbo kdo v imenu ali na račun druge pogodbene stranke predstavnikom naročnika obljubi, ponudi ali da kakšno nedovoljeno korist za:</w:t>
      </w:r>
    </w:p>
    <w:p w14:paraId="4CAB088D" w14:textId="77777777" w:rsidR="00EB731F" w:rsidRPr="0034300A" w:rsidRDefault="00EB731F" w:rsidP="00161D01">
      <w:pPr>
        <w:numPr>
          <w:ilvl w:val="0"/>
          <w:numId w:val="25"/>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pridobitev posla ali </w:t>
      </w:r>
    </w:p>
    <w:p w14:paraId="5873DD11" w14:textId="77777777" w:rsidR="00EB731F" w:rsidRPr="0034300A" w:rsidRDefault="00EB731F" w:rsidP="00161D01">
      <w:pPr>
        <w:numPr>
          <w:ilvl w:val="0"/>
          <w:numId w:val="25"/>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 sklenitev posla pod ugodnejšimi pogoji ali</w:t>
      </w:r>
    </w:p>
    <w:p w14:paraId="6FF4B8D4" w14:textId="77777777" w:rsidR="00EB731F" w:rsidRPr="0034300A" w:rsidRDefault="00EB731F" w:rsidP="00161D01">
      <w:pPr>
        <w:numPr>
          <w:ilvl w:val="0"/>
          <w:numId w:val="25"/>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opustitev dolžnega nadzora nad izvajanjem pogodbenih obveznosti ali </w:t>
      </w:r>
    </w:p>
    <w:p w14:paraId="1A638D30" w14:textId="77777777" w:rsidR="00EB731F" w:rsidRPr="0034300A" w:rsidRDefault="00EB731F" w:rsidP="00161D01">
      <w:pPr>
        <w:numPr>
          <w:ilvl w:val="0"/>
          <w:numId w:val="25"/>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drugo ravnanje ali opustitev, s katerim je naročniku povzročena škoda ali </w:t>
      </w:r>
    </w:p>
    <w:p w14:paraId="782C1AC3" w14:textId="77777777" w:rsidR="00EB731F" w:rsidRPr="0034300A" w:rsidRDefault="00EB731F" w:rsidP="00161D01">
      <w:pPr>
        <w:numPr>
          <w:ilvl w:val="0"/>
          <w:numId w:val="25"/>
        </w:numPr>
        <w:spacing w:after="0" w:line="240" w:lineRule="auto"/>
        <w:ind w:left="1057"/>
        <w:jc w:val="both"/>
        <w:rPr>
          <w:rFonts w:ascii="Arial" w:eastAsia="Times New Roman" w:hAnsi="Arial" w:cs="Arial"/>
          <w:b/>
          <w:sz w:val="18"/>
          <w:szCs w:val="18"/>
          <w:lang w:eastAsia="sl-SI"/>
        </w:rPr>
      </w:pPr>
      <w:r w:rsidRPr="0034300A">
        <w:rPr>
          <w:rFonts w:ascii="Arial" w:eastAsia="Times New Roman" w:hAnsi="Arial" w:cs="Arial"/>
          <w:sz w:val="18"/>
          <w:szCs w:val="18"/>
          <w:lang w:eastAsia="sl-SI"/>
        </w:rPr>
        <w:t xml:space="preserve">je omogočena pridobitev nedovoljene koristi predstavnikom naročnika ali posrednikom naročnika, drugi pogodbeni stranki ali njenemu predstavniku, zastopniku, posredniku, </w:t>
      </w:r>
    </w:p>
    <w:p w14:paraId="4F0BB11C" w14:textId="77777777" w:rsidR="00EB731F" w:rsidRPr="0082090C" w:rsidRDefault="00EB731F" w:rsidP="00EB731F">
      <w:pPr>
        <w:spacing w:after="0"/>
        <w:ind w:left="1057"/>
        <w:jc w:val="both"/>
        <w:rPr>
          <w:rFonts w:ascii="Arial" w:eastAsia="Times New Roman" w:hAnsi="Arial" w:cs="Arial"/>
          <w:bCs/>
          <w:sz w:val="18"/>
          <w:szCs w:val="18"/>
          <w:lang w:eastAsia="sl-SI"/>
        </w:rPr>
      </w:pPr>
      <w:r w:rsidRPr="0082090C">
        <w:rPr>
          <w:rFonts w:ascii="Arial" w:eastAsia="Times New Roman" w:hAnsi="Arial" w:cs="Arial"/>
          <w:bCs/>
          <w:sz w:val="18"/>
          <w:szCs w:val="18"/>
          <w:lang w:eastAsia="sl-SI"/>
        </w:rPr>
        <w:t>je ta pogodba nična.</w:t>
      </w:r>
    </w:p>
    <w:p w14:paraId="0E966C32" w14:textId="77777777" w:rsidR="00EB731F" w:rsidRPr="0034300A" w:rsidRDefault="00EB731F" w:rsidP="00161D01">
      <w:pPr>
        <w:numPr>
          <w:ilvl w:val="1"/>
          <w:numId w:val="27"/>
        </w:numPr>
        <w:spacing w:after="0" w:line="240" w:lineRule="auto"/>
        <w:ind w:left="709" w:hanging="709"/>
        <w:contextualSpacing/>
        <w:jc w:val="both"/>
        <w:rPr>
          <w:rFonts w:ascii="Arial" w:eastAsia="Calibri" w:hAnsi="Arial" w:cs="Arial"/>
          <w:b/>
          <w:sz w:val="18"/>
          <w:szCs w:val="18"/>
        </w:rPr>
      </w:pPr>
    </w:p>
    <w:p w14:paraId="3BC178A8" w14:textId="77777777" w:rsidR="00EB731F" w:rsidRPr="0034300A" w:rsidRDefault="00EB731F" w:rsidP="00EB731F">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Ta pogodba je sklenjena pod razveznim pogojem, ki se uresniči, če je naročnik seznanjen, da je sodišče s pravnomočno odločitvijo ugotovilo kršitev obveznosti iz drugega odstavka 3. člena ZJN-3 s strani dobavitelja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83E8B3E" w14:textId="77777777" w:rsidR="00EB731F" w:rsidRPr="0034300A" w:rsidRDefault="00EB731F" w:rsidP="00EB731F">
      <w:pPr>
        <w:tabs>
          <w:tab w:val="left" w:pos="993"/>
          <w:tab w:val="left" w:pos="1560"/>
        </w:tabs>
        <w:spacing w:after="0" w:line="240" w:lineRule="auto"/>
        <w:ind w:left="709"/>
        <w:jc w:val="both"/>
        <w:rPr>
          <w:rFonts w:ascii="Arial" w:eastAsia="Times New Roman" w:hAnsi="Arial" w:cs="Arial"/>
          <w:sz w:val="18"/>
          <w:szCs w:val="18"/>
          <w:lang w:eastAsia="sl-SI"/>
        </w:rPr>
      </w:pPr>
    </w:p>
    <w:p w14:paraId="62708491" w14:textId="77777777" w:rsidR="00EB731F" w:rsidRPr="0034300A" w:rsidRDefault="00EB731F" w:rsidP="00EB731F">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seznanitve naročnika s kršitvijo iz prejšnjega odstavka mora ta o tem obvestiti dobavitelja v desetih dneh. Dobavitelj lahko v roku, ki ga določi naročnik, ki pa ne bo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tega zakona, ali sam prevzame del, ki ga je oddal v podizvajanje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119A8D9D" w14:textId="77777777" w:rsidR="00EB731F" w:rsidRPr="0034300A" w:rsidRDefault="00EB731F" w:rsidP="00EB731F">
      <w:pPr>
        <w:tabs>
          <w:tab w:val="left" w:pos="993"/>
          <w:tab w:val="left" w:pos="1560"/>
        </w:tabs>
        <w:spacing w:after="0" w:line="240" w:lineRule="auto"/>
        <w:ind w:left="709"/>
        <w:jc w:val="both"/>
        <w:rPr>
          <w:rFonts w:ascii="Arial" w:eastAsia="Times New Roman" w:hAnsi="Arial" w:cs="Arial"/>
          <w:sz w:val="18"/>
          <w:szCs w:val="18"/>
          <w:lang w:eastAsia="sl-SI"/>
        </w:rPr>
      </w:pPr>
    </w:p>
    <w:p w14:paraId="713778D4" w14:textId="77777777" w:rsidR="00EB731F" w:rsidRPr="0034300A" w:rsidRDefault="00EB731F" w:rsidP="00EB731F">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8235114" w14:textId="77777777" w:rsidR="00EB731F" w:rsidRPr="0034300A" w:rsidRDefault="00EB731F" w:rsidP="00EB731F">
      <w:pPr>
        <w:tabs>
          <w:tab w:val="left" w:pos="993"/>
          <w:tab w:val="left" w:pos="1560"/>
        </w:tabs>
        <w:spacing w:after="0" w:line="240" w:lineRule="auto"/>
        <w:ind w:left="709"/>
        <w:jc w:val="both"/>
        <w:rPr>
          <w:rFonts w:ascii="Arial" w:eastAsia="Times New Roman" w:hAnsi="Arial" w:cs="Arial"/>
          <w:iCs/>
          <w:sz w:val="18"/>
          <w:szCs w:val="18"/>
          <w:lang w:eastAsia="sl-SI"/>
        </w:rPr>
      </w:pPr>
    </w:p>
    <w:p w14:paraId="7DEA540A" w14:textId="77777777" w:rsidR="00EB731F" w:rsidRPr="0034300A" w:rsidRDefault="00EB731F" w:rsidP="00161D01">
      <w:pPr>
        <w:numPr>
          <w:ilvl w:val="1"/>
          <w:numId w:val="27"/>
        </w:numPr>
        <w:spacing w:after="0" w:line="260" w:lineRule="atLeast"/>
        <w:ind w:left="709" w:hanging="795"/>
        <w:contextualSpacing/>
        <w:jc w:val="both"/>
        <w:rPr>
          <w:rFonts w:ascii="Arial" w:eastAsia="Calibri" w:hAnsi="Arial" w:cs="Arial"/>
          <w:sz w:val="18"/>
          <w:szCs w:val="18"/>
        </w:rPr>
      </w:pPr>
      <w:r w:rsidRPr="0034300A">
        <w:rPr>
          <w:rFonts w:ascii="Arial" w:eastAsia="Calibri" w:hAnsi="Arial" w:cs="Arial"/>
          <w:sz w:val="18"/>
          <w:szCs w:val="18"/>
        </w:rPr>
        <w:t>Pogodba solidarno zavezuje vsakokratne pravne naslednike tudi v primeru organizacijskih oziroma statusno –lastninskih sprememb.</w:t>
      </w:r>
    </w:p>
    <w:p w14:paraId="21A6F381" w14:textId="77777777" w:rsidR="00EB731F" w:rsidRDefault="00EB731F" w:rsidP="00EB731F">
      <w:pPr>
        <w:spacing w:after="0" w:line="240" w:lineRule="auto"/>
        <w:jc w:val="both"/>
        <w:rPr>
          <w:rFonts w:ascii="Arial" w:eastAsia="Times New Roman" w:hAnsi="Arial" w:cs="Arial"/>
          <w:sz w:val="18"/>
          <w:szCs w:val="18"/>
          <w:lang w:eastAsia="sl-SI"/>
        </w:rPr>
      </w:pPr>
    </w:p>
    <w:p w14:paraId="3282419B" w14:textId="77777777" w:rsidR="00EB731F" w:rsidRPr="0034300A" w:rsidRDefault="00EB731F" w:rsidP="00EB731F">
      <w:pPr>
        <w:spacing w:after="0" w:line="240" w:lineRule="auto"/>
        <w:jc w:val="both"/>
        <w:rPr>
          <w:rFonts w:ascii="Arial" w:eastAsia="Times New Roman" w:hAnsi="Arial" w:cs="Arial"/>
          <w:sz w:val="18"/>
          <w:szCs w:val="18"/>
          <w:lang w:eastAsia="sl-SI"/>
        </w:rPr>
      </w:pPr>
    </w:p>
    <w:p w14:paraId="4A1B9C78" w14:textId="77777777" w:rsidR="00EB731F" w:rsidRPr="0034300A" w:rsidRDefault="00EB731F" w:rsidP="00EB731F">
      <w:pPr>
        <w:spacing w:after="0" w:line="240" w:lineRule="auto"/>
        <w:jc w:val="both"/>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13.         PRILOGE</w:t>
      </w:r>
    </w:p>
    <w:p w14:paraId="204E742C" w14:textId="77777777" w:rsidR="00EB731F" w:rsidRPr="0034300A" w:rsidRDefault="00EB731F" w:rsidP="00EB731F">
      <w:pPr>
        <w:spacing w:after="0" w:line="240" w:lineRule="auto"/>
        <w:jc w:val="both"/>
        <w:rPr>
          <w:rFonts w:ascii="Arial" w:eastAsia="Times New Roman" w:hAnsi="Arial" w:cs="Arial"/>
          <w:b/>
          <w:bCs/>
          <w:sz w:val="18"/>
          <w:szCs w:val="18"/>
          <w:lang w:eastAsia="sl-SI"/>
        </w:rPr>
      </w:pPr>
    </w:p>
    <w:p w14:paraId="775E2166" w14:textId="1C3AC2F6" w:rsidR="00DE2605" w:rsidRPr="00DE2605" w:rsidRDefault="00EB731F" w:rsidP="00DE2605">
      <w:pPr>
        <w:tabs>
          <w:tab w:val="left" w:pos="567"/>
          <w:tab w:val="num" w:pos="1068"/>
        </w:tabs>
        <w:spacing w:after="0" w:line="240" w:lineRule="auto"/>
        <w:jc w:val="both"/>
        <w:rPr>
          <w:rFonts w:ascii="Arial" w:eastAsia="Times New Roman" w:hAnsi="Arial" w:cs="Arial"/>
          <w:sz w:val="18"/>
          <w:szCs w:val="18"/>
          <w:lang w:eastAsia="sl-SI"/>
        </w:rPr>
      </w:pPr>
      <w:r w:rsidRPr="0034300A">
        <w:rPr>
          <w:rFonts w:ascii="Arial" w:eastAsia="Times New Roman" w:hAnsi="Arial" w:cs="Arial"/>
          <w:b/>
          <w:sz w:val="18"/>
          <w:szCs w:val="18"/>
          <w:lang w:eastAsia="sl-SI"/>
        </w:rPr>
        <w:t>13.1.</w:t>
      </w:r>
      <w:r w:rsidRPr="0034300A">
        <w:rPr>
          <w:rFonts w:ascii="Arial" w:eastAsia="Times New Roman" w:hAnsi="Arial" w:cs="Arial"/>
          <w:sz w:val="18"/>
          <w:szCs w:val="18"/>
          <w:lang w:eastAsia="sl-SI"/>
        </w:rPr>
        <w:t xml:space="preserve">      </w:t>
      </w:r>
      <w:r w:rsidR="00DE2605">
        <w:rPr>
          <w:rFonts w:ascii="Arial" w:eastAsia="Times New Roman" w:hAnsi="Arial" w:cs="Arial"/>
          <w:sz w:val="18"/>
          <w:szCs w:val="18"/>
          <w:lang w:eastAsia="sl-SI"/>
        </w:rPr>
        <w:t xml:space="preserve">Priloga te pogodbe so: </w:t>
      </w:r>
    </w:p>
    <w:tbl>
      <w:tblPr>
        <w:tblStyle w:val="NormalTablePHPDOCX"/>
        <w:tblW w:w="0" w:type="auto"/>
        <w:tblLook w:val="04A0" w:firstRow="1" w:lastRow="0" w:firstColumn="1" w:lastColumn="0" w:noHBand="0" w:noVBand="1"/>
      </w:tblPr>
      <w:tblGrid>
        <w:gridCol w:w="7783"/>
      </w:tblGrid>
      <w:tr w:rsidR="00DE2605" w:rsidRPr="00731494" w14:paraId="620898D9" w14:textId="77777777" w:rsidTr="00D30DF7">
        <w:tc>
          <w:tcPr>
            <w:tcW w:w="0" w:type="auto"/>
            <w:tcMar>
              <w:top w:w="0" w:type="auto"/>
              <w:bottom w:w="0" w:type="auto"/>
            </w:tcMar>
          </w:tcPr>
          <w:p w14:paraId="713432EC" w14:textId="77777777" w:rsidR="00DE2605" w:rsidRPr="00731494" w:rsidRDefault="00DE2605" w:rsidP="00D30DF7">
            <w:pPr>
              <w:numPr>
                <w:ilvl w:val="0"/>
                <w:numId w:val="7"/>
              </w:numPr>
              <w:jc w:val="both"/>
              <w:rPr>
                <w:rFonts w:ascii="Arial" w:hAnsi="Arial" w:cs="Arial"/>
                <w:color w:val="000000"/>
                <w:sz w:val="18"/>
                <w:szCs w:val="18"/>
              </w:rPr>
            </w:pPr>
            <w:r w:rsidRPr="00731494">
              <w:rPr>
                <w:rFonts w:ascii="Arial" w:hAnsi="Arial" w:cs="Arial"/>
                <w:color w:val="000000"/>
                <w:sz w:val="18"/>
                <w:szCs w:val="18"/>
              </w:rPr>
              <w:t xml:space="preserve">Ponudba </w:t>
            </w:r>
            <w:r>
              <w:rPr>
                <w:rFonts w:ascii="Arial" w:hAnsi="Arial" w:cs="Arial"/>
                <w:color w:val="000000"/>
                <w:sz w:val="18"/>
                <w:szCs w:val="18"/>
              </w:rPr>
              <w:t xml:space="preserve">ponudnika ___________ </w:t>
            </w:r>
            <w:r w:rsidRPr="00731494">
              <w:rPr>
                <w:rFonts w:ascii="Arial" w:hAnsi="Arial" w:cs="Arial"/>
                <w:color w:val="000000"/>
                <w:sz w:val="18"/>
                <w:szCs w:val="18"/>
              </w:rPr>
              <w:t>številka _____________ z dne _______________;</w:t>
            </w:r>
          </w:p>
          <w:p w14:paraId="10609C9F" w14:textId="77777777" w:rsidR="00DE2605" w:rsidRPr="00DE2605" w:rsidRDefault="00DE2605" w:rsidP="00D30DF7">
            <w:pPr>
              <w:numPr>
                <w:ilvl w:val="0"/>
                <w:numId w:val="7"/>
              </w:numPr>
              <w:jc w:val="both"/>
              <w:rPr>
                <w:rFonts w:ascii="Arial" w:hAnsi="Arial" w:cs="Arial"/>
                <w:color w:val="000000"/>
                <w:sz w:val="18"/>
                <w:szCs w:val="18"/>
              </w:rPr>
            </w:pPr>
            <w:r w:rsidRPr="006143A4">
              <w:rPr>
                <w:rFonts w:ascii="Arial" w:hAnsi="Arial" w:cs="Arial"/>
                <w:iCs/>
                <w:color w:val="000000" w:themeColor="text1"/>
                <w:sz w:val="18"/>
                <w:szCs w:val="18"/>
              </w:rPr>
              <w:t>Načrt preventivnega vzdrževanja</w:t>
            </w:r>
            <w:r>
              <w:rPr>
                <w:rFonts w:ascii="Arial" w:hAnsi="Arial" w:cs="Arial"/>
                <w:iCs/>
                <w:color w:val="000000" w:themeColor="text1"/>
                <w:sz w:val="18"/>
                <w:szCs w:val="18"/>
              </w:rPr>
              <w:t xml:space="preserve"> z dne ________________ ;</w:t>
            </w:r>
          </w:p>
          <w:p w14:paraId="10FDEA2D" w14:textId="6D7A315F" w:rsidR="00DE2605" w:rsidRPr="00DE2605" w:rsidRDefault="00DE2605" w:rsidP="00DE2605">
            <w:pPr>
              <w:pStyle w:val="Odstavekseznama"/>
              <w:numPr>
                <w:ilvl w:val="0"/>
                <w:numId w:val="7"/>
              </w:numPr>
              <w:rPr>
                <w:rFonts w:ascii="Arial" w:hAnsi="Arial" w:cs="Arial"/>
                <w:color w:val="000000"/>
                <w:sz w:val="18"/>
                <w:szCs w:val="18"/>
              </w:rPr>
            </w:pPr>
            <w:r w:rsidRPr="00DE2605">
              <w:rPr>
                <w:rFonts w:ascii="Arial" w:hAnsi="Arial" w:cs="Arial"/>
                <w:color w:val="000000"/>
                <w:sz w:val="18"/>
                <w:szCs w:val="18"/>
              </w:rPr>
              <w:t>Seznam garancijskih rokov za rezervne dele po specifikaciji proizvajalca</w:t>
            </w:r>
            <w:r>
              <w:rPr>
                <w:rFonts w:ascii="Arial" w:hAnsi="Arial" w:cs="Arial"/>
                <w:color w:val="000000"/>
                <w:sz w:val="18"/>
                <w:szCs w:val="18"/>
              </w:rPr>
              <w:t>.</w:t>
            </w:r>
          </w:p>
          <w:p w14:paraId="7A928516" w14:textId="5B1E44E3" w:rsidR="00DE2605" w:rsidRPr="00731494" w:rsidRDefault="00DE2605" w:rsidP="00DE2605">
            <w:pPr>
              <w:ind w:left="720"/>
              <w:jc w:val="both"/>
              <w:rPr>
                <w:rFonts w:ascii="Arial" w:hAnsi="Arial" w:cs="Arial"/>
                <w:color w:val="000000"/>
                <w:sz w:val="18"/>
                <w:szCs w:val="18"/>
              </w:rPr>
            </w:pPr>
          </w:p>
        </w:tc>
      </w:tr>
    </w:tbl>
    <w:p w14:paraId="38210E17" w14:textId="77777777" w:rsidR="00DE2605" w:rsidRDefault="00DE2605" w:rsidP="00DE2605">
      <w:pPr>
        <w:spacing w:before="975" w:after="225" w:line="240" w:lineRule="auto"/>
        <w:jc w:val="both"/>
        <w:rPr>
          <w:rFonts w:ascii="Arial" w:hAnsi="Arial" w:cs="Arial"/>
          <w:color w:val="000000"/>
          <w:sz w:val="18"/>
          <w:szCs w:val="18"/>
        </w:rPr>
      </w:pPr>
      <w:r>
        <w:rPr>
          <w:rFonts w:ascii="Arial" w:hAnsi="Arial" w:cs="Arial"/>
          <w:color w:val="000000"/>
          <w:sz w:val="18"/>
          <w:szCs w:val="18"/>
        </w:rPr>
        <w:t>V</w:t>
      </w:r>
      <w:r w:rsidRPr="00731494">
        <w:rPr>
          <w:rFonts w:ascii="Arial" w:hAnsi="Arial" w:cs="Arial"/>
          <w:color w:val="000000"/>
          <w:sz w:val="18"/>
          <w:szCs w:val="18"/>
        </w:rPr>
        <w:t>/na ________________, dne _______________</w:t>
      </w:r>
    </w:p>
    <w:p w14:paraId="2728E961" w14:textId="7EDCA069" w:rsidR="00EB731F" w:rsidRPr="0034300A" w:rsidRDefault="00EB731F" w:rsidP="00DE2605">
      <w:pPr>
        <w:spacing w:after="0" w:line="240" w:lineRule="auto"/>
        <w:rPr>
          <w:rFonts w:ascii="Arial" w:eastAsia="Times New Roman" w:hAnsi="Arial" w:cs="Arial"/>
          <w:sz w:val="18"/>
          <w:szCs w:val="18"/>
          <w:lang w:eastAsia="sl-SI"/>
        </w:rPr>
      </w:pPr>
    </w:p>
    <w:p w14:paraId="678E06E0" w14:textId="77777777" w:rsidR="00EB731F" w:rsidRPr="0034300A" w:rsidRDefault="00EB731F" w:rsidP="00EB731F">
      <w:pPr>
        <w:tabs>
          <w:tab w:val="left" w:pos="567"/>
          <w:tab w:val="num" w:pos="1068"/>
        </w:tabs>
        <w:spacing w:after="0" w:line="240" w:lineRule="auto"/>
        <w:ind w:left="7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         </w:t>
      </w:r>
    </w:p>
    <w:p w14:paraId="4EAABB02" w14:textId="77777777" w:rsidR="00EB731F" w:rsidRPr="0034300A" w:rsidRDefault="00EB731F" w:rsidP="00EB731F">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t>Datum:</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Datum:</w:t>
      </w:r>
    </w:p>
    <w:p w14:paraId="06D50A55" w14:textId="77777777" w:rsidR="00EB731F" w:rsidRPr="0034300A" w:rsidRDefault="00EB731F" w:rsidP="00EB731F">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t>Št. pogodbe:</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Št. pogodbe:</w:t>
      </w:r>
    </w:p>
    <w:p w14:paraId="35FA00BF" w14:textId="77777777" w:rsidR="00EB731F" w:rsidRPr="0034300A" w:rsidRDefault="00EB731F" w:rsidP="00EB731F">
      <w:pPr>
        <w:tabs>
          <w:tab w:val="left" w:pos="567"/>
          <w:tab w:val="left" w:pos="4536"/>
        </w:tabs>
        <w:spacing w:after="0" w:line="240" w:lineRule="auto"/>
        <w:rPr>
          <w:rFonts w:ascii="Arial" w:eastAsia="Times New Roman" w:hAnsi="Arial" w:cs="Arial"/>
          <w:sz w:val="18"/>
          <w:szCs w:val="18"/>
          <w:lang w:eastAsia="sl-SI"/>
        </w:rPr>
      </w:pPr>
    </w:p>
    <w:p w14:paraId="52FB7D1F" w14:textId="77777777" w:rsidR="00EB731F" w:rsidRPr="0034300A" w:rsidRDefault="00EB731F" w:rsidP="00EB731F">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b/>
          <w:sz w:val="18"/>
          <w:szCs w:val="18"/>
          <w:lang w:eastAsia="sl-SI"/>
        </w:rPr>
        <w:t>IZVAJALEC</w:t>
      </w: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t>NAROČNIK</w:t>
      </w:r>
      <w:r w:rsidRPr="0034300A">
        <w:rPr>
          <w:rFonts w:ascii="Arial" w:eastAsia="Times New Roman" w:hAnsi="Arial" w:cs="Arial"/>
          <w:sz w:val="18"/>
          <w:szCs w:val="18"/>
          <w:lang w:eastAsia="sl-SI"/>
        </w:rPr>
        <w:tab/>
      </w:r>
    </w:p>
    <w:p w14:paraId="14FBF105" w14:textId="77777777" w:rsidR="00EB731F" w:rsidRPr="0034300A" w:rsidRDefault="00EB731F" w:rsidP="00EB731F">
      <w:pPr>
        <w:tabs>
          <w:tab w:val="left" w:pos="567"/>
          <w:tab w:val="left" w:pos="4536"/>
        </w:tabs>
        <w:spacing w:after="0" w:line="240" w:lineRule="auto"/>
        <w:ind w:left="4962" w:hanging="4962"/>
        <w:rPr>
          <w:rFonts w:ascii="Arial" w:eastAsia="Times New Roman" w:hAnsi="Arial" w:cs="Arial"/>
          <w:b/>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        </w:t>
      </w:r>
      <w:r w:rsidRPr="0034300A">
        <w:rPr>
          <w:rFonts w:ascii="Arial" w:eastAsia="Times New Roman" w:hAnsi="Arial" w:cs="Arial"/>
          <w:b/>
          <w:sz w:val="18"/>
          <w:szCs w:val="18"/>
          <w:lang w:eastAsia="sl-SI"/>
        </w:rPr>
        <w:t>UNIVERZITETNI KLINIČNI CENTER  LJUBLJANA</w:t>
      </w:r>
    </w:p>
    <w:p w14:paraId="205A0FBB" w14:textId="77777777" w:rsidR="00EB731F" w:rsidRPr="0034300A" w:rsidRDefault="00EB731F" w:rsidP="00EB731F">
      <w:pPr>
        <w:tabs>
          <w:tab w:val="left" w:pos="567"/>
          <w:tab w:val="left" w:pos="4536"/>
        </w:tabs>
        <w:spacing w:after="0" w:line="240" w:lineRule="auto"/>
        <w:ind w:left="4962" w:hanging="4962"/>
        <w:rPr>
          <w:rFonts w:ascii="Arial Narrow" w:eastAsia="Times New Roman" w:hAnsi="Arial Narrow" w:cs="Arial"/>
          <w:b/>
          <w:lang w:eastAsia="sl-SI"/>
        </w:rPr>
      </w:pP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r>
      <w:r w:rsidRPr="0034300A">
        <w:rPr>
          <w:rFonts w:ascii="Arial Narrow" w:eastAsia="Times New Roman" w:hAnsi="Arial Narrow" w:cs="Arial"/>
          <w:b/>
          <w:lang w:eastAsia="sl-SI"/>
        </w:rPr>
        <w:tab/>
      </w:r>
      <w:r w:rsidRPr="0034300A">
        <w:rPr>
          <w:rFonts w:ascii="Arial Narrow" w:eastAsia="Times New Roman" w:hAnsi="Arial Narrow" w:cs="Times New Roman"/>
          <w:b/>
          <w:lang w:eastAsia="sl-SI"/>
        </w:rPr>
        <w:t>generalni direktor</w:t>
      </w:r>
    </w:p>
    <w:p w14:paraId="3A1A3447" w14:textId="77777777" w:rsidR="00EB731F" w:rsidRPr="0034300A" w:rsidRDefault="00EB731F" w:rsidP="00EB731F">
      <w:pPr>
        <w:tabs>
          <w:tab w:val="left" w:pos="567"/>
          <w:tab w:val="left" w:pos="4536"/>
        </w:tabs>
        <w:spacing w:after="0" w:line="240" w:lineRule="auto"/>
        <w:ind w:left="4962" w:hanging="4962"/>
        <w:rPr>
          <w:rFonts w:ascii="Arial Narrow" w:eastAsia="Times New Roman" w:hAnsi="Arial Narrow" w:cs="Times New Roman"/>
          <w:b/>
          <w:lang w:eastAsia="sl-SI"/>
        </w:rPr>
      </w:pPr>
      <w:r w:rsidRPr="0034300A">
        <w:rPr>
          <w:rFonts w:ascii="Arial Narrow" w:eastAsia="Times New Roman" w:hAnsi="Arial Narrow" w:cs="Arial"/>
          <w:b/>
          <w:lang w:eastAsia="sl-SI"/>
        </w:rPr>
        <w:tab/>
      </w:r>
      <w:r w:rsidRPr="0034300A">
        <w:rPr>
          <w:rFonts w:ascii="Arial Narrow" w:eastAsia="Times New Roman" w:hAnsi="Arial Narrow" w:cs="Arial"/>
          <w:b/>
          <w:lang w:eastAsia="sl-SI"/>
        </w:rPr>
        <w:tab/>
        <w:t xml:space="preserve">        </w:t>
      </w:r>
      <w:r w:rsidRPr="0034300A">
        <w:rPr>
          <w:rFonts w:ascii="Arial Narrow" w:eastAsia="Times New Roman" w:hAnsi="Arial Narrow" w:cs="Times New Roman"/>
          <w:b/>
          <w:lang w:eastAsia="sl-SI"/>
        </w:rPr>
        <w:t>doc. dr. Marko Jug, dr. med.</w:t>
      </w:r>
    </w:p>
    <w:p w14:paraId="1A545C3D" w14:textId="77777777" w:rsidR="00EB731F" w:rsidRPr="0034300A" w:rsidRDefault="00EB731F" w:rsidP="00EB731F">
      <w:pPr>
        <w:tabs>
          <w:tab w:val="left" w:pos="567"/>
          <w:tab w:val="left" w:pos="4536"/>
        </w:tabs>
        <w:spacing w:after="0" w:line="240" w:lineRule="auto"/>
        <w:ind w:left="4962" w:hanging="4962"/>
        <w:rPr>
          <w:rFonts w:ascii="Arial Narrow" w:eastAsia="Times New Roman" w:hAnsi="Arial Narrow" w:cs="Arial"/>
          <w:b/>
          <w:lang w:eastAsia="sl-SI"/>
        </w:rPr>
      </w:pPr>
    </w:p>
    <w:p w14:paraId="31635ED6" w14:textId="77777777" w:rsidR="00EB731F" w:rsidRDefault="00EB731F" w:rsidP="00EB731F">
      <w:pPr>
        <w:spacing w:before="975" w:after="225" w:line="240" w:lineRule="auto"/>
        <w:jc w:val="both"/>
        <w:rPr>
          <w:rFonts w:ascii="Arial Narrow" w:eastAsia="Times New Roman" w:hAnsi="Arial Narrow" w:cs="Arial"/>
          <w:b/>
          <w:lang w:eastAsia="sl-SI"/>
        </w:rPr>
      </w:pPr>
    </w:p>
    <w:p w14:paraId="4C3A06F1" w14:textId="77777777" w:rsidR="00EB731F" w:rsidRDefault="00EB731F" w:rsidP="00EB731F">
      <w:pPr>
        <w:spacing w:before="975" w:after="225" w:line="240" w:lineRule="auto"/>
        <w:jc w:val="both"/>
        <w:rPr>
          <w:rFonts w:ascii="Arial Narrow" w:eastAsia="Times New Roman" w:hAnsi="Arial Narrow" w:cs="Arial"/>
          <w:b/>
          <w:lang w:eastAsia="sl-SI"/>
        </w:rPr>
      </w:pPr>
    </w:p>
    <w:p w14:paraId="6929252A" w14:textId="77777777" w:rsidR="00EB731F" w:rsidRDefault="00EB731F" w:rsidP="00EB731F">
      <w:pPr>
        <w:spacing w:before="975" w:after="225" w:line="240" w:lineRule="auto"/>
        <w:jc w:val="both"/>
        <w:rPr>
          <w:rFonts w:ascii="Arial Narrow" w:eastAsia="Times New Roman" w:hAnsi="Arial Narrow" w:cs="Arial"/>
          <w:b/>
          <w:lang w:eastAsia="sl-SI"/>
        </w:rPr>
      </w:pPr>
    </w:p>
    <w:p w14:paraId="6A839F63" w14:textId="77777777" w:rsidR="00EB731F" w:rsidRDefault="00EB731F" w:rsidP="00EB731F">
      <w:pPr>
        <w:spacing w:before="975" w:after="225" w:line="240" w:lineRule="auto"/>
        <w:jc w:val="both"/>
        <w:rPr>
          <w:rFonts w:ascii="Arial Narrow" w:eastAsia="Times New Roman" w:hAnsi="Arial Narrow" w:cs="Arial"/>
          <w:b/>
          <w:lang w:eastAsia="sl-SI"/>
        </w:rPr>
      </w:pPr>
    </w:p>
    <w:p w14:paraId="56867EB7" w14:textId="77777777" w:rsidR="00EB731F" w:rsidRDefault="00EB731F" w:rsidP="00EB731F">
      <w:pPr>
        <w:spacing w:before="975" w:after="225" w:line="240" w:lineRule="auto"/>
        <w:jc w:val="both"/>
        <w:rPr>
          <w:rFonts w:ascii="Arial Narrow" w:eastAsia="Times New Roman" w:hAnsi="Arial Narrow" w:cs="Arial"/>
          <w:b/>
          <w:lang w:eastAsia="sl-SI"/>
        </w:rPr>
      </w:pPr>
    </w:p>
    <w:p w14:paraId="00B825F3" w14:textId="77777777" w:rsidR="00EB731F" w:rsidRDefault="00EB731F" w:rsidP="00EB731F">
      <w:pPr>
        <w:spacing w:before="975" w:after="225" w:line="240" w:lineRule="auto"/>
        <w:jc w:val="both"/>
        <w:rPr>
          <w:rFonts w:ascii="Arial Narrow" w:eastAsia="Times New Roman" w:hAnsi="Arial Narrow" w:cs="Arial"/>
          <w:b/>
          <w:lang w:eastAsia="sl-SI"/>
        </w:rPr>
      </w:pPr>
    </w:p>
    <w:p w14:paraId="33948B3C" w14:textId="77777777" w:rsidR="00EB731F" w:rsidRDefault="00EB731F" w:rsidP="00EB731F">
      <w:pPr>
        <w:spacing w:before="975" w:after="225" w:line="240" w:lineRule="auto"/>
        <w:jc w:val="both"/>
        <w:rPr>
          <w:rFonts w:ascii="Arial Narrow" w:eastAsia="Times New Roman" w:hAnsi="Arial Narrow" w:cs="Arial"/>
          <w:b/>
          <w:lang w:eastAsia="sl-SI"/>
        </w:rPr>
      </w:pPr>
    </w:p>
    <w:p w14:paraId="230D59F1" w14:textId="77777777" w:rsidR="0034300A" w:rsidRPr="00731494" w:rsidRDefault="0034300A" w:rsidP="009B385D">
      <w:pPr>
        <w:spacing w:before="975" w:after="225" w:line="240" w:lineRule="auto"/>
        <w:jc w:val="both"/>
        <w:rPr>
          <w:rFonts w:ascii="Arial Narrow" w:eastAsia="Times New Roman" w:hAnsi="Arial Narrow" w:cs="Arial"/>
          <w:b/>
          <w:lang w:eastAsia="sl-SI"/>
        </w:rPr>
      </w:pPr>
    </w:p>
    <w:sectPr w:rsidR="0034300A" w:rsidRPr="00731494"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43E05" w14:textId="77777777" w:rsidR="00AF0C4D" w:rsidRDefault="00AF0C4D" w:rsidP="006975C6">
      <w:pPr>
        <w:spacing w:after="0" w:line="240" w:lineRule="auto"/>
      </w:pPr>
      <w:r>
        <w:separator/>
      </w:r>
    </w:p>
  </w:endnote>
  <w:endnote w:type="continuationSeparator" w:id="0">
    <w:p w14:paraId="1970AE91" w14:textId="77777777" w:rsidR="00AF0C4D" w:rsidRDefault="00AF0C4D"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34D5F" w14:textId="77777777" w:rsidR="00D30DF7" w:rsidRDefault="00D30DF7"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22077" w14:textId="77777777" w:rsidR="00D30DF7" w:rsidRPr="0086756A" w:rsidRDefault="00D30DF7" w:rsidP="00432E71">
    <w:pPr>
      <w:pStyle w:val="Noga"/>
      <w:shd w:val="clear" w:color="auto" w:fill="FFFFFF" w:themeFill="background1"/>
      <w:ind w:left="7513"/>
      <w:jc w:val="center"/>
      <w:rPr>
        <w:rFonts w:ascii="Arial" w:hAnsi="Arial" w:cs="Arial"/>
        <w:sz w:val="10"/>
        <w:szCs w:val="10"/>
      </w:rPr>
    </w:pPr>
  </w:p>
  <w:p w14:paraId="01347CEE" w14:textId="77777777" w:rsidR="00D30DF7" w:rsidRPr="00261B06" w:rsidRDefault="00AF0C4D" w:rsidP="00432E71">
    <w:pPr>
      <w:pStyle w:val="Noga"/>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D30DF7" w:rsidRPr="00261B06">
          <w:rPr>
            <w:rFonts w:ascii="Arial" w:hAnsi="Arial" w:cs="Arial"/>
            <w:sz w:val="18"/>
            <w:szCs w:val="18"/>
          </w:rPr>
          <w:fldChar w:fldCharType="begin"/>
        </w:r>
        <w:r w:rsidR="00D30DF7" w:rsidRPr="00261B06">
          <w:rPr>
            <w:rFonts w:ascii="Arial" w:hAnsi="Arial" w:cs="Arial"/>
            <w:sz w:val="18"/>
            <w:szCs w:val="18"/>
          </w:rPr>
          <w:instrText xml:space="preserve"> PAGE   \* MERGEFORMAT </w:instrText>
        </w:r>
        <w:r w:rsidR="00D30DF7" w:rsidRPr="00261B06">
          <w:rPr>
            <w:rFonts w:ascii="Arial" w:hAnsi="Arial" w:cs="Arial"/>
            <w:sz w:val="18"/>
            <w:szCs w:val="18"/>
          </w:rPr>
          <w:fldChar w:fldCharType="separate"/>
        </w:r>
        <w:r w:rsidR="00D30DF7">
          <w:rPr>
            <w:rFonts w:ascii="Arial" w:hAnsi="Arial" w:cs="Arial"/>
            <w:sz w:val="18"/>
            <w:szCs w:val="18"/>
          </w:rPr>
          <w:t>2</w:t>
        </w:r>
        <w:r w:rsidR="00D30DF7" w:rsidRPr="00261B06">
          <w:rPr>
            <w:rFonts w:ascii="Arial" w:hAnsi="Arial" w:cs="Arial"/>
            <w:noProof/>
            <w:sz w:val="18"/>
            <w:szCs w:val="18"/>
          </w:rPr>
          <w:fldChar w:fldCharType="end"/>
        </w:r>
      </w:sdtContent>
    </w:sdt>
  </w:p>
  <w:p w14:paraId="55A96823" w14:textId="77777777" w:rsidR="00D30DF7" w:rsidRDefault="00D30DF7" w:rsidP="00432E71">
    <w:pPr>
      <w:pStyle w:val="Noga"/>
      <w:jc w:val="center"/>
      <w:rPr>
        <w:rFonts w:ascii="Arial" w:hAnsi="Arial" w:cs="Arial"/>
        <w:sz w:val="18"/>
        <w:szCs w:val="18"/>
      </w:rPr>
    </w:pPr>
    <w:r>
      <w:rPr>
        <w:rFonts w:ascii="Arial" w:hAnsi="Arial" w:cs="Arial"/>
        <w:sz w:val="18"/>
        <w:szCs w:val="18"/>
      </w:rPr>
      <w:t>RAZPISNA DOKUMENTACIJA</w:t>
    </w:r>
  </w:p>
  <w:p w14:paraId="5F0CF0F6" w14:textId="77777777" w:rsidR="00D30DF7" w:rsidRDefault="00D30DF7" w:rsidP="00432E71">
    <w:pPr>
      <w:pStyle w:val="Noga"/>
      <w:jc w:val="center"/>
      <w:rPr>
        <w:rFonts w:ascii="Arial" w:hAnsi="Arial" w:cs="Arial"/>
        <w:sz w:val="18"/>
        <w:szCs w:val="18"/>
      </w:rPr>
    </w:pPr>
  </w:p>
  <w:p w14:paraId="4DE25328" w14:textId="0F975E65" w:rsidR="00D30DF7" w:rsidRDefault="00D30DF7" w:rsidP="00FF2571">
    <w:pPr>
      <w:pStyle w:val="Noga"/>
      <w:jc w:val="center"/>
      <w:rPr>
        <w:rFonts w:ascii="Arial" w:hAnsi="Arial" w:cs="Arial"/>
        <w:b/>
        <w:bCs/>
        <w:sz w:val="18"/>
        <w:szCs w:val="18"/>
      </w:rPr>
    </w:pPr>
    <w:r>
      <w:rPr>
        <w:rFonts w:ascii="Arial" w:hAnsi="Arial" w:cs="Arial"/>
        <w:b/>
        <w:bCs/>
        <w:sz w:val="18"/>
        <w:szCs w:val="18"/>
      </w:rPr>
      <w:t>Nakup in vzdrževanje dveh termodezinfektorjev za potrebe Očesne klinike</w:t>
    </w:r>
  </w:p>
  <w:p w14:paraId="1D6010B8" w14:textId="77777777" w:rsidR="00D30DF7" w:rsidRPr="00432E71" w:rsidRDefault="00D30DF7" w:rsidP="00FF2571">
    <w:pPr>
      <w:pStyle w:val="Noga"/>
      <w:jc w:val="center"/>
      <w:rPr>
        <w:rFonts w:ascii="Arial" w:hAnsi="Arial" w:cs="Arial"/>
        <w:b/>
        <w:bCs/>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1C1C2" w14:textId="77777777" w:rsidR="00D30DF7" w:rsidRDefault="00D30DF7" w:rsidP="00A11576">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DE00C" w14:textId="77777777" w:rsidR="00D30DF7" w:rsidRDefault="00D30DF7" w:rsidP="00A11576">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744E6" w14:textId="77777777" w:rsidR="00D30DF7" w:rsidRDefault="00D30DF7" w:rsidP="00A11576">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F03AB" w14:textId="77777777" w:rsidR="00D30DF7" w:rsidRDefault="00D30DF7" w:rsidP="00A11576">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EBDBE" w14:textId="77777777" w:rsidR="00D30DF7" w:rsidRDefault="00D30DF7" w:rsidP="00A11576">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A8CDA" w14:textId="77777777" w:rsidR="00D30DF7" w:rsidRDefault="00D30DF7" w:rsidP="00A11576">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4B080" w14:textId="77777777" w:rsidR="00D30DF7" w:rsidRDefault="00D30DF7" w:rsidP="00A11576">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365AF" w14:textId="77777777" w:rsidR="00AF0C4D" w:rsidRDefault="00AF0C4D" w:rsidP="006975C6">
      <w:pPr>
        <w:spacing w:after="0" w:line="240" w:lineRule="auto"/>
      </w:pPr>
      <w:r>
        <w:separator/>
      </w:r>
    </w:p>
  </w:footnote>
  <w:footnote w:type="continuationSeparator" w:id="0">
    <w:p w14:paraId="5C882A82" w14:textId="77777777" w:rsidR="00AF0C4D" w:rsidRDefault="00AF0C4D"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5"/>
      <w:gridCol w:w="3319"/>
      <w:gridCol w:w="4116"/>
    </w:tblGrid>
    <w:tr w:rsidR="00D30DF7" w:rsidRPr="006F1DA5" w14:paraId="10BE7A35" w14:textId="77777777" w:rsidTr="00A11576">
      <w:trPr>
        <w:trHeight w:val="1268"/>
      </w:trPr>
      <w:tc>
        <w:tcPr>
          <w:tcW w:w="1668" w:type="dxa"/>
        </w:tcPr>
        <w:p w14:paraId="3BEAF8C5" w14:textId="77777777" w:rsidR="00D30DF7" w:rsidRPr="006F1DA5" w:rsidRDefault="00D30DF7" w:rsidP="00A11576">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7F5EA5E7" wp14:editId="6D0F805B">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056680C" w14:textId="77777777" w:rsidR="00D30DF7" w:rsidRPr="006F1DA5" w:rsidRDefault="00D30DF7" w:rsidP="00A11576">
          <w:pPr>
            <w:pStyle w:val="Glava"/>
            <w:rPr>
              <w:rFonts w:ascii="Arial" w:hAnsi="Arial" w:cs="Arial"/>
              <w:b/>
              <w:color w:val="000000" w:themeColor="text1"/>
              <w:sz w:val="18"/>
              <w:szCs w:val="18"/>
            </w:rPr>
          </w:pPr>
          <w:r w:rsidRPr="006F1DA5">
            <w:rPr>
              <w:rFonts w:ascii="Arial" w:hAnsi="Arial" w:cs="Arial"/>
              <w:b/>
              <w:color w:val="000000" w:themeColor="text1"/>
              <w:sz w:val="18"/>
              <w:szCs w:val="18"/>
            </w:rPr>
            <w:t>UNIVERZITETNI KLINIČNI CENTER LJUBLJANA</w:t>
          </w:r>
        </w:p>
        <w:p w14:paraId="4DE25CF7" w14:textId="77777777" w:rsidR="00D30DF7" w:rsidRPr="006F1DA5" w:rsidRDefault="00D30DF7" w:rsidP="00A11576">
          <w:pPr>
            <w:pStyle w:val="Glava"/>
            <w:rPr>
              <w:rFonts w:ascii="Arial" w:hAnsi="Arial" w:cs="Arial"/>
              <w:color w:val="000000" w:themeColor="text1"/>
              <w:sz w:val="16"/>
              <w:szCs w:val="16"/>
            </w:rPr>
          </w:pPr>
          <w:r w:rsidRPr="006F1DA5">
            <w:rPr>
              <w:rFonts w:ascii="Arial" w:hAnsi="Arial" w:cs="Arial"/>
              <w:color w:val="000000" w:themeColor="text1"/>
              <w:sz w:val="16"/>
              <w:szCs w:val="16"/>
            </w:rPr>
            <w:t>Zaloška cesta 2</w:t>
          </w:r>
        </w:p>
        <w:p w14:paraId="001549F3" w14:textId="77777777" w:rsidR="00D30DF7" w:rsidRPr="006F1DA5" w:rsidRDefault="00D30DF7" w:rsidP="00A11576">
          <w:pPr>
            <w:pStyle w:val="Glava"/>
            <w:rPr>
              <w:rFonts w:ascii="Arial" w:hAnsi="Arial" w:cs="Arial"/>
              <w:color w:val="000000" w:themeColor="text1"/>
              <w:sz w:val="16"/>
              <w:szCs w:val="16"/>
            </w:rPr>
          </w:pPr>
          <w:r w:rsidRPr="006F1DA5">
            <w:rPr>
              <w:rFonts w:ascii="Arial" w:hAnsi="Arial" w:cs="Arial"/>
              <w:color w:val="000000" w:themeColor="text1"/>
              <w:sz w:val="16"/>
              <w:szCs w:val="16"/>
            </w:rPr>
            <w:t>1000 Ljubljana</w:t>
          </w:r>
        </w:p>
        <w:p w14:paraId="4BC29710" w14:textId="77777777" w:rsidR="00D30DF7" w:rsidRPr="006F1DA5" w:rsidRDefault="00D30DF7" w:rsidP="00A11576">
          <w:pPr>
            <w:pStyle w:val="Glava"/>
            <w:rPr>
              <w:rFonts w:ascii="Arial" w:hAnsi="Arial" w:cs="Arial"/>
              <w:color w:val="000000" w:themeColor="text1"/>
              <w:sz w:val="16"/>
              <w:szCs w:val="16"/>
            </w:rPr>
          </w:pPr>
          <w:r w:rsidRPr="006F1DA5">
            <w:rPr>
              <w:rFonts w:ascii="Arial" w:hAnsi="Arial" w:cs="Arial"/>
              <w:color w:val="000000" w:themeColor="text1"/>
              <w:sz w:val="16"/>
              <w:szCs w:val="16"/>
            </w:rPr>
            <w:t>Splet: www.kclj.si</w:t>
          </w:r>
        </w:p>
        <w:p w14:paraId="032A2BF7" w14:textId="77777777" w:rsidR="00D30DF7" w:rsidRPr="006F1DA5" w:rsidRDefault="00D30DF7" w:rsidP="00A11576">
          <w:pPr>
            <w:pStyle w:val="Glava"/>
            <w:rPr>
              <w:rFonts w:ascii="Arial" w:hAnsi="Arial" w:cs="Arial"/>
              <w:b/>
              <w:color w:val="000000" w:themeColor="text1"/>
            </w:rPr>
          </w:pPr>
          <w:r w:rsidRPr="006F1DA5">
            <w:rPr>
              <w:rFonts w:ascii="Arial" w:hAnsi="Arial" w:cs="Arial"/>
              <w:color w:val="000000" w:themeColor="text1"/>
              <w:sz w:val="16"/>
              <w:szCs w:val="16"/>
            </w:rPr>
            <w:t>Email: gp.ukc@kclj.si</w:t>
          </w:r>
        </w:p>
      </w:tc>
      <w:tc>
        <w:tcPr>
          <w:tcW w:w="4209" w:type="dxa"/>
        </w:tcPr>
        <w:p w14:paraId="03E55A1B" w14:textId="77777777" w:rsidR="00D30DF7" w:rsidRPr="006F1DA5" w:rsidRDefault="00D30DF7" w:rsidP="00A11576">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06BC2390" wp14:editId="7AAD1291">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7662F6CB" w14:textId="77777777" w:rsidR="00D30DF7" w:rsidRDefault="00D30DF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874B3" w14:textId="77777777" w:rsidR="00D30DF7" w:rsidRDefault="00D30DF7" w:rsidP="00432E71">
    <w:pPr>
      <w:pStyle w:val="Telobesedila"/>
      <w:spacing w:line="14" w:lineRule="auto"/>
      <w:rPr>
        <w:sz w:val="20"/>
      </w:rPr>
    </w:pPr>
    <w:r w:rsidRPr="00B07C28">
      <w:rPr>
        <w:noProof/>
        <w:lang w:eastAsia="sl-SI"/>
      </w:rPr>
      <w:drawing>
        <wp:anchor distT="0" distB="0" distL="114300" distR="114300" simplePos="0" relativeHeight="251660800" behindDoc="1" locked="0" layoutInCell="1" allowOverlap="1" wp14:anchorId="2B873A16" wp14:editId="7DCC398D">
          <wp:simplePos x="0" y="0"/>
          <wp:positionH relativeFrom="margin">
            <wp:posOffset>2158365</wp:posOffset>
          </wp:positionH>
          <wp:positionV relativeFrom="paragraph">
            <wp:posOffset>-98607</wp:posOffset>
          </wp:positionV>
          <wp:extent cx="3995140" cy="609600"/>
          <wp:effectExtent l="0" t="0" r="5715"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995140" cy="609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BA1C8FF" w14:textId="77777777" w:rsidR="00D30DF7" w:rsidRDefault="00D30DF7" w:rsidP="00432E71">
    <w:pPr>
      <w:pStyle w:val="Glava"/>
    </w:pPr>
  </w:p>
  <w:p w14:paraId="38A8D3E6" w14:textId="77777777" w:rsidR="00D30DF7" w:rsidRDefault="00D30DF7" w:rsidP="00432E71">
    <w:pPr>
      <w:pStyle w:val="Glava"/>
    </w:pPr>
  </w:p>
  <w:p w14:paraId="3FD602BC" w14:textId="77777777" w:rsidR="00D30DF7" w:rsidRDefault="00D30DF7" w:rsidP="00432E71">
    <w:pPr>
      <w:pStyle w:val="Glava"/>
    </w:pPr>
  </w:p>
  <w:p w14:paraId="56B0DA13" w14:textId="77777777" w:rsidR="00D30DF7" w:rsidRPr="00432E71" w:rsidRDefault="00D30DF7" w:rsidP="00432E7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singleLevel"/>
    <w:tmpl w:val="0000000A"/>
    <w:name w:val="WW8Num10"/>
    <w:lvl w:ilvl="0">
      <w:start w:val="1"/>
      <w:numFmt w:val="decimal"/>
      <w:lvlText w:val="%1."/>
      <w:lvlJc w:val="left"/>
      <w:pPr>
        <w:tabs>
          <w:tab w:val="num" w:pos="360"/>
        </w:tabs>
        <w:ind w:left="360" w:hanging="360"/>
      </w:pPr>
      <w:rPr>
        <w:rFonts w:hint="default"/>
      </w:rPr>
    </w:lvl>
  </w:abstractNum>
  <w:abstractNum w:abstractNumId="1"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293C3B"/>
    <w:multiLevelType w:val="hybridMultilevel"/>
    <w:tmpl w:val="AC6C17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6A11B5"/>
    <w:multiLevelType w:val="hybridMultilevel"/>
    <w:tmpl w:val="9DB22C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731BA4"/>
    <w:multiLevelType w:val="hybridMultilevel"/>
    <w:tmpl w:val="4726E9FA"/>
    <w:lvl w:ilvl="0" w:tplc="04240001">
      <w:start w:val="1"/>
      <w:numFmt w:val="bullet"/>
      <w:lvlText w:val=""/>
      <w:lvlJc w:val="left"/>
      <w:pPr>
        <w:tabs>
          <w:tab w:val="num" w:pos="1068"/>
        </w:tabs>
        <w:ind w:left="1068" w:hanging="360"/>
      </w:pPr>
      <w:rPr>
        <w:rFonts w:ascii="Symbol" w:hAnsi="Symbol" w:hint="default"/>
      </w:rPr>
    </w:lvl>
    <w:lvl w:ilvl="1" w:tplc="04240003">
      <w:start w:val="1"/>
      <w:numFmt w:val="decimal"/>
      <w:lvlText w:val="%2."/>
      <w:lvlJc w:val="left"/>
      <w:pPr>
        <w:tabs>
          <w:tab w:val="num" w:pos="1788"/>
        </w:tabs>
        <w:ind w:left="1788" w:hanging="360"/>
      </w:pPr>
    </w:lvl>
    <w:lvl w:ilvl="2" w:tplc="04240005">
      <w:start w:val="1"/>
      <w:numFmt w:val="decimal"/>
      <w:lvlText w:val="%3."/>
      <w:lvlJc w:val="left"/>
      <w:pPr>
        <w:tabs>
          <w:tab w:val="num" w:pos="2508"/>
        </w:tabs>
        <w:ind w:left="2508" w:hanging="360"/>
      </w:pPr>
    </w:lvl>
    <w:lvl w:ilvl="3" w:tplc="04240001">
      <w:start w:val="1"/>
      <w:numFmt w:val="decimal"/>
      <w:lvlText w:val="%4."/>
      <w:lvlJc w:val="left"/>
      <w:pPr>
        <w:tabs>
          <w:tab w:val="num" w:pos="3228"/>
        </w:tabs>
        <w:ind w:left="3228" w:hanging="360"/>
      </w:pPr>
    </w:lvl>
    <w:lvl w:ilvl="4" w:tplc="04240003">
      <w:start w:val="1"/>
      <w:numFmt w:val="decimal"/>
      <w:lvlText w:val="%5."/>
      <w:lvlJc w:val="left"/>
      <w:pPr>
        <w:tabs>
          <w:tab w:val="num" w:pos="3948"/>
        </w:tabs>
        <w:ind w:left="3948" w:hanging="360"/>
      </w:pPr>
    </w:lvl>
    <w:lvl w:ilvl="5" w:tplc="04240005">
      <w:start w:val="1"/>
      <w:numFmt w:val="decimal"/>
      <w:lvlText w:val="%6."/>
      <w:lvlJc w:val="left"/>
      <w:pPr>
        <w:tabs>
          <w:tab w:val="num" w:pos="4668"/>
        </w:tabs>
        <w:ind w:left="4668" w:hanging="360"/>
      </w:pPr>
    </w:lvl>
    <w:lvl w:ilvl="6" w:tplc="04240001">
      <w:start w:val="1"/>
      <w:numFmt w:val="decimal"/>
      <w:lvlText w:val="%7."/>
      <w:lvlJc w:val="left"/>
      <w:pPr>
        <w:tabs>
          <w:tab w:val="num" w:pos="5388"/>
        </w:tabs>
        <w:ind w:left="5388" w:hanging="360"/>
      </w:pPr>
    </w:lvl>
    <w:lvl w:ilvl="7" w:tplc="04240003">
      <w:start w:val="1"/>
      <w:numFmt w:val="decimal"/>
      <w:lvlText w:val="%8."/>
      <w:lvlJc w:val="left"/>
      <w:pPr>
        <w:tabs>
          <w:tab w:val="num" w:pos="6108"/>
        </w:tabs>
        <w:ind w:left="6108" w:hanging="360"/>
      </w:pPr>
    </w:lvl>
    <w:lvl w:ilvl="8" w:tplc="04240005">
      <w:start w:val="1"/>
      <w:numFmt w:val="decimal"/>
      <w:lvlText w:val="%9."/>
      <w:lvlJc w:val="left"/>
      <w:pPr>
        <w:tabs>
          <w:tab w:val="num" w:pos="6828"/>
        </w:tabs>
        <w:ind w:left="6828" w:hanging="360"/>
      </w:pPr>
    </w:lvl>
  </w:abstractNum>
  <w:abstractNum w:abstractNumId="5" w15:restartNumberingAfterBreak="0">
    <w:nsid w:val="083A5845"/>
    <w:multiLevelType w:val="multilevel"/>
    <w:tmpl w:val="36CC7A68"/>
    <w:lvl w:ilvl="0">
      <w:start w:val="7"/>
      <w:numFmt w:val="decimal"/>
      <w:lvlText w:val="%1."/>
      <w:lvlJc w:val="left"/>
      <w:pPr>
        <w:ind w:left="1068" w:hanging="360"/>
      </w:pPr>
      <w:rPr>
        <w:rFonts w:hint="default"/>
      </w:rPr>
    </w:lvl>
    <w:lvl w:ilvl="1">
      <w:start w:val="2"/>
      <w:numFmt w:val="decimal"/>
      <w:isLgl/>
      <w:lvlText w:val="%1.%2."/>
      <w:lvlJc w:val="left"/>
      <w:pPr>
        <w:ind w:left="1210"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6" w15:restartNumberingAfterBreak="0">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0CBB1BEF"/>
    <w:multiLevelType w:val="hybridMultilevel"/>
    <w:tmpl w:val="3B18550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0DB57D72"/>
    <w:multiLevelType w:val="hybridMultilevel"/>
    <w:tmpl w:val="854E893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23B1317"/>
    <w:multiLevelType w:val="multilevel"/>
    <w:tmpl w:val="62D01D5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43C6E0C"/>
    <w:multiLevelType w:val="hybridMultilevel"/>
    <w:tmpl w:val="468611FC"/>
    <w:lvl w:ilvl="0" w:tplc="38849324">
      <w:start w:val="1"/>
      <w:numFmt w:val="bullet"/>
      <w:lvlText w:val=""/>
      <w:lvlJc w:val="left"/>
      <w:pPr>
        <w:ind w:left="720" w:hanging="360"/>
      </w:pPr>
      <w:rPr>
        <w:rFonts w:ascii="Symbol" w:hAnsi="Symbol" w:cs="Symbol" w:hint="default"/>
        <w:sz w:val="18"/>
        <w:szCs w:val="18"/>
      </w:rPr>
    </w:lvl>
    <w:lvl w:ilvl="1" w:tplc="7632EDFA">
      <w:start w:val="1"/>
      <w:numFmt w:val="bullet"/>
      <w:lvlText w:val="o"/>
      <w:lvlJc w:val="left"/>
      <w:pPr>
        <w:ind w:left="1440" w:hanging="360"/>
      </w:pPr>
      <w:rPr>
        <w:rFonts w:ascii="Courier New" w:hAnsi="Courier New" w:cs="Courier New" w:hint="default"/>
      </w:rPr>
    </w:lvl>
    <w:lvl w:ilvl="2" w:tplc="573E3924">
      <w:start w:val="1"/>
      <w:numFmt w:val="bullet"/>
      <w:lvlText w:val=""/>
      <w:lvlJc w:val="left"/>
      <w:pPr>
        <w:ind w:left="2160" w:hanging="360"/>
      </w:pPr>
      <w:rPr>
        <w:rFonts w:ascii="Wingdings" w:hAnsi="Wingdings" w:cs="Wingdings" w:hint="default"/>
      </w:rPr>
    </w:lvl>
    <w:lvl w:ilvl="3" w:tplc="90466BEA">
      <w:start w:val="1"/>
      <w:numFmt w:val="bullet"/>
      <w:lvlText w:val=""/>
      <w:lvlJc w:val="left"/>
      <w:pPr>
        <w:ind w:left="2880" w:hanging="360"/>
      </w:pPr>
      <w:rPr>
        <w:rFonts w:ascii="Symbol" w:hAnsi="Symbol" w:cs="Symbol" w:hint="default"/>
      </w:rPr>
    </w:lvl>
    <w:lvl w:ilvl="4" w:tplc="6554C3FA">
      <w:start w:val="1"/>
      <w:numFmt w:val="bullet"/>
      <w:lvlText w:val="o"/>
      <w:lvlJc w:val="left"/>
      <w:pPr>
        <w:ind w:left="3600" w:hanging="360"/>
      </w:pPr>
      <w:rPr>
        <w:rFonts w:ascii="Courier New" w:hAnsi="Courier New" w:cs="Courier New" w:hint="default"/>
      </w:rPr>
    </w:lvl>
    <w:lvl w:ilvl="5" w:tplc="02921A04">
      <w:start w:val="1"/>
      <w:numFmt w:val="bullet"/>
      <w:lvlText w:val=""/>
      <w:lvlJc w:val="left"/>
      <w:pPr>
        <w:ind w:left="4320" w:hanging="360"/>
      </w:pPr>
      <w:rPr>
        <w:rFonts w:ascii="Wingdings" w:hAnsi="Wingdings" w:cs="Wingdings" w:hint="default"/>
      </w:rPr>
    </w:lvl>
    <w:lvl w:ilvl="6" w:tplc="8D602448">
      <w:start w:val="1"/>
      <w:numFmt w:val="bullet"/>
      <w:lvlText w:val=""/>
      <w:lvlJc w:val="left"/>
      <w:pPr>
        <w:ind w:left="5040" w:hanging="360"/>
      </w:pPr>
      <w:rPr>
        <w:rFonts w:ascii="Symbol" w:hAnsi="Symbol" w:cs="Symbol" w:hint="default"/>
      </w:rPr>
    </w:lvl>
    <w:lvl w:ilvl="7" w:tplc="590CA580">
      <w:start w:val="1"/>
      <w:numFmt w:val="bullet"/>
      <w:lvlText w:val="o"/>
      <w:lvlJc w:val="left"/>
      <w:pPr>
        <w:ind w:left="5760" w:hanging="360"/>
      </w:pPr>
      <w:rPr>
        <w:rFonts w:ascii="Courier New" w:hAnsi="Courier New" w:cs="Courier New" w:hint="default"/>
      </w:rPr>
    </w:lvl>
    <w:lvl w:ilvl="8" w:tplc="CFD81F76">
      <w:start w:val="1"/>
      <w:numFmt w:val="bullet"/>
      <w:lvlText w:val=""/>
      <w:lvlJc w:val="left"/>
      <w:pPr>
        <w:ind w:left="6480" w:hanging="360"/>
      </w:pPr>
      <w:rPr>
        <w:rFonts w:ascii="Wingdings" w:hAnsi="Wingdings" w:cs="Wingdings" w:hint="default"/>
      </w:rPr>
    </w:lvl>
  </w:abstractNum>
  <w:abstractNum w:abstractNumId="1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7D86649"/>
    <w:multiLevelType w:val="hybridMultilevel"/>
    <w:tmpl w:val="0CBCC5B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4" w15:restartNumberingAfterBreak="0">
    <w:nsid w:val="1ACA7BF1"/>
    <w:multiLevelType w:val="hybridMultilevel"/>
    <w:tmpl w:val="526C67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333192D"/>
    <w:multiLevelType w:val="multilevel"/>
    <w:tmpl w:val="3828D71C"/>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2741343A"/>
    <w:multiLevelType w:val="hybridMultilevel"/>
    <w:tmpl w:val="CBA62B8C"/>
    <w:lvl w:ilvl="0" w:tplc="0E98439C">
      <w:start w:val="1"/>
      <w:numFmt w:val="bullet"/>
      <w:lvlText w:val=""/>
      <w:lvlJc w:val="left"/>
      <w:pPr>
        <w:ind w:left="720" w:hanging="360"/>
      </w:pPr>
      <w:rPr>
        <w:rFonts w:ascii="Symbol" w:hAnsi="Symbol" w:cs="Symbol" w:hint="default"/>
        <w:sz w:val="18"/>
        <w:szCs w:val="18"/>
      </w:rPr>
    </w:lvl>
    <w:lvl w:ilvl="1" w:tplc="41F0E48E">
      <w:start w:val="1"/>
      <w:numFmt w:val="bullet"/>
      <w:lvlText w:val="o"/>
      <w:lvlJc w:val="left"/>
      <w:pPr>
        <w:ind w:left="1440" w:hanging="360"/>
      </w:pPr>
      <w:rPr>
        <w:rFonts w:ascii="Courier New" w:hAnsi="Courier New" w:cs="Courier New" w:hint="default"/>
      </w:rPr>
    </w:lvl>
    <w:lvl w:ilvl="2" w:tplc="C4B6FB52">
      <w:start w:val="1"/>
      <w:numFmt w:val="bullet"/>
      <w:lvlText w:val=""/>
      <w:lvlJc w:val="left"/>
      <w:pPr>
        <w:ind w:left="2160" w:hanging="360"/>
      </w:pPr>
      <w:rPr>
        <w:rFonts w:ascii="Wingdings" w:hAnsi="Wingdings" w:cs="Wingdings" w:hint="default"/>
      </w:rPr>
    </w:lvl>
    <w:lvl w:ilvl="3" w:tplc="1F9C0698">
      <w:start w:val="1"/>
      <w:numFmt w:val="bullet"/>
      <w:lvlText w:val=""/>
      <w:lvlJc w:val="left"/>
      <w:pPr>
        <w:ind w:left="2880" w:hanging="360"/>
      </w:pPr>
      <w:rPr>
        <w:rFonts w:ascii="Symbol" w:hAnsi="Symbol" w:cs="Symbol" w:hint="default"/>
      </w:rPr>
    </w:lvl>
    <w:lvl w:ilvl="4" w:tplc="30AC8FAA">
      <w:start w:val="1"/>
      <w:numFmt w:val="bullet"/>
      <w:lvlText w:val="o"/>
      <w:lvlJc w:val="left"/>
      <w:pPr>
        <w:ind w:left="3600" w:hanging="360"/>
      </w:pPr>
      <w:rPr>
        <w:rFonts w:ascii="Courier New" w:hAnsi="Courier New" w:cs="Courier New" w:hint="default"/>
      </w:rPr>
    </w:lvl>
    <w:lvl w:ilvl="5" w:tplc="FA74F180">
      <w:start w:val="1"/>
      <w:numFmt w:val="bullet"/>
      <w:lvlText w:val=""/>
      <w:lvlJc w:val="left"/>
      <w:pPr>
        <w:ind w:left="4320" w:hanging="360"/>
      </w:pPr>
      <w:rPr>
        <w:rFonts w:ascii="Wingdings" w:hAnsi="Wingdings" w:cs="Wingdings" w:hint="default"/>
      </w:rPr>
    </w:lvl>
    <w:lvl w:ilvl="6" w:tplc="74D475C4">
      <w:start w:val="1"/>
      <w:numFmt w:val="bullet"/>
      <w:lvlText w:val=""/>
      <w:lvlJc w:val="left"/>
      <w:pPr>
        <w:ind w:left="5040" w:hanging="360"/>
      </w:pPr>
      <w:rPr>
        <w:rFonts w:ascii="Symbol" w:hAnsi="Symbol" w:cs="Symbol" w:hint="default"/>
      </w:rPr>
    </w:lvl>
    <w:lvl w:ilvl="7" w:tplc="45EA8098">
      <w:start w:val="1"/>
      <w:numFmt w:val="bullet"/>
      <w:lvlText w:val="o"/>
      <w:lvlJc w:val="left"/>
      <w:pPr>
        <w:ind w:left="5760" w:hanging="360"/>
      </w:pPr>
      <w:rPr>
        <w:rFonts w:ascii="Courier New" w:hAnsi="Courier New" w:cs="Courier New" w:hint="default"/>
      </w:rPr>
    </w:lvl>
    <w:lvl w:ilvl="8" w:tplc="D298ADDE">
      <w:start w:val="1"/>
      <w:numFmt w:val="bullet"/>
      <w:lvlText w:val=""/>
      <w:lvlJc w:val="left"/>
      <w:pPr>
        <w:ind w:left="6480" w:hanging="360"/>
      </w:pPr>
      <w:rPr>
        <w:rFonts w:ascii="Wingdings" w:hAnsi="Wingdings" w:cs="Wingdings" w:hint="default"/>
      </w:rPr>
    </w:lvl>
  </w:abstractNum>
  <w:abstractNum w:abstractNumId="17" w15:restartNumberingAfterBreak="0">
    <w:nsid w:val="28033399"/>
    <w:multiLevelType w:val="hybridMultilevel"/>
    <w:tmpl w:val="49A6BC4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2A401032"/>
    <w:multiLevelType w:val="multilevel"/>
    <w:tmpl w:val="C9AE9538"/>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2C864BD3"/>
    <w:multiLevelType w:val="hybridMultilevel"/>
    <w:tmpl w:val="5CF45C3E"/>
    <w:lvl w:ilvl="0" w:tplc="2FF64BC0">
      <w:start w:val="1"/>
      <w:numFmt w:val="bullet"/>
      <w:lvlText w:val=""/>
      <w:lvlJc w:val="left"/>
      <w:pPr>
        <w:ind w:left="720" w:hanging="360"/>
      </w:pPr>
      <w:rPr>
        <w:rFonts w:ascii="Symbol" w:hAnsi="Symbol" w:cs="Symbol" w:hint="default"/>
        <w:sz w:val="18"/>
        <w:szCs w:val="18"/>
      </w:rPr>
    </w:lvl>
    <w:lvl w:ilvl="1" w:tplc="5B1CC8C8">
      <w:start w:val="1"/>
      <w:numFmt w:val="bullet"/>
      <w:lvlText w:val="o"/>
      <w:lvlJc w:val="left"/>
      <w:pPr>
        <w:ind w:left="1440" w:hanging="360"/>
      </w:pPr>
      <w:rPr>
        <w:rFonts w:ascii="Courier New" w:hAnsi="Courier New" w:cs="Courier New" w:hint="default"/>
      </w:rPr>
    </w:lvl>
    <w:lvl w:ilvl="2" w:tplc="1B640BC4">
      <w:start w:val="1"/>
      <w:numFmt w:val="bullet"/>
      <w:lvlText w:val=""/>
      <w:lvlJc w:val="left"/>
      <w:pPr>
        <w:ind w:left="2160" w:hanging="360"/>
      </w:pPr>
      <w:rPr>
        <w:rFonts w:ascii="Wingdings" w:hAnsi="Wingdings" w:cs="Wingdings" w:hint="default"/>
      </w:rPr>
    </w:lvl>
    <w:lvl w:ilvl="3" w:tplc="E1E4910C">
      <w:start w:val="1"/>
      <w:numFmt w:val="bullet"/>
      <w:lvlText w:val=""/>
      <w:lvlJc w:val="left"/>
      <w:pPr>
        <w:ind w:left="2880" w:hanging="360"/>
      </w:pPr>
      <w:rPr>
        <w:rFonts w:ascii="Symbol" w:hAnsi="Symbol" w:cs="Symbol" w:hint="default"/>
      </w:rPr>
    </w:lvl>
    <w:lvl w:ilvl="4" w:tplc="1BEA3D04">
      <w:start w:val="1"/>
      <w:numFmt w:val="bullet"/>
      <w:lvlText w:val="o"/>
      <w:lvlJc w:val="left"/>
      <w:pPr>
        <w:ind w:left="3600" w:hanging="360"/>
      </w:pPr>
      <w:rPr>
        <w:rFonts w:ascii="Courier New" w:hAnsi="Courier New" w:cs="Courier New" w:hint="default"/>
      </w:rPr>
    </w:lvl>
    <w:lvl w:ilvl="5" w:tplc="1CA8D978">
      <w:start w:val="1"/>
      <w:numFmt w:val="bullet"/>
      <w:lvlText w:val=""/>
      <w:lvlJc w:val="left"/>
      <w:pPr>
        <w:ind w:left="4320" w:hanging="360"/>
      </w:pPr>
      <w:rPr>
        <w:rFonts w:ascii="Wingdings" w:hAnsi="Wingdings" w:cs="Wingdings" w:hint="default"/>
      </w:rPr>
    </w:lvl>
    <w:lvl w:ilvl="6" w:tplc="49269E94">
      <w:start w:val="1"/>
      <w:numFmt w:val="bullet"/>
      <w:lvlText w:val=""/>
      <w:lvlJc w:val="left"/>
      <w:pPr>
        <w:ind w:left="5040" w:hanging="360"/>
      </w:pPr>
      <w:rPr>
        <w:rFonts w:ascii="Symbol" w:hAnsi="Symbol" w:cs="Symbol" w:hint="default"/>
      </w:rPr>
    </w:lvl>
    <w:lvl w:ilvl="7" w:tplc="FDFEA734">
      <w:start w:val="1"/>
      <w:numFmt w:val="bullet"/>
      <w:lvlText w:val="o"/>
      <w:lvlJc w:val="left"/>
      <w:pPr>
        <w:ind w:left="5760" w:hanging="360"/>
      </w:pPr>
      <w:rPr>
        <w:rFonts w:ascii="Courier New" w:hAnsi="Courier New" w:cs="Courier New" w:hint="default"/>
      </w:rPr>
    </w:lvl>
    <w:lvl w:ilvl="8" w:tplc="E1CC121A">
      <w:start w:val="1"/>
      <w:numFmt w:val="bullet"/>
      <w:lvlText w:val=""/>
      <w:lvlJc w:val="left"/>
      <w:pPr>
        <w:ind w:left="6480" w:hanging="360"/>
      </w:pPr>
      <w:rPr>
        <w:rFonts w:ascii="Wingdings" w:hAnsi="Wingdings" w:cs="Wingdings" w:hint="default"/>
      </w:rPr>
    </w:lvl>
  </w:abstractNum>
  <w:abstractNum w:abstractNumId="20" w15:restartNumberingAfterBreak="0">
    <w:nsid w:val="30876FB7"/>
    <w:multiLevelType w:val="hybridMultilevel"/>
    <w:tmpl w:val="0D000E22"/>
    <w:lvl w:ilvl="0" w:tplc="B020522A">
      <w:start w:val="1"/>
      <w:numFmt w:val="bullet"/>
      <w:lvlText w:val=""/>
      <w:lvlJc w:val="left"/>
      <w:pPr>
        <w:ind w:left="720" w:hanging="360"/>
      </w:pPr>
      <w:rPr>
        <w:rFonts w:ascii="Symbol" w:hAnsi="Symbol" w:cs="Symbol" w:hint="default"/>
        <w:sz w:val="18"/>
        <w:szCs w:val="18"/>
      </w:rPr>
    </w:lvl>
    <w:lvl w:ilvl="1" w:tplc="9E0A5A64">
      <w:start w:val="1"/>
      <w:numFmt w:val="bullet"/>
      <w:lvlText w:val="o"/>
      <w:lvlJc w:val="left"/>
      <w:pPr>
        <w:ind w:left="1440" w:hanging="360"/>
      </w:pPr>
      <w:rPr>
        <w:rFonts w:ascii="Courier New" w:hAnsi="Courier New" w:cs="Courier New" w:hint="default"/>
      </w:rPr>
    </w:lvl>
    <w:lvl w:ilvl="2" w:tplc="00CE610A">
      <w:start w:val="1"/>
      <w:numFmt w:val="bullet"/>
      <w:lvlText w:val=""/>
      <w:lvlJc w:val="left"/>
      <w:pPr>
        <w:ind w:left="2160" w:hanging="360"/>
      </w:pPr>
      <w:rPr>
        <w:rFonts w:ascii="Wingdings" w:hAnsi="Wingdings" w:cs="Wingdings" w:hint="default"/>
      </w:rPr>
    </w:lvl>
    <w:lvl w:ilvl="3" w:tplc="4FA024A6">
      <w:start w:val="1"/>
      <w:numFmt w:val="bullet"/>
      <w:lvlText w:val=""/>
      <w:lvlJc w:val="left"/>
      <w:pPr>
        <w:ind w:left="2880" w:hanging="360"/>
      </w:pPr>
      <w:rPr>
        <w:rFonts w:ascii="Symbol" w:hAnsi="Symbol" w:cs="Symbol" w:hint="default"/>
      </w:rPr>
    </w:lvl>
    <w:lvl w:ilvl="4" w:tplc="7632FF6E">
      <w:start w:val="1"/>
      <w:numFmt w:val="bullet"/>
      <w:lvlText w:val="o"/>
      <w:lvlJc w:val="left"/>
      <w:pPr>
        <w:ind w:left="3600" w:hanging="360"/>
      </w:pPr>
      <w:rPr>
        <w:rFonts w:ascii="Courier New" w:hAnsi="Courier New" w:cs="Courier New" w:hint="default"/>
      </w:rPr>
    </w:lvl>
    <w:lvl w:ilvl="5" w:tplc="E6EEF4B8">
      <w:start w:val="1"/>
      <w:numFmt w:val="bullet"/>
      <w:lvlText w:val=""/>
      <w:lvlJc w:val="left"/>
      <w:pPr>
        <w:ind w:left="4320" w:hanging="360"/>
      </w:pPr>
      <w:rPr>
        <w:rFonts w:ascii="Wingdings" w:hAnsi="Wingdings" w:cs="Wingdings" w:hint="default"/>
      </w:rPr>
    </w:lvl>
    <w:lvl w:ilvl="6" w:tplc="FF9208A2">
      <w:start w:val="1"/>
      <w:numFmt w:val="bullet"/>
      <w:lvlText w:val=""/>
      <w:lvlJc w:val="left"/>
      <w:pPr>
        <w:ind w:left="5040" w:hanging="360"/>
      </w:pPr>
      <w:rPr>
        <w:rFonts w:ascii="Symbol" w:hAnsi="Symbol" w:cs="Symbol" w:hint="default"/>
      </w:rPr>
    </w:lvl>
    <w:lvl w:ilvl="7" w:tplc="81204A76">
      <w:start w:val="1"/>
      <w:numFmt w:val="bullet"/>
      <w:lvlText w:val="o"/>
      <w:lvlJc w:val="left"/>
      <w:pPr>
        <w:ind w:left="5760" w:hanging="360"/>
      </w:pPr>
      <w:rPr>
        <w:rFonts w:ascii="Courier New" w:hAnsi="Courier New" w:cs="Courier New" w:hint="default"/>
      </w:rPr>
    </w:lvl>
    <w:lvl w:ilvl="8" w:tplc="26E0C3E2">
      <w:start w:val="1"/>
      <w:numFmt w:val="bullet"/>
      <w:lvlText w:val=""/>
      <w:lvlJc w:val="left"/>
      <w:pPr>
        <w:ind w:left="6480" w:hanging="360"/>
      </w:pPr>
      <w:rPr>
        <w:rFonts w:ascii="Wingdings" w:hAnsi="Wingdings" w:cs="Wingdings" w:hint="default"/>
      </w:rPr>
    </w:lvl>
  </w:abstractNum>
  <w:abstractNum w:abstractNumId="21" w15:restartNumberingAfterBreak="0">
    <w:nsid w:val="320B1D34"/>
    <w:multiLevelType w:val="hybridMultilevel"/>
    <w:tmpl w:val="24C85E9C"/>
    <w:lvl w:ilvl="0" w:tplc="FC5882A2">
      <w:start w:val="1"/>
      <w:numFmt w:val="bullet"/>
      <w:lvlText w:val=""/>
      <w:lvlJc w:val="left"/>
      <w:pPr>
        <w:ind w:left="720" w:hanging="360"/>
      </w:pPr>
      <w:rPr>
        <w:rFonts w:ascii="Symbol" w:hAnsi="Symbol" w:cs="Symbol" w:hint="default"/>
        <w:sz w:val="18"/>
        <w:szCs w:val="18"/>
      </w:rPr>
    </w:lvl>
    <w:lvl w:ilvl="1" w:tplc="FED27ED0">
      <w:start w:val="1"/>
      <w:numFmt w:val="bullet"/>
      <w:lvlText w:val="o"/>
      <w:lvlJc w:val="left"/>
      <w:pPr>
        <w:ind w:left="1440" w:hanging="360"/>
      </w:pPr>
      <w:rPr>
        <w:rFonts w:ascii="Courier New" w:hAnsi="Courier New" w:cs="Courier New" w:hint="default"/>
      </w:rPr>
    </w:lvl>
    <w:lvl w:ilvl="2" w:tplc="533ED396">
      <w:start w:val="1"/>
      <w:numFmt w:val="bullet"/>
      <w:lvlText w:val=""/>
      <w:lvlJc w:val="left"/>
      <w:pPr>
        <w:ind w:left="2160" w:hanging="360"/>
      </w:pPr>
      <w:rPr>
        <w:rFonts w:ascii="Wingdings" w:hAnsi="Wingdings" w:cs="Wingdings" w:hint="default"/>
      </w:rPr>
    </w:lvl>
    <w:lvl w:ilvl="3" w:tplc="A5FE9AFE">
      <w:start w:val="1"/>
      <w:numFmt w:val="bullet"/>
      <w:lvlText w:val=""/>
      <w:lvlJc w:val="left"/>
      <w:pPr>
        <w:ind w:left="2880" w:hanging="360"/>
      </w:pPr>
      <w:rPr>
        <w:rFonts w:ascii="Symbol" w:hAnsi="Symbol" w:cs="Symbol" w:hint="default"/>
      </w:rPr>
    </w:lvl>
    <w:lvl w:ilvl="4" w:tplc="72988E96">
      <w:start w:val="1"/>
      <w:numFmt w:val="bullet"/>
      <w:lvlText w:val="o"/>
      <w:lvlJc w:val="left"/>
      <w:pPr>
        <w:ind w:left="3600" w:hanging="360"/>
      </w:pPr>
      <w:rPr>
        <w:rFonts w:ascii="Courier New" w:hAnsi="Courier New" w:cs="Courier New" w:hint="default"/>
      </w:rPr>
    </w:lvl>
    <w:lvl w:ilvl="5" w:tplc="9BEE79A4">
      <w:start w:val="1"/>
      <w:numFmt w:val="bullet"/>
      <w:lvlText w:val=""/>
      <w:lvlJc w:val="left"/>
      <w:pPr>
        <w:ind w:left="4320" w:hanging="360"/>
      </w:pPr>
      <w:rPr>
        <w:rFonts w:ascii="Wingdings" w:hAnsi="Wingdings" w:cs="Wingdings" w:hint="default"/>
      </w:rPr>
    </w:lvl>
    <w:lvl w:ilvl="6" w:tplc="16DEA808">
      <w:start w:val="1"/>
      <w:numFmt w:val="bullet"/>
      <w:lvlText w:val=""/>
      <w:lvlJc w:val="left"/>
      <w:pPr>
        <w:ind w:left="5040" w:hanging="360"/>
      </w:pPr>
      <w:rPr>
        <w:rFonts w:ascii="Symbol" w:hAnsi="Symbol" w:cs="Symbol" w:hint="default"/>
      </w:rPr>
    </w:lvl>
    <w:lvl w:ilvl="7" w:tplc="E528AAC6">
      <w:start w:val="1"/>
      <w:numFmt w:val="bullet"/>
      <w:lvlText w:val="o"/>
      <w:lvlJc w:val="left"/>
      <w:pPr>
        <w:ind w:left="5760" w:hanging="360"/>
      </w:pPr>
      <w:rPr>
        <w:rFonts w:ascii="Courier New" w:hAnsi="Courier New" w:cs="Courier New" w:hint="default"/>
      </w:rPr>
    </w:lvl>
    <w:lvl w:ilvl="8" w:tplc="1220AE72">
      <w:start w:val="1"/>
      <w:numFmt w:val="bullet"/>
      <w:lvlText w:val=""/>
      <w:lvlJc w:val="left"/>
      <w:pPr>
        <w:ind w:left="6480" w:hanging="360"/>
      </w:pPr>
      <w:rPr>
        <w:rFonts w:ascii="Wingdings" w:hAnsi="Wingdings" w:cs="Wingdings" w:hint="default"/>
      </w:rPr>
    </w:lvl>
  </w:abstractNum>
  <w:abstractNum w:abstractNumId="22" w15:restartNumberingAfterBreak="0">
    <w:nsid w:val="326337E4"/>
    <w:multiLevelType w:val="hybridMultilevel"/>
    <w:tmpl w:val="EED278EE"/>
    <w:lvl w:ilvl="0" w:tplc="C0C84E20">
      <w:start w:val="1"/>
      <w:numFmt w:val="bullet"/>
      <w:lvlText w:val=""/>
      <w:lvlJc w:val="left"/>
      <w:pPr>
        <w:ind w:left="720" w:hanging="360"/>
      </w:pPr>
      <w:rPr>
        <w:rFonts w:ascii="Symbol" w:hAnsi="Symbol" w:cs="Symbol" w:hint="default"/>
        <w:sz w:val="18"/>
        <w:szCs w:val="18"/>
      </w:rPr>
    </w:lvl>
    <w:lvl w:ilvl="1" w:tplc="AD669844">
      <w:start w:val="1"/>
      <w:numFmt w:val="bullet"/>
      <w:lvlText w:val="o"/>
      <w:lvlJc w:val="left"/>
      <w:pPr>
        <w:ind w:left="1440" w:hanging="360"/>
      </w:pPr>
      <w:rPr>
        <w:rFonts w:ascii="Courier New" w:hAnsi="Courier New" w:cs="Courier New" w:hint="default"/>
      </w:rPr>
    </w:lvl>
    <w:lvl w:ilvl="2" w:tplc="0AAA8EC2">
      <w:start w:val="1"/>
      <w:numFmt w:val="bullet"/>
      <w:lvlText w:val=""/>
      <w:lvlJc w:val="left"/>
      <w:pPr>
        <w:ind w:left="2160" w:hanging="360"/>
      </w:pPr>
      <w:rPr>
        <w:rFonts w:ascii="Wingdings" w:hAnsi="Wingdings" w:cs="Wingdings" w:hint="default"/>
      </w:rPr>
    </w:lvl>
    <w:lvl w:ilvl="3" w:tplc="4A18F898">
      <w:start w:val="1"/>
      <w:numFmt w:val="bullet"/>
      <w:lvlText w:val=""/>
      <w:lvlJc w:val="left"/>
      <w:pPr>
        <w:ind w:left="2880" w:hanging="360"/>
      </w:pPr>
      <w:rPr>
        <w:rFonts w:ascii="Symbol" w:hAnsi="Symbol" w:cs="Symbol" w:hint="default"/>
      </w:rPr>
    </w:lvl>
    <w:lvl w:ilvl="4" w:tplc="A34AE9A4">
      <w:start w:val="1"/>
      <w:numFmt w:val="bullet"/>
      <w:lvlText w:val="o"/>
      <w:lvlJc w:val="left"/>
      <w:pPr>
        <w:ind w:left="3600" w:hanging="360"/>
      </w:pPr>
      <w:rPr>
        <w:rFonts w:ascii="Courier New" w:hAnsi="Courier New" w:cs="Courier New" w:hint="default"/>
      </w:rPr>
    </w:lvl>
    <w:lvl w:ilvl="5" w:tplc="D1983602">
      <w:start w:val="1"/>
      <w:numFmt w:val="bullet"/>
      <w:lvlText w:val=""/>
      <w:lvlJc w:val="left"/>
      <w:pPr>
        <w:ind w:left="4320" w:hanging="360"/>
      </w:pPr>
      <w:rPr>
        <w:rFonts w:ascii="Wingdings" w:hAnsi="Wingdings" w:cs="Wingdings" w:hint="default"/>
      </w:rPr>
    </w:lvl>
    <w:lvl w:ilvl="6" w:tplc="6A5CA91C">
      <w:start w:val="1"/>
      <w:numFmt w:val="bullet"/>
      <w:lvlText w:val=""/>
      <w:lvlJc w:val="left"/>
      <w:pPr>
        <w:ind w:left="5040" w:hanging="360"/>
      </w:pPr>
      <w:rPr>
        <w:rFonts w:ascii="Symbol" w:hAnsi="Symbol" w:cs="Symbol" w:hint="default"/>
      </w:rPr>
    </w:lvl>
    <w:lvl w:ilvl="7" w:tplc="2F6CA180">
      <w:start w:val="1"/>
      <w:numFmt w:val="bullet"/>
      <w:lvlText w:val="o"/>
      <w:lvlJc w:val="left"/>
      <w:pPr>
        <w:ind w:left="5760" w:hanging="360"/>
      </w:pPr>
      <w:rPr>
        <w:rFonts w:ascii="Courier New" w:hAnsi="Courier New" w:cs="Courier New" w:hint="default"/>
      </w:rPr>
    </w:lvl>
    <w:lvl w:ilvl="8" w:tplc="4BAC5EAC">
      <w:start w:val="1"/>
      <w:numFmt w:val="bullet"/>
      <w:lvlText w:val=""/>
      <w:lvlJc w:val="left"/>
      <w:pPr>
        <w:ind w:left="6480" w:hanging="360"/>
      </w:pPr>
      <w:rPr>
        <w:rFonts w:ascii="Wingdings" w:hAnsi="Wingdings" w:cs="Wingdings" w:hint="default"/>
      </w:rPr>
    </w:lvl>
  </w:abstractNum>
  <w:abstractNum w:abstractNumId="23" w15:restartNumberingAfterBreak="0">
    <w:nsid w:val="342A6565"/>
    <w:multiLevelType w:val="hybridMultilevel"/>
    <w:tmpl w:val="3F2A9374"/>
    <w:lvl w:ilvl="0" w:tplc="63A8AB00">
      <w:start w:val="1"/>
      <w:numFmt w:val="bullet"/>
      <w:lvlText w:val=""/>
      <w:lvlJc w:val="left"/>
      <w:pPr>
        <w:ind w:left="720" w:hanging="360"/>
      </w:pPr>
      <w:rPr>
        <w:rFonts w:ascii="Symbol" w:hAnsi="Symbol" w:cs="Symbol" w:hint="default"/>
        <w:sz w:val="18"/>
        <w:szCs w:val="18"/>
      </w:rPr>
    </w:lvl>
    <w:lvl w:ilvl="1" w:tplc="B1385B84">
      <w:start w:val="1"/>
      <w:numFmt w:val="bullet"/>
      <w:lvlText w:val="o"/>
      <w:lvlJc w:val="left"/>
      <w:pPr>
        <w:ind w:left="1440" w:hanging="360"/>
      </w:pPr>
      <w:rPr>
        <w:rFonts w:ascii="Courier New" w:hAnsi="Courier New" w:cs="Courier New" w:hint="default"/>
      </w:rPr>
    </w:lvl>
    <w:lvl w:ilvl="2" w:tplc="6680BE6A">
      <w:start w:val="1"/>
      <w:numFmt w:val="bullet"/>
      <w:lvlText w:val=""/>
      <w:lvlJc w:val="left"/>
      <w:pPr>
        <w:ind w:left="2160" w:hanging="360"/>
      </w:pPr>
      <w:rPr>
        <w:rFonts w:ascii="Wingdings" w:hAnsi="Wingdings" w:cs="Wingdings" w:hint="default"/>
      </w:rPr>
    </w:lvl>
    <w:lvl w:ilvl="3" w:tplc="73EA5206">
      <w:start w:val="1"/>
      <w:numFmt w:val="bullet"/>
      <w:lvlText w:val=""/>
      <w:lvlJc w:val="left"/>
      <w:pPr>
        <w:ind w:left="2880" w:hanging="360"/>
      </w:pPr>
      <w:rPr>
        <w:rFonts w:ascii="Symbol" w:hAnsi="Symbol" w:cs="Symbol" w:hint="default"/>
      </w:rPr>
    </w:lvl>
    <w:lvl w:ilvl="4" w:tplc="24F8CA86">
      <w:start w:val="1"/>
      <w:numFmt w:val="bullet"/>
      <w:lvlText w:val="o"/>
      <w:lvlJc w:val="left"/>
      <w:pPr>
        <w:ind w:left="3600" w:hanging="360"/>
      </w:pPr>
      <w:rPr>
        <w:rFonts w:ascii="Courier New" w:hAnsi="Courier New" w:cs="Courier New" w:hint="default"/>
      </w:rPr>
    </w:lvl>
    <w:lvl w:ilvl="5" w:tplc="F28A44C8">
      <w:start w:val="1"/>
      <w:numFmt w:val="bullet"/>
      <w:lvlText w:val=""/>
      <w:lvlJc w:val="left"/>
      <w:pPr>
        <w:ind w:left="4320" w:hanging="360"/>
      </w:pPr>
      <w:rPr>
        <w:rFonts w:ascii="Wingdings" w:hAnsi="Wingdings" w:cs="Wingdings" w:hint="default"/>
      </w:rPr>
    </w:lvl>
    <w:lvl w:ilvl="6" w:tplc="287C6986">
      <w:start w:val="1"/>
      <w:numFmt w:val="bullet"/>
      <w:lvlText w:val=""/>
      <w:lvlJc w:val="left"/>
      <w:pPr>
        <w:ind w:left="5040" w:hanging="360"/>
      </w:pPr>
      <w:rPr>
        <w:rFonts w:ascii="Symbol" w:hAnsi="Symbol" w:cs="Symbol" w:hint="default"/>
      </w:rPr>
    </w:lvl>
    <w:lvl w:ilvl="7" w:tplc="9DE84C3C">
      <w:start w:val="1"/>
      <w:numFmt w:val="bullet"/>
      <w:lvlText w:val="o"/>
      <w:lvlJc w:val="left"/>
      <w:pPr>
        <w:ind w:left="5760" w:hanging="360"/>
      </w:pPr>
      <w:rPr>
        <w:rFonts w:ascii="Courier New" w:hAnsi="Courier New" w:cs="Courier New" w:hint="default"/>
      </w:rPr>
    </w:lvl>
    <w:lvl w:ilvl="8" w:tplc="F23C8252">
      <w:start w:val="1"/>
      <w:numFmt w:val="bullet"/>
      <w:lvlText w:val=""/>
      <w:lvlJc w:val="left"/>
      <w:pPr>
        <w:ind w:left="6480" w:hanging="360"/>
      </w:pPr>
      <w:rPr>
        <w:rFonts w:ascii="Wingdings" w:hAnsi="Wingdings" w:cs="Wingdings" w:hint="default"/>
      </w:rPr>
    </w:lvl>
  </w:abstractNum>
  <w:abstractNum w:abstractNumId="24" w15:restartNumberingAfterBreak="0">
    <w:nsid w:val="37BA2C1C"/>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B334EEC"/>
    <w:multiLevelType w:val="hybridMultilevel"/>
    <w:tmpl w:val="2D789ABE"/>
    <w:lvl w:ilvl="0" w:tplc="F5045F44">
      <w:numFmt w:val="bullet"/>
      <w:lvlText w:val="-"/>
      <w:lvlJc w:val="left"/>
      <w:pPr>
        <w:ind w:left="720" w:hanging="360"/>
      </w:pPr>
      <w:rPr>
        <w:rFonts w:ascii="Helvetica" w:eastAsiaTheme="minorHAnsi" w:hAnsi="Helvetica"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FE74860"/>
    <w:multiLevelType w:val="hybridMultilevel"/>
    <w:tmpl w:val="BC70C4F2"/>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2615548"/>
    <w:multiLevelType w:val="multilevel"/>
    <w:tmpl w:val="A78C256A"/>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43DE4B2C"/>
    <w:multiLevelType w:val="hybridMultilevel"/>
    <w:tmpl w:val="5488731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44C73D6E"/>
    <w:multiLevelType w:val="multilevel"/>
    <w:tmpl w:val="F968A2A4"/>
    <w:lvl w:ilvl="0">
      <w:start w:val="8"/>
      <w:numFmt w:val="decimal"/>
      <w:lvlText w:val="%1."/>
      <w:lvlJc w:val="left"/>
      <w:pPr>
        <w:tabs>
          <w:tab w:val="num" w:pos="360"/>
        </w:tabs>
        <w:ind w:left="360" w:hanging="360"/>
      </w:pPr>
      <w:rPr>
        <w:rFonts w:hint="default"/>
        <w:strike w:val="0"/>
        <w:dstrike w:val="0"/>
        <w:u w:val="none"/>
        <w:effect w:val="none"/>
      </w:rPr>
    </w:lvl>
    <w:lvl w:ilvl="1">
      <w:start w:val="7"/>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2" w15:restartNumberingAfterBreak="0">
    <w:nsid w:val="49C265CA"/>
    <w:multiLevelType w:val="hybridMultilevel"/>
    <w:tmpl w:val="6C4E46D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4A5C65D6"/>
    <w:multiLevelType w:val="hybridMultilevel"/>
    <w:tmpl w:val="FB5CC12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4" w15:restartNumberingAfterBreak="0">
    <w:nsid w:val="4C6213BF"/>
    <w:multiLevelType w:val="hybridMultilevel"/>
    <w:tmpl w:val="78781BF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5"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4ECD5A19"/>
    <w:multiLevelType w:val="hybridMultilevel"/>
    <w:tmpl w:val="64A4755C"/>
    <w:lvl w:ilvl="0" w:tplc="C844541E">
      <w:start w:val="1"/>
      <w:numFmt w:val="bullet"/>
      <w:lvlText w:val=""/>
      <w:lvlJc w:val="left"/>
      <w:pPr>
        <w:ind w:left="720" w:hanging="360"/>
      </w:pPr>
      <w:rPr>
        <w:rFonts w:ascii="Symbol" w:hAnsi="Symbol" w:cs="Symbol" w:hint="default"/>
        <w:sz w:val="18"/>
        <w:szCs w:val="18"/>
      </w:rPr>
    </w:lvl>
    <w:lvl w:ilvl="1" w:tplc="6812FF26">
      <w:start w:val="1"/>
      <w:numFmt w:val="bullet"/>
      <w:lvlText w:val="o"/>
      <w:lvlJc w:val="left"/>
      <w:pPr>
        <w:ind w:left="1440" w:hanging="360"/>
      </w:pPr>
      <w:rPr>
        <w:rFonts w:ascii="Courier New" w:hAnsi="Courier New" w:cs="Courier New" w:hint="default"/>
      </w:rPr>
    </w:lvl>
    <w:lvl w:ilvl="2" w:tplc="18D4BE1C">
      <w:start w:val="1"/>
      <w:numFmt w:val="bullet"/>
      <w:lvlText w:val=""/>
      <w:lvlJc w:val="left"/>
      <w:pPr>
        <w:ind w:left="2160" w:hanging="360"/>
      </w:pPr>
      <w:rPr>
        <w:rFonts w:ascii="Wingdings" w:hAnsi="Wingdings" w:cs="Wingdings" w:hint="default"/>
      </w:rPr>
    </w:lvl>
    <w:lvl w:ilvl="3" w:tplc="AC629A7C">
      <w:start w:val="1"/>
      <w:numFmt w:val="bullet"/>
      <w:lvlText w:val=""/>
      <w:lvlJc w:val="left"/>
      <w:pPr>
        <w:ind w:left="2880" w:hanging="360"/>
      </w:pPr>
      <w:rPr>
        <w:rFonts w:ascii="Symbol" w:hAnsi="Symbol" w:cs="Symbol" w:hint="default"/>
      </w:rPr>
    </w:lvl>
    <w:lvl w:ilvl="4" w:tplc="20B4FCB2">
      <w:start w:val="1"/>
      <w:numFmt w:val="bullet"/>
      <w:lvlText w:val="o"/>
      <w:lvlJc w:val="left"/>
      <w:pPr>
        <w:ind w:left="3600" w:hanging="360"/>
      </w:pPr>
      <w:rPr>
        <w:rFonts w:ascii="Courier New" w:hAnsi="Courier New" w:cs="Courier New" w:hint="default"/>
      </w:rPr>
    </w:lvl>
    <w:lvl w:ilvl="5" w:tplc="EA78B7BA">
      <w:start w:val="1"/>
      <w:numFmt w:val="bullet"/>
      <w:lvlText w:val=""/>
      <w:lvlJc w:val="left"/>
      <w:pPr>
        <w:ind w:left="4320" w:hanging="360"/>
      </w:pPr>
      <w:rPr>
        <w:rFonts w:ascii="Wingdings" w:hAnsi="Wingdings" w:cs="Wingdings" w:hint="default"/>
      </w:rPr>
    </w:lvl>
    <w:lvl w:ilvl="6" w:tplc="F8E074EC">
      <w:start w:val="1"/>
      <w:numFmt w:val="bullet"/>
      <w:lvlText w:val=""/>
      <w:lvlJc w:val="left"/>
      <w:pPr>
        <w:ind w:left="5040" w:hanging="360"/>
      </w:pPr>
      <w:rPr>
        <w:rFonts w:ascii="Symbol" w:hAnsi="Symbol" w:cs="Symbol" w:hint="default"/>
      </w:rPr>
    </w:lvl>
    <w:lvl w:ilvl="7" w:tplc="25300F52">
      <w:start w:val="1"/>
      <w:numFmt w:val="bullet"/>
      <w:lvlText w:val="o"/>
      <w:lvlJc w:val="left"/>
      <w:pPr>
        <w:ind w:left="5760" w:hanging="360"/>
      </w:pPr>
      <w:rPr>
        <w:rFonts w:ascii="Courier New" w:hAnsi="Courier New" w:cs="Courier New" w:hint="default"/>
      </w:rPr>
    </w:lvl>
    <w:lvl w:ilvl="8" w:tplc="22C41442">
      <w:start w:val="1"/>
      <w:numFmt w:val="bullet"/>
      <w:lvlText w:val=""/>
      <w:lvlJc w:val="left"/>
      <w:pPr>
        <w:ind w:left="6480" w:hanging="360"/>
      </w:pPr>
      <w:rPr>
        <w:rFonts w:ascii="Wingdings" w:hAnsi="Wingdings" w:cs="Wingdings" w:hint="default"/>
      </w:rPr>
    </w:lvl>
  </w:abstractNum>
  <w:abstractNum w:abstractNumId="37"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52834B1"/>
    <w:multiLevelType w:val="hybridMultilevel"/>
    <w:tmpl w:val="0CE0488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15:restartNumberingAfterBreak="0">
    <w:nsid w:val="5FD83515"/>
    <w:multiLevelType w:val="hybridMultilevel"/>
    <w:tmpl w:val="4DC4DD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2" w15:restartNumberingAfterBreak="0">
    <w:nsid w:val="63B96CF0"/>
    <w:multiLevelType w:val="hybridMultilevel"/>
    <w:tmpl w:val="1940345E"/>
    <w:lvl w:ilvl="0" w:tplc="8D5800D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3" w15:restartNumberingAfterBreak="0">
    <w:nsid w:val="64AB3682"/>
    <w:multiLevelType w:val="hybridMultilevel"/>
    <w:tmpl w:val="B4580DF8"/>
    <w:lvl w:ilvl="0" w:tplc="45AE7FA8">
      <w:start w:val="1"/>
      <w:numFmt w:val="bullet"/>
      <w:lvlText w:val=""/>
      <w:lvlJc w:val="left"/>
      <w:pPr>
        <w:ind w:left="720" w:hanging="360"/>
      </w:pPr>
      <w:rPr>
        <w:rFonts w:ascii="Symbol" w:hAnsi="Symbol" w:cs="Symbol" w:hint="default"/>
        <w:sz w:val="18"/>
        <w:szCs w:val="18"/>
      </w:rPr>
    </w:lvl>
    <w:lvl w:ilvl="1" w:tplc="D902DD60">
      <w:start w:val="1"/>
      <w:numFmt w:val="bullet"/>
      <w:lvlText w:val="o"/>
      <w:lvlJc w:val="left"/>
      <w:pPr>
        <w:ind w:left="1440" w:hanging="360"/>
      </w:pPr>
      <w:rPr>
        <w:rFonts w:ascii="Courier New" w:hAnsi="Courier New" w:cs="Courier New" w:hint="default"/>
      </w:rPr>
    </w:lvl>
    <w:lvl w:ilvl="2" w:tplc="384E6558">
      <w:start w:val="1"/>
      <w:numFmt w:val="bullet"/>
      <w:lvlText w:val=""/>
      <w:lvlJc w:val="left"/>
      <w:pPr>
        <w:ind w:left="2160" w:hanging="360"/>
      </w:pPr>
      <w:rPr>
        <w:rFonts w:ascii="Wingdings" w:hAnsi="Wingdings" w:cs="Wingdings" w:hint="default"/>
      </w:rPr>
    </w:lvl>
    <w:lvl w:ilvl="3" w:tplc="62FE02C4">
      <w:start w:val="1"/>
      <w:numFmt w:val="bullet"/>
      <w:lvlText w:val=""/>
      <w:lvlJc w:val="left"/>
      <w:pPr>
        <w:ind w:left="2880" w:hanging="360"/>
      </w:pPr>
      <w:rPr>
        <w:rFonts w:ascii="Symbol" w:hAnsi="Symbol" w:cs="Symbol" w:hint="default"/>
      </w:rPr>
    </w:lvl>
    <w:lvl w:ilvl="4" w:tplc="61D82710">
      <w:start w:val="1"/>
      <w:numFmt w:val="bullet"/>
      <w:lvlText w:val="o"/>
      <w:lvlJc w:val="left"/>
      <w:pPr>
        <w:ind w:left="3600" w:hanging="360"/>
      </w:pPr>
      <w:rPr>
        <w:rFonts w:ascii="Courier New" w:hAnsi="Courier New" w:cs="Courier New" w:hint="default"/>
      </w:rPr>
    </w:lvl>
    <w:lvl w:ilvl="5" w:tplc="DC38DBBA">
      <w:start w:val="1"/>
      <w:numFmt w:val="bullet"/>
      <w:lvlText w:val=""/>
      <w:lvlJc w:val="left"/>
      <w:pPr>
        <w:ind w:left="4320" w:hanging="360"/>
      </w:pPr>
      <w:rPr>
        <w:rFonts w:ascii="Wingdings" w:hAnsi="Wingdings" w:cs="Wingdings" w:hint="default"/>
      </w:rPr>
    </w:lvl>
    <w:lvl w:ilvl="6" w:tplc="0BAC2CFA">
      <w:start w:val="1"/>
      <w:numFmt w:val="bullet"/>
      <w:lvlText w:val=""/>
      <w:lvlJc w:val="left"/>
      <w:pPr>
        <w:ind w:left="5040" w:hanging="360"/>
      </w:pPr>
      <w:rPr>
        <w:rFonts w:ascii="Symbol" w:hAnsi="Symbol" w:cs="Symbol" w:hint="default"/>
      </w:rPr>
    </w:lvl>
    <w:lvl w:ilvl="7" w:tplc="F4145A3A">
      <w:start w:val="1"/>
      <w:numFmt w:val="bullet"/>
      <w:lvlText w:val="o"/>
      <w:lvlJc w:val="left"/>
      <w:pPr>
        <w:ind w:left="5760" w:hanging="360"/>
      </w:pPr>
      <w:rPr>
        <w:rFonts w:ascii="Courier New" w:hAnsi="Courier New" w:cs="Courier New" w:hint="default"/>
      </w:rPr>
    </w:lvl>
    <w:lvl w:ilvl="8" w:tplc="D3CA6D7E">
      <w:start w:val="1"/>
      <w:numFmt w:val="bullet"/>
      <w:lvlText w:val=""/>
      <w:lvlJc w:val="left"/>
      <w:pPr>
        <w:ind w:left="6480" w:hanging="360"/>
      </w:pPr>
      <w:rPr>
        <w:rFonts w:ascii="Wingdings" w:hAnsi="Wingdings" w:cs="Wingdings" w:hint="default"/>
      </w:rPr>
    </w:lvl>
  </w:abstractNum>
  <w:abstractNum w:abstractNumId="44" w15:restartNumberingAfterBreak="0">
    <w:nsid w:val="64DA401B"/>
    <w:multiLevelType w:val="hybridMultilevel"/>
    <w:tmpl w:val="1A2ED37A"/>
    <w:lvl w:ilvl="0" w:tplc="8204585C">
      <w:start w:val="1"/>
      <w:numFmt w:val="bullet"/>
      <w:lvlText w:val=""/>
      <w:lvlJc w:val="left"/>
      <w:pPr>
        <w:ind w:left="720" w:hanging="360"/>
      </w:pPr>
      <w:rPr>
        <w:rFonts w:ascii="Symbol" w:hAnsi="Symbol" w:cs="Symbol" w:hint="default"/>
        <w:sz w:val="18"/>
        <w:szCs w:val="18"/>
      </w:rPr>
    </w:lvl>
    <w:lvl w:ilvl="1" w:tplc="251027AA">
      <w:start w:val="1"/>
      <w:numFmt w:val="bullet"/>
      <w:lvlText w:val="o"/>
      <w:lvlJc w:val="left"/>
      <w:pPr>
        <w:ind w:left="1440" w:hanging="360"/>
      </w:pPr>
      <w:rPr>
        <w:rFonts w:ascii="Courier New" w:hAnsi="Courier New" w:cs="Courier New" w:hint="default"/>
      </w:rPr>
    </w:lvl>
    <w:lvl w:ilvl="2" w:tplc="E9003064">
      <w:start w:val="1"/>
      <w:numFmt w:val="bullet"/>
      <w:lvlText w:val=""/>
      <w:lvlJc w:val="left"/>
      <w:pPr>
        <w:ind w:left="2160" w:hanging="360"/>
      </w:pPr>
      <w:rPr>
        <w:rFonts w:ascii="Wingdings" w:hAnsi="Wingdings" w:cs="Wingdings" w:hint="default"/>
      </w:rPr>
    </w:lvl>
    <w:lvl w:ilvl="3" w:tplc="C08C6D32">
      <w:start w:val="1"/>
      <w:numFmt w:val="bullet"/>
      <w:lvlText w:val=""/>
      <w:lvlJc w:val="left"/>
      <w:pPr>
        <w:ind w:left="2880" w:hanging="360"/>
      </w:pPr>
      <w:rPr>
        <w:rFonts w:ascii="Symbol" w:hAnsi="Symbol" w:cs="Symbol" w:hint="default"/>
      </w:rPr>
    </w:lvl>
    <w:lvl w:ilvl="4" w:tplc="7BC48A70">
      <w:start w:val="1"/>
      <w:numFmt w:val="bullet"/>
      <w:lvlText w:val="o"/>
      <w:lvlJc w:val="left"/>
      <w:pPr>
        <w:ind w:left="3600" w:hanging="360"/>
      </w:pPr>
      <w:rPr>
        <w:rFonts w:ascii="Courier New" w:hAnsi="Courier New" w:cs="Courier New" w:hint="default"/>
      </w:rPr>
    </w:lvl>
    <w:lvl w:ilvl="5" w:tplc="79DA3438">
      <w:start w:val="1"/>
      <w:numFmt w:val="bullet"/>
      <w:lvlText w:val=""/>
      <w:lvlJc w:val="left"/>
      <w:pPr>
        <w:ind w:left="4320" w:hanging="360"/>
      </w:pPr>
      <w:rPr>
        <w:rFonts w:ascii="Wingdings" w:hAnsi="Wingdings" w:cs="Wingdings" w:hint="default"/>
      </w:rPr>
    </w:lvl>
    <w:lvl w:ilvl="6" w:tplc="D6ECB800">
      <w:start w:val="1"/>
      <w:numFmt w:val="bullet"/>
      <w:lvlText w:val=""/>
      <w:lvlJc w:val="left"/>
      <w:pPr>
        <w:ind w:left="5040" w:hanging="360"/>
      </w:pPr>
      <w:rPr>
        <w:rFonts w:ascii="Symbol" w:hAnsi="Symbol" w:cs="Symbol" w:hint="default"/>
      </w:rPr>
    </w:lvl>
    <w:lvl w:ilvl="7" w:tplc="67ACBE6E">
      <w:start w:val="1"/>
      <w:numFmt w:val="bullet"/>
      <w:lvlText w:val="o"/>
      <w:lvlJc w:val="left"/>
      <w:pPr>
        <w:ind w:left="5760" w:hanging="360"/>
      </w:pPr>
      <w:rPr>
        <w:rFonts w:ascii="Courier New" w:hAnsi="Courier New" w:cs="Courier New" w:hint="default"/>
      </w:rPr>
    </w:lvl>
    <w:lvl w:ilvl="8" w:tplc="3490E9BA">
      <w:start w:val="1"/>
      <w:numFmt w:val="bullet"/>
      <w:lvlText w:val=""/>
      <w:lvlJc w:val="left"/>
      <w:pPr>
        <w:ind w:left="6480" w:hanging="360"/>
      </w:pPr>
      <w:rPr>
        <w:rFonts w:ascii="Wingdings" w:hAnsi="Wingdings" w:cs="Wingdings" w:hint="default"/>
      </w:rPr>
    </w:lvl>
  </w:abstractNum>
  <w:abstractNum w:abstractNumId="45" w15:restartNumberingAfterBreak="0">
    <w:nsid w:val="670337C6"/>
    <w:multiLevelType w:val="hybridMultilevel"/>
    <w:tmpl w:val="CAAEFB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7DF2CB3"/>
    <w:multiLevelType w:val="hybridMultilevel"/>
    <w:tmpl w:val="28EE9D2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68E84A86"/>
    <w:multiLevelType w:val="multilevel"/>
    <w:tmpl w:val="D3E805DC"/>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b/>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48" w15:restartNumberingAfterBreak="0">
    <w:nsid w:val="6AA914BC"/>
    <w:multiLevelType w:val="hybridMultilevel"/>
    <w:tmpl w:val="28EAF22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6D7B6898"/>
    <w:multiLevelType w:val="hybridMultilevel"/>
    <w:tmpl w:val="CDA4CA28"/>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0"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51" w15:restartNumberingAfterBreak="0">
    <w:nsid w:val="7434462D"/>
    <w:multiLevelType w:val="hybridMultilevel"/>
    <w:tmpl w:val="FE36EE20"/>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6777959"/>
    <w:multiLevelType w:val="hybridMultilevel"/>
    <w:tmpl w:val="482893B6"/>
    <w:lvl w:ilvl="0" w:tplc="2B7CA164">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3" w15:restartNumberingAfterBreak="0">
    <w:nsid w:val="77A84508"/>
    <w:multiLevelType w:val="hybridMultilevel"/>
    <w:tmpl w:val="EDAC66E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78F17E8E"/>
    <w:multiLevelType w:val="hybridMultilevel"/>
    <w:tmpl w:val="FE24684C"/>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7B2A3DAF"/>
    <w:multiLevelType w:val="multilevel"/>
    <w:tmpl w:val="7602AA26"/>
    <w:lvl w:ilvl="0">
      <w:start w:val="8"/>
      <w:numFmt w:val="decimal"/>
      <w:lvlText w:val="%1."/>
      <w:lvlJc w:val="left"/>
      <w:pPr>
        <w:tabs>
          <w:tab w:val="num" w:pos="360"/>
        </w:tabs>
        <w:ind w:left="360" w:hanging="360"/>
      </w:pPr>
      <w:rPr>
        <w:rFonts w:hint="default"/>
        <w:strike w:val="0"/>
        <w:dstrike w:val="0"/>
        <w:u w:val="none"/>
        <w:effect w:val="none"/>
      </w:rPr>
    </w:lvl>
    <w:lvl w:ilvl="1">
      <w:start w:val="1"/>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6" w15:restartNumberingAfterBreak="0">
    <w:nsid w:val="7C010F32"/>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57" w15:restartNumberingAfterBreak="0">
    <w:nsid w:val="7C1178F3"/>
    <w:multiLevelType w:val="hybridMultilevel"/>
    <w:tmpl w:val="A7063B22"/>
    <w:lvl w:ilvl="0" w:tplc="1B806A46">
      <w:start w:val="1"/>
      <w:numFmt w:val="bullet"/>
      <w:lvlText w:val=""/>
      <w:lvlJc w:val="left"/>
      <w:pPr>
        <w:ind w:left="720" w:hanging="360"/>
      </w:pPr>
      <w:rPr>
        <w:rFonts w:ascii="Symbol" w:hAnsi="Symbol" w:cs="Symbol" w:hint="default"/>
        <w:sz w:val="18"/>
        <w:szCs w:val="18"/>
      </w:rPr>
    </w:lvl>
    <w:lvl w:ilvl="1" w:tplc="5A12E950">
      <w:start w:val="1"/>
      <w:numFmt w:val="bullet"/>
      <w:lvlText w:val="o"/>
      <w:lvlJc w:val="left"/>
      <w:pPr>
        <w:ind w:left="1440" w:hanging="360"/>
      </w:pPr>
      <w:rPr>
        <w:rFonts w:ascii="Courier New" w:hAnsi="Courier New" w:cs="Courier New" w:hint="default"/>
      </w:rPr>
    </w:lvl>
    <w:lvl w:ilvl="2" w:tplc="5D7CFB02">
      <w:start w:val="1"/>
      <w:numFmt w:val="bullet"/>
      <w:lvlText w:val=""/>
      <w:lvlJc w:val="left"/>
      <w:pPr>
        <w:ind w:left="2160" w:hanging="360"/>
      </w:pPr>
      <w:rPr>
        <w:rFonts w:ascii="Wingdings" w:hAnsi="Wingdings" w:cs="Wingdings" w:hint="default"/>
      </w:rPr>
    </w:lvl>
    <w:lvl w:ilvl="3" w:tplc="16AAF224">
      <w:start w:val="1"/>
      <w:numFmt w:val="bullet"/>
      <w:lvlText w:val=""/>
      <w:lvlJc w:val="left"/>
      <w:pPr>
        <w:ind w:left="2880" w:hanging="360"/>
      </w:pPr>
      <w:rPr>
        <w:rFonts w:ascii="Symbol" w:hAnsi="Symbol" w:cs="Symbol" w:hint="default"/>
      </w:rPr>
    </w:lvl>
    <w:lvl w:ilvl="4" w:tplc="E76E1FC0">
      <w:start w:val="1"/>
      <w:numFmt w:val="bullet"/>
      <w:lvlText w:val="o"/>
      <w:lvlJc w:val="left"/>
      <w:pPr>
        <w:ind w:left="3600" w:hanging="360"/>
      </w:pPr>
      <w:rPr>
        <w:rFonts w:ascii="Courier New" w:hAnsi="Courier New" w:cs="Courier New" w:hint="default"/>
      </w:rPr>
    </w:lvl>
    <w:lvl w:ilvl="5" w:tplc="7320147C">
      <w:start w:val="1"/>
      <w:numFmt w:val="bullet"/>
      <w:lvlText w:val=""/>
      <w:lvlJc w:val="left"/>
      <w:pPr>
        <w:ind w:left="4320" w:hanging="360"/>
      </w:pPr>
      <w:rPr>
        <w:rFonts w:ascii="Wingdings" w:hAnsi="Wingdings" w:cs="Wingdings" w:hint="default"/>
      </w:rPr>
    </w:lvl>
    <w:lvl w:ilvl="6" w:tplc="4A864D6E">
      <w:start w:val="1"/>
      <w:numFmt w:val="bullet"/>
      <w:lvlText w:val=""/>
      <w:lvlJc w:val="left"/>
      <w:pPr>
        <w:ind w:left="5040" w:hanging="360"/>
      </w:pPr>
      <w:rPr>
        <w:rFonts w:ascii="Symbol" w:hAnsi="Symbol" w:cs="Symbol" w:hint="default"/>
      </w:rPr>
    </w:lvl>
    <w:lvl w:ilvl="7" w:tplc="D652B71E">
      <w:start w:val="1"/>
      <w:numFmt w:val="bullet"/>
      <w:lvlText w:val="o"/>
      <w:lvlJc w:val="left"/>
      <w:pPr>
        <w:ind w:left="5760" w:hanging="360"/>
      </w:pPr>
      <w:rPr>
        <w:rFonts w:ascii="Courier New" w:hAnsi="Courier New" w:cs="Courier New" w:hint="default"/>
      </w:rPr>
    </w:lvl>
    <w:lvl w:ilvl="8" w:tplc="80862398">
      <w:start w:val="1"/>
      <w:numFmt w:val="bullet"/>
      <w:lvlText w:val=""/>
      <w:lvlJc w:val="left"/>
      <w:pPr>
        <w:ind w:left="6480" w:hanging="360"/>
      </w:pPr>
      <w:rPr>
        <w:rFonts w:ascii="Wingdings" w:hAnsi="Wingdings" w:cs="Wingdings" w:hint="default"/>
      </w:rPr>
    </w:lvl>
  </w:abstractNum>
  <w:abstractNum w:abstractNumId="58" w15:restartNumberingAfterBreak="0">
    <w:nsid w:val="7D86561D"/>
    <w:multiLevelType w:val="hybridMultilevel"/>
    <w:tmpl w:val="A2169818"/>
    <w:lvl w:ilvl="0" w:tplc="45F09858">
      <w:start w:val="1"/>
      <w:numFmt w:val="bullet"/>
      <w:lvlText w:val=""/>
      <w:lvlJc w:val="left"/>
      <w:pPr>
        <w:ind w:left="720" w:hanging="360"/>
      </w:pPr>
      <w:rPr>
        <w:rFonts w:ascii="Symbol" w:hAnsi="Symbol" w:cs="Symbol" w:hint="default"/>
        <w:sz w:val="18"/>
        <w:szCs w:val="18"/>
      </w:rPr>
    </w:lvl>
    <w:lvl w:ilvl="1" w:tplc="EC60D5B8">
      <w:start w:val="1"/>
      <w:numFmt w:val="bullet"/>
      <w:lvlText w:val="o"/>
      <w:lvlJc w:val="left"/>
      <w:pPr>
        <w:ind w:left="1440" w:hanging="360"/>
      </w:pPr>
      <w:rPr>
        <w:rFonts w:ascii="Courier New" w:hAnsi="Courier New" w:cs="Courier New" w:hint="default"/>
      </w:rPr>
    </w:lvl>
    <w:lvl w:ilvl="2" w:tplc="A20C44C8">
      <w:start w:val="1"/>
      <w:numFmt w:val="bullet"/>
      <w:lvlText w:val=""/>
      <w:lvlJc w:val="left"/>
      <w:pPr>
        <w:ind w:left="2160" w:hanging="360"/>
      </w:pPr>
      <w:rPr>
        <w:rFonts w:ascii="Wingdings" w:hAnsi="Wingdings" w:cs="Wingdings" w:hint="default"/>
      </w:rPr>
    </w:lvl>
    <w:lvl w:ilvl="3" w:tplc="0C36F3BA">
      <w:start w:val="1"/>
      <w:numFmt w:val="bullet"/>
      <w:lvlText w:val=""/>
      <w:lvlJc w:val="left"/>
      <w:pPr>
        <w:ind w:left="2880" w:hanging="360"/>
      </w:pPr>
      <w:rPr>
        <w:rFonts w:ascii="Symbol" w:hAnsi="Symbol" w:cs="Symbol" w:hint="default"/>
      </w:rPr>
    </w:lvl>
    <w:lvl w:ilvl="4" w:tplc="F1A262CE">
      <w:start w:val="1"/>
      <w:numFmt w:val="bullet"/>
      <w:lvlText w:val="o"/>
      <w:lvlJc w:val="left"/>
      <w:pPr>
        <w:ind w:left="3600" w:hanging="360"/>
      </w:pPr>
      <w:rPr>
        <w:rFonts w:ascii="Courier New" w:hAnsi="Courier New" w:cs="Courier New" w:hint="default"/>
      </w:rPr>
    </w:lvl>
    <w:lvl w:ilvl="5" w:tplc="F6C45364">
      <w:start w:val="1"/>
      <w:numFmt w:val="bullet"/>
      <w:lvlText w:val=""/>
      <w:lvlJc w:val="left"/>
      <w:pPr>
        <w:ind w:left="4320" w:hanging="360"/>
      </w:pPr>
      <w:rPr>
        <w:rFonts w:ascii="Wingdings" w:hAnsi="Wingdings" w:cs="Wingdings" w:hint="default"/>
      </w:rPr>
    </w:lvl>
    <w:lvl w:ilvl="6" w:tplc="B1AECED4">
      <w:start w:val="1"/>
      <w:numFmt w:val="bullet"/>
      <w:lvlText w:val=""/>
      <w:lvlJc w:val="left"/>
      <w:pPr>
        <w:ind w:left="5040" w:hanging="360"/>
      </w:pPr>
      <w:rPr>
        <w:rFonts w:ascii="Symbol" w:hAnsi="Symbol" w:cs="Symbol" w:hint="default"/>
      </w:rPr>
    </w:lvl>
    <w:lvl w:ilvl="7" w:tplc="44108D6E">
      <w:start w:val="1"/>
      <w:numFmt w:val="bullet"/>
      <w:lvlText w:val="o"/>
      <w:lvlJc w:val="left"/>
      <w:pPr>
        <w:ind w:left="5760" w:hanging="360"/>
      </w:pPr>
      <w:rPr>
        <w:rFonts w:ascii="Courier New" w:hAnsi="Courier New" w:cs="Courier New" w:hint="default"/>
      </w:rPr>
    </w:lvl>
    <w:lvl w:ilvl="8" w:tplc="5738875A">
      <w:start w:val="1"/>
      <w:numFmt w:val="bullet"/>
      <w:lvlText w:val=""/>
      <w:lvlJc w:val="left"/>
      <w:pPr>
        <w:ind w:left="6480" w:hanging="360"/>
      </w:pPr>
      <w:rPr>
        <w:rFonts w:ascii="Wingdings" w:hAnsi="Wingdings" w:cs="Wingdings" w:hint="default"/>
      </w:rPr>
    </w:lvl>
  </w:abstractNum>
  <w:abstractNum w:abstractNumId="59" w15:restartNumberingAfterBreak="0">
    <w:nsid w:val="7EE0234F"/>
    <w:multiLevelType w:val="multilevel"/>
    <w:tmpl w:val="A9B8A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EE90464"/>
    <w:multiLevelType w:val="hybridMultilevel"/>
    <w:tmpl w:val="34B2E120"/>
    <w:lvl w:ilvl="0" w:tplc="0BE25F74">
      <w:start w:val="1"/>
      <w:numFmt w:val="bullet"/>
      <w:lvlText w:val=""/>
      <w:lvlJc w:val="left"/>
      <w:pPr>
        <w:ind w:left="720" w:hanging="360"/>
      </w:pPr>
      <w:rPr>
        <w:rFonts w:ascii="Symbol" w:hAnsi="Symbol" w:cs="Symbol" w:hint="default"/>
        <w:sz w:val="18"/>
        <w:szCs w:val="18"/>
      </w:rPr>
    </w:lvl>
    <w:lvl w:ilvl="1" w:tplc="5254DC60">
      <w:start w:val="1"/>
      <w:numFmt w:val="bullet"/>
      <w:lvlText w:val="o"/>
      <w:lvlJc w:val="left"/>
      <w:pPr>
        <w:ind w:left="1440" w:hanging="360"/>
      </w:pPr>
      <w:rPr>
        <w:rFonts w:ascii="Courier New" w:hAnsi="Courier New" w:cs="Courier New" w:hint="default"/>
      </w:rPr>
    </w:lvl>
    <w:lvl w:ilvl="2" w:tplc="CBFAE6EC">
      <w:start w:val="1"/>
      <w:numFmt w:val="bullet"/>
      <w:lvlText w:val=""/>
      <w:lvlJc w:val="left"/>
      <w:pPr>
        <w:ind w:left="2160" w:hanging="360"/>
      </w:pPr>
      <w:rPr>
        <w:rFonts w:ascii="Wingdings" w:hAnsi="Wingdings" w:cs="Wingdings" w:hint="default"/>
      </w:rPr>
    </w:lvl>
    <w:lvl w:ilvl="3" w:tplc="9E92DC00">
      <w:start w:val="1"/>
      <w:numFmt w:val="bullet"/>
      <w:lvlText w:val=""/>
      <w:lvlJc w:val="left"/>
      <w:pPr>
        <w:ind w:left="2880" w:hanging="360"/>
      </w:pPr>
      <w:rPr>
        <w:rFonts w:ascii="Symbol" w:hAnsi="Symbol" w:cs="Symbol" w:hint="default"/>
      </w:rPr>
    </w:lvl>
    <w:lvl w:ilvl="4" w:tplc="8AAEC94C">
      <w:start w:val="1"/>
      <w:numFmt w:val="bullet"/>
      <w:lvlText w:val="o"/>
      <w:lvlJc w:val="left"/>
      <w:pPr>
        <w:ind w:left="3600" w:hanging="360"/>
      </w:pPr>
      <w:rPr>
        <w:rFonts w:ascii="Courier New" w:hAnsi="Courier New" w:cs="Courier New" w:hint="default"/>
      </w:rPr>
    </w:lvl>
    <w:lvl w:ilvl="5" w:tplc="E7A68788">
      <w:start w:val="1"/>
      <w:numFmt w:val="bullet"/>
      <w:lvlText w:val=""/>
      <w:lvlJc w:val="left"/>
      <w:pPr>
        <w:ind w:left="4320" w:hanging="360"/>
      </w:pPr>
      <w:rPr>
        <w:rFonts w:ascii="Wingdings" w:hAnsi="Wingdings" w:cs="Wingdings" w:hint="default"/>
      </w:rPr>
    </w:lvl>
    <w:lvl w:ilvl="6" w:tplc="E20C9312">
      <w:start w:val="1"/>
      <w:numFmt w:val="bullet"/>
      <w:lvlText w:val=""/>
      <w:lvlJc w:val="left"/>
      <w:pPr>
        <w:ind w:left="5040" w:hanging="360"/>
      </w:pPr>
      <w:rPr>
        <w:rFonts w:ascii="Symbol" w:hAnsi="Symbol" w:cs="Symbol" w:hint="default"/>
      </w:rPr>
    </w:lvl>
    <w:lvl w:ilvl="7" w:tplc="A9C2F298">
      <w:start w:val="1"/>
      <w:numFmt w:val="bullet"/>
      <w:lvlText w:val="o"/>
      <w:lvlJc w:val="left"/>
      <w:pPr>
        <w:ind w:left="5760" w:hanging="360"/>
      </w:pPr>
      <w:rPr>
        <w:rFonts w:ascii="Courier New" w:hAnsi="Courier New" w:cs="Courier New" w:hint="default"/>
      </w:rPr>
    </w:lvl>
    <w:lvl w:ilvl="8" w:tplc="43B4E3D8">
      <w:start w:val="1"/>
      <w:numFmt w:val="bullet"/>
      <w:lvlText w:val=""/>
      <w:lvlJc w:val="left"/>
      <w:pPr>
        <w:ind w:left="6480" w:hanging="360"/>
      </w:pPr>
      <w:rPr>
        <w:rFonts w:ascii="Wingdings" w:hAnsi="Wingdings" w:cs="Wingdings" w:hint="default"/>
      </w:rPr>
    </w:lvl>
  </w:abstractNum>
  <w:abstractNum w:abstractNumId="61" w15:restartNumberingAfterBreak="0">
    <w:nsid w:val="7F1238FB"/>
    <w:multiLevelType w:val="hybridMultilevel"/>
    <w:tmpl w:val="850C9CC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56883483">
    <w:abstractNumId w:val="36"/>
  </w:num>
  <w:num w:numId="2" w16cid:durableId="705452755">
    <w:abstractNumId w:val="19"/>
  </w:num>
  <w:num w:numId="3" w16cid:durableId="206574922">
    <w:abstractNumId w:val="22"/>
  </w:num>
  <w:num w:numId="4" w16cid:durableId="942759913">
    <w:abstractNumId w:val="57"/>
  </w:num>
  <w:num w:numId="5" w16cid:durableId="468474675">
    <w:abstractNumId w:val="58"/>
  </w:num>
  <w:num w:numId="6" w16cid:durableId="485820461">
    <w:abstractNumId w:val="20"/>
  </w:num>
  <w:num w:numId="7" w16cid:durableId="183247120">
    <w:abstractNumId w:val="23"/>
  </w:num>
  <w:num w:numId="8" w16cid:durableId="7370795">
    <w:abstractNumId w:val="60"/>
  </w:num>
  <w:num w:numId="9" w16cid:durableId="1473865877">
    <w:abstractNumId w:val="21"/>
  </w:num>
  <w:num w:numId="10" w16cid:durableId="1178278563">
    <w:abstractNumId w:val="16"/>
  </w:num>
  <w:num w:numId="11" w16cid:durableId="1906139497">
    <w:abstractNumId w:val="11"/>
  </w:num>
  <w:num w:numId="12" w16cid:durableId="1116556134">
    <w:abstractNumId w:val="44"/>
  </w:num>
  <w:num w:numId="13" w16cid:durableId="190251947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13985293">
    <w:abstractNumId w:val="43"/>
  </w:num>
  <w:num w:numId="15" w16cid:durableId="9700164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37908480">
    <w:abstractNumId w:val="12"/>
  </w:num>
  <w:num w:numId="17" w16cid:durableId="1148745305">
    <w:abstractNumId w:val="26"/>
  </w:num>
  <w:num w:numId="18" w16cid:durableId="1840923615">
    <w:abstractNumId w:val="1"/>
  </w:num>
  <w:num w:numId="19" w16cid:durableId="987052140">
    <w:abstractNumId w:val="37"/>
  </w:num>
  <w:num w:numId="20" w16cid:durableId="1878658907">
    <w:abstractNumId w:val="52"/>
  </w:num>
  <w:num w:numId="21" w16cid:durableId="225652212">
    <w:abstractNumId w:val="33"/>
  </w:num>
  <w:num w:numId="22" w16cid:durableId="1648783645">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84263327">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58769936">
    <w:abstractNumId w:val="47"/>
  </w:num>
  <w:num w:numId="25" w16cid:durableId="27534639">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46411899">
    <w:abstractNumId w:val="29"/>
  </w:num>
  <w:num w:numId="27" w16cid:durableId="726800641">
    <w:abstractNumId w:val="18"/>
  </w:num>
  <w:num w:numId="28" w16cid:durableId="926303215">
    <w:abstractNumId w:val="4"/>
  </w:num>
  <w:num w:numId="29" w16cid:durableId="1293025566">
    <w:abstractNumId w:val="5"/>
  </w:num>
  <w:num w:numId="30" w16cid:durableId="1411542569">
    <w:abstractNumId w:val="10"/>
  </w:num>
  <w:num w:numId="31" w16cid:durableId="653873678">
    <w:abstractNumId w:val="31"/>
  </w:num>
  <w:num w:numId="32" w16cid:durableId="372732203">
    <w:abstractNumId w:val="55"/>
  </w:num>
  <w:num w:numId="33" w16cid:durableId="638926623">
    <w:abstractNumId w:val="13"/>
  </w:num>
  <w:num w:numId="34" w16cid:durableId="303123752">
    <w:abstractNumId w:val="9"/>
  </w:num>
  <w:num w:numId="35" w16cid:durableId="477186014">
    <w:abstractNumId w:val="34"/>
  </w:num>
  <w:num w:numId="36" w16cid:durableId="1226528106">
    <w:abstractNumId w:val="56"/>
  </w:num>
  <w:num w:numId="37" w16cid:durableId="838303316">
    <w:abstractNumId w:val="24"/>
  </w:num>
  <w:num w:numId="38" w16cid:durableId="1612935123">
    <w:abstractNumId w:val="54"/>
  </w:num>
  <w:num w:numId="39" w16cid:durableId="1566380840">
    <w:abstractNumId w:val="49"/>
  </w:num>
  <w:num w:numId="40" w16cid:durableId="1470317674">
    <w:abstractNumId w:val="42"/>
  </w:num>
  <w:num w:numId="41" w16cid:durableId="451023403">
    <w:abstractNumId w:val="61"/>
  </w:num>
  <w:num w:numId="42" w16cid:durableId="1075132574">
    <w:abstractNumId w:val="41"/>
  </w:num>
  <w:num w:numId="43" w16cid:durableId="1590238703">
    <w:abstractNumId w:val="35"/>
  </w:num>
  <w:num w:numId="44" w16cid:durableId="1951080435">
    <w:abstractNumId w:val="51"/>
  </w:num>
  <w:num w:numId="45" w16cid:durableId="1962300504">
    <w:abstractNumId w:val="3"/>
  </w:num>
  <w:num w:numId="46" w16cid:durableId="1780181991">
    <w:abstractNumId w:val="40"/>
  </w:num>
  <w:num w:numId="47" w16cid:durableId="987368383">
    <w:abstractNumId w:val="7"/>
  </w:num>
  <w:num w:numId="48" w16cid:durableId="122431631">
    <w:abstractNumId w:val="53"/>
  </w:num>
  <w:num w:numId="49" w16cid:durableId="1686396285">
    <w:abstractNumId w:val="46"/>
  </w:num>
  <w:num w:numId="50" w16cid:durableId="1890453398">
    <w:abstractNumId w:val="17"/>
  </w:num>
  <w:num w:numId="51" w16cid:durableId="910427102">
    <w:abstractNumId w:val="28"/>
  </w:num>
  <w:num w:numId="52" w16cid:durableId="383985352">
    <w:abstractNumId w:val="30"/>
  </w:num>
  <w:num w:numId="53" w16cid:durableId="2024547076">
    <w:abstractNumId w:val="14"/>
  </w:num>
  <w:num w:numId="54" w16cid:durableId="456602252">
    <w:abstractNumId w:val="48"/>
  </w:num>
  <w:num w:numId="55" w16cid:durableId="211887092">
    <w:abstractNumId w:val="8"/>
  </w:num>
  <w:num w:numId="56" w16cid:durableId="1212958779">
    <w:abstractNumId w:val="2"/>
  </w:num>
  <w:num w:numId="57" w16cid:durableId="1743092137">
    <w:abstractNumId w:val="32"/>
  </w:num>
  <w:num w:numId="58" w16cid:durableId="512574499">
    <w:abstractNumId w:val="45"/>
  </w:num>
  <w:num w:numId="59" w16cid:durableId="546375630">
    <w:abstractNumId w:val="38"/>
  </w:num>
  <w:num w:numId="60" w16cid:durableId="841705484">
    <w:abstractNumId w:val="27"/>
  </w:num>
  <w:num w:numId="61" w16cid:durableId="1136413018">
    <w:abstractNumId w:val="5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51B3"/>
    <w:rsid w:val="00006AFA"/>
    <w:rsid w:val="000112E3"/>
    <w:rsid w:val="00020171"/>
    <w:rsid w:val="00021212"/>
    <w:rsid w:val="00026024"/>
    <w:rsid w:val="00027F41"/>
    <w:rsid w:val="0003346D"/>
    <w:rsid w:val="00033CCB"/>
    <w:rsid w:val="00036793"/>
    <w:rsid w:val="00037A49"/>
    <w:rsid w:val="00041D0B"/>
    <w:rsid w:val="00043DDE"/>
    <w:rsid w:val="00044D6C"/>
    <w:rsid w:val="00051AAD"/>
    <w:rsid w:val="00052BFC"/>
    <w:rsid w:val="000548A2"/>
    <w:rsid w:val="00055126"/>
    <w:rsid w:val="00055A48"/>
    <w:rsid w:val="000728D4"/>
    <w:rsid w:val="00075A30"/>
    <w:rsid w:val="00075A77"/>
    <w:rsid w:val="0008204B"/>
    <w:rsid w:val="00082CFF"/>
    <w:rsid w:val="00096E14"/>
    <w:rsid w:val="00097F4A"/>
    <w:rsid w:val="000A0462"/>
    <w:rsid w:val="000A5799"/>
    <w:rsid w:val="000A7AEA"/>
    <w:rsid w:val="000B2999"/>
    <w:rsid w:val="000B3C70"/>
    <w:rsid w:val="000B57E7"/>
    <w:rsid w:val="000C171C"/>
    <w:rsid w:val="000C387F"/>
    <w:rsid w:val="000C45BB"/>
    <w:rsid w:val="000C5527"/>
    <w:rsid w:val="000D124D"/>
    <w:rsid w:val="000D277D"/>
    <w:rsid w:val="000D27B9"/>
    <w:rsid w:val="000D280B"/>
    <w:rsid w:val="000D3B7B"/>
    <w:rsid w:val="000E1D56"/>
    <w:rsid w:val="000E76C6"/>
    <w:rsid w:val="000F2060"/>
    <w:rsid w:val="000F2512"/>
    <w:rsid w:val="000F407D"/>
    <w:rsid w:val="000F4E6A"/>
    <w:rsid w:val="000F7DB6"/>
    <w:rsid w:val="001012C3"/>
    <w:rsid w:val="00113378"/>
    <w:rsid w:val="001142A4"/>
    <w:rsid w:val="00114C4D"/>
    <w:rsid w:val="00124539"/>
    <w:rsid w:val="001268AD"/>
    <w:rsid w:val="00127127"/>
    <w:rsid w:val="001302F2"/>
    <w:rsid w:val="00130C6E"/>
    <w:rsid w:val="00132BD1"/>
    <w:rsid w:val="00134892"/>
    <w:rsid w:val="001353B1"/>
    <w:rsid w:val="00136E96"/>
    <w:rsid w:val="00141347"/>
    <w:rsid w:val="001423A2"/>
    <w:rsid w:val="00143C89"/>
    <w:rsid w:val="00145B04"/>
    <w:rsid w:val="0014781C"/>
    <w:rsid w:val="00147B2D"/>
    <w:rsid w:val="001503FA"/>
    <w:rsid w:val="00150B03"/>
    <w:rsid w:val="0015420A"/>
    <w:rsid w:val="00155AC0"/>
    <w:rsid w:val="00161D01"/>
    <w:rsid w:val="00162AAF"/>
    <w:rsid w:val="00163443"/>
    <w:rsid w:val="00164103"/>
    <w:rsid w:val="001651A6"/>
    <w:rsid w:val="001659B0"/>
    <w:rsid w:val="00167465"/>
    <w:rsid w:val="001729C3"/>
    <w:rsid w:val="0017307C"/>
    <w:rsid w:val="00173604"/>
    <w:rsid w:val="00173C6C"/>
    <w:rsid w:val="00173E39"/>
    <w:rsid w:val="00174C8F"/>
    <w:rsid w:val="00177D70"/>
    <w:rsid w:val="0019022D"/>
    <w:rsid w:val="00192538"/>
    <w:rsid w:val="0019291F"/>
    <w:rsid w:val="001964EC"/>
    <w:rsid w:val="00196FA9"/>
    <w:rsid w:val="001A1620"/>
    <w:rsid w:val="001B015B"/>
    <w:rsid w:val="001B4798"/>
    <w:rsid w:val="001B74AF"/>
    <w:rsid w:val="001B7CC1"/>
    <w:rsid w:val="001C0433"/>
    <w:rsid w:val="001C1DF2"/>
    <w:rsid w:val="001C3696"/>
    <w:rsid w:val="001C5798"/>
    <w:rsid w:val="001D0246"/>
    <w:rsid w:val="001D1550"/>
    <w:rsid w:val="001E213D"/>
    <w:rsid w:val="001E3532"/>
    <w:rsid w:val="001E40AD"/>
    <w:rsid w:val="001E58A6"/>
    <w:rsid w:val="001E6440"/>
    <w:rsid w:val="001E7684"/>
    <w:rsid w:val="001F2B80"/>
    <w:rsid w:val="00200551"/>
    <w:rsid w:val="00202104"/>
    <w:rsid w:val="002032AC"/>
    <w:rsid w:val="00203843"/>
    <w:rsid w:val="00204EDB"/>
    <w:rsid w:val="00206CCB"/>
    <w:rsid w:val="00206E9C"/>
    <w:rsid w:val="00217BD7"/>
    <w:rsid w:val="00225AD9"/>
    <w:rsid w:val="00232A76"/>
    <w:rsid w:val="00233498"/>
    <w:rsid w:val="0023606B"/>
    <w:rsid w:val="00237F53"/>
    <w:rsid w:val="0024114D"/>
    <w:rsid w:val="002420EC"/>
    <w:rsid w:val="00243D90"/>
    <w:rsid w:val="002440D4"/>
    <w:rsid w:val="00246452"/>
    <w:rsid w:val="002513D3"/>
    <w:rsid w:val="00261B4B"/>
    <w:rsid w:val="002634AA"/>
    <w:rsid w:val="002647AD"/>
    <w:rsid w:val="00264FB9"/>
    <w:rsid w:val="00267B9E"/>
    <w:rsid w:val="00270082"/>
    <w:rsid w:val="00270A53"/>
    <w:rsid w:val="00271B6D"/>
    <w:rsid w:val="0027203B"/>
    <w:rsid w:val="0027240B"/>
    <w:rsid w:val="00286E3B"/>
    <w:rsid w:val="00287094"/>
    <w:rsid w:val="00291628"/>
    <w:rsid w:val="00293F98"/>
    <w:rsid w:val="00295ECD"/>
    <w:rsid w:val="00297E57"/>
    <w:rsid w:val="002A3E00"/>
    <w:rsid w:val="002B2073"/>
    <w:rsid w:val="002B2570"/>
    <w:rsid w:val="002C4563"/>
    <w:rsid w:val="002C62AF"/>
    <w:rsid w:val="002C6627"/>
    <w:rsid w:val="002D2B34"/>
    <w:rsid w:val="002D58B5"/>
    <w:rsid w:val="002D7D61"/>
    <w:rsid w:val="002E6EDE"/>
    <w:rsid w:val="002F5917"/>
    <w:rsid w:val="00305B88"/>
    <w:rsid w:val="0031095E"/>
    <w:rsid w:val="00311282"/>
    <w:rsid w:val="00312E50"/>
    <w:rsid w:val="00316A67"/>
    <w:rsid w:val="003276E3"/>
    <w:rsid w:val="0033249E"/>
    <w:rsid w:val="0033559B"/>
    <w:rsid w:val="00337E4D"/>
    <w:rsid w:val="003417BA"/>
    <w:rsid w:val="0034300A"/>
    <w:rsid w:val="00343395"/>
    <w:rsid w:val="003449CA"/>
    <w:rsid w:val="00347AED"/>
    <w:rsid w:val="00355FA8"/>
    <w:rsid w:val="003672D1"/>
    <w:rsid w:val="00370F6F"/>
    <w:rsid w:val="0037409A"/>
    <w:rsid w:val="00375CB9"/>
    <w:rsid w:val="00380D35"/>
    <w:rsid w:val="0038444C"/>
    <w:rsid w:val="00386D11"/>
    <w:rsid w:val="00387F70"/>
    <w:rsid w:val="00394D1A"/>
    <w:rsid w:val="003A1AA2"/>
    <w:rsid w:val="003A4CB2"/>
    <w:rsid w:val="003B0E1E"/>
    <w:rsid w:val="003B1958"/>
    <w:rsid w:val="003B3D19"/>
    <w:rsid w:val="003C01C9"/>
    <w:rsid w:val="003C6D43"/>
    <w:rsid w:val="003D077C"/>
    <w:rsid w:val="003D1DF7"/>
    <w:rsid w:val="003D3FD0"/>
    <w:rsid w:val="003E2775"/>
    <w:rsid w:val="003F4971"/>
    <w:rsid w:val="003F6A31"/>
    <w:rsid w:val="00407DA4"/>
    <w:rsid w:val="0041455A"/>
    <w:rsid w:val="004240FC"/>
    <w:rsid w:val="00430599"/>
    <w:rsid w:val="00431137"/>
    <w:rsid w:val="00432CAB"/>
    <w:rsid w:val="00432E71"/>
    <w:rsid w:val="00435805"/>
    <w:rsid w:val="00435F67"/>
    <w:rsid w:val="00446740"/>
    <w:rsid w:val="0045235C"/>
    <w:rsid w:val="004601A0"/>
    <w:rsid w:val="004601C1"/>
    <w:rsid w:val="00460B74"/>
    <w:rsid w:val="00463939"/>
    <w:rsid w:val="004657A7"/>
    <w:rsid w:val="00465FFC"/>
    <w:rsid w:val="004663BA"/>
    <w:rsid w:val="004702FB"/>
    <w:rsid w:val="00471503"/>
    <w:rsid w:val="00471A11"/>
    <w:rsid w:val="00471E8D"/>
    <w:rsid w:val="00481E7C"/>
    <w:rsid w:val="00486A0F"/>
    <w:rsid w:val="004906E1"/>
    <w:rsid w:val="0049365E"/>
    <w:rsid w:val="00493C12"/>
    <w:rsid w:val="0049479E"/>
    <w:rsid w:val="0049525F"/>
    <w:rsid w:val="00495525"/>
    <w:rsid w:val="00496A99"/>
    <w:rsid w:val="004A7D9A"/>
    <w:rsid w:val="004B2AC4"/>
    <w:rsid w:val="004C2A60"/>
    <w:rsid w:val="004C537C"/>
    <w:rsid w:val="004D2F9F"/>
    <w:rsid w:val="004D3709"/>
    <w:rsid w:val="004D5871"/>
    <w:rsid w:val="004E0A5D"/>
    <w:rsid w:val="004E4CBC"/>
    <w:rsid w:val="004E54A7"/>
    <w:rsid w:val="004F01BA"/>
    <w:rsid w:val="004F08D9"/>
    <w:rsid w:val="004F2927"/>
    <w:rsid w:val="004F3F09"/>
    <w:rsid w:val="005006B5"/>
    <w:rsid w:val="0050122C"/>
    <w:rsid w:val="00501600"/>
    <w:rsid w:val="005026A2"/>
    <w:rsid w:val="00505FED"/>
    <w:rsid w:val="00507404"/>
    <w:rsid w:val="00507574"/>
    <w:rsid w:val="00512FB4"/>
    <w:rsid w:val="00513D73"/>
    <w:rsid w:val="00515883"/>
    <w:rsid w:val="00517518"/>
    <w:rsid w:val="0051780E"/>
    <w:rsid w:val="0052142A"/>
    <w:rsid w:val="0053011A"/>
    <w:rsid w:val="00534071"/>
    <w:rsid w:val="00534F78"/>
    <w:rsid w:val="0053510E"/>
    <w:rsid w:val="00537639"/>
    <w:rsid w:val="00541DA8"/>
    <w:rsid w:val="005423BF"/>
    <w:rsid w:val="0054439F"/>
    <w:rsid w:val="005451F3"/>
    <w:rsid w:val="00546FD8"/>
    <w:rsid w:val="0055382E"/>
    <w:rsid w:val="005563F5"/>
    <w:rsid w:val="00557CA0"/>
    <w:rsid w:val="00561D5B"/>
    <w:rsid w:val="005639D2"/>
    <w:rsid w:val="00572502"/>
    <w:rsid w:val="0057279A"/>
    <w:rsid w:val="00581F0A"/>
    <w:rsid w:val="00586623"/>
    <w:rsid w:val="00593584"/>
    <w:rsid w:val="0059518D"/>
    <w:rsid w:val="005976AC"/>
    <w:rsid w:val="00597DE1"/>
    <w:rsid w:val="005A2594"/>
    <w:rsid w:val="005A5873"/>
    <w:rsid w:val="005B3521"/>
    <w:rsid w:val="005B3C7F"/>
    <w:rsid w:val="005B6195"/>
    <w:rsid w:val="005D5240"/>
    <w:rsid w:val="005D6240"/>
    <w:rsid w:val="005E237C"/>
    <w:rsid w:val="005E39DC"/>
    <w:rsid w:val="005E3B15"/>
    <w:rsid w:val="005E6322"/>
    <w:rsid w:val="005F06AB"/>
    <w:rsid w:val="005F076F"/>
    <w:rsid w:val="005F5779"/>
    <w:rsid w:val="005F5901"/>
    <w:rsid w:val="005F7865"/>
    <w:rsid w:val="005F7985"/>
    <w:rsid w:val="006006EA"/>
    <w:rsid w:val="006015F1"/>
    <w:rsid w:val="00602235"/>
    <w:rsid w:val="00605AA8"/>
    <w:rsid w:val="0060626F"/>
    <w:rsid w:val="006062C6"/>
    <w:rsid w:val="00612EE2"/>
    <w:rsid w:val="00612F46"/>
    <w:rsid w:val="006143A4"/>
    <w:rsid w:val="00615285"/>
    <w:rsid w:val="00617CE4"/>
    <w:rsid w:val="00620BF8"/>
    <w:rsid w:val="00626D5F"/>
    <w:rsid w:val="00630C34"/>
    <w:rsid w:val="00631117"/>
    <w:rsid w:val="006347C3"/>
    <w:rsid w:val="00635168"/>
    <w:rsid w:val="00642AC9"/>
    <w:rsid w:val="006453A2"/>
    <w:rsid w:val="00646B2D"/>
    <w:rsid w:val="0067704C"/>
    <w:rsid w:val="00683CC7"/>
    <w:rsid w:val="00687BBC"/>
    <w:rsid w:val="00690167"/>
    <w:rsid w:val="0069090A"/>
    <w:rsid w:val="00690FAF"/>
    <w:rsid w:val="00692AAD"/>
    <w:rsid w:val="00696DD1"/>
    <w:rsid w:val="006975C6"/>
    <w:rsid w:val="006A3534"/>
    <w:rsid w:val="006A3697"/>
    <w:rsid w:val="006A3C23"/>
    <w:rsid w:val="006A54F3"/>
    <w:rsid w:val="006A5918"/>
    <w:rsid w:val="006B0588"/>
    <w:rsid w:val="006B2099"/>
    <w:rsid w:val="006B2936"/>
    <w:rsid w:val="006B294B"/>
    <w:rsid w:val="006B2C68"/>
    <w:rsid w:val="006B2E10"/>
    <w:rsid w:val="006C0BEA"/>
    <w:rsid w:val="006C15DA"/>
    <w:rsid w:val="006C2A6B"/>
    <w:rsid w:val="006D20D0"/>
    <w:rsid w:val="006D71F6"/>
    <w:rsid w:val="006E5BB7"/>
    <w:rsid w:val="006E705F"/>
    <w:rsid w:val="006F1DA5"/>
    <w:rsid w:val="006F2D82"/>
    <w:rsid w:val="006F44AE"/>
    <w:rsid w:val="00700ACA"/>
    <w:rsid w:val="0070126C"/>
    <w:rsid w:val="00701A24"/>
    <w:rsid w:val="00702FDC"/>
    <w:rsid w:val="00705EC8"/>
    <w:rsid w:val="0071008D"/>
    <w:rsid w:val="007109D5"/>
    <w:rsid w:val="00714EF7"/>
    <w:rsid w:val="0071508F"/>
    <w:rsid w:val="007169C8"/>
    <w:rsid w:val="0072080B"/>
    <w:rsid w:val="007231C2"/>
    <w:rsid w:val="00723671"/>
    <w:rsid w:val="00723A86"/>
    <w:rsid w:val="00725F27"/>
    <w:rsid w:val="0072720C"/>
    <w:rsid w:val="00731377"/>
    <w:rsid w:val="00731494"/>
    <w:rsid w:val="00734E02"/>
    <w:rsid w:val="00740F6C"/>
    <w:rsid w:val="00741AD0"/>
    <w:rsid w:val="00742572"/>
    <w:rsid w:val="007479B3"/>
    <w:rsid w:val="0075073E"/>
    <w:rsid w:val="00753C19"/>
    <w:rsid w:val="00755989"/>
    <w:rsid w:val="007652BE"/>
    <w:rsid w:val="0076648D"/>
    <w:rsid w:val="00766CC5"/>
    <w:rsid w:val="00774755"/>
    <w:rsid w:val="00777B1C"/>
    <w:rsid w:val="00785F39"/>
    <w:rsid w:val="0079086A"/>
    <w:rsid w:val="00793271"/>
    <w:rsid w:val="00793429"/>
    <w:rsid w:val="00793CC2"/>
    <w:rsid w:val="007962AA"/>
    <w:rsid w:val="007A162C"/>
    <w:rsid w:val="007A6D60"/>
    <w:rsid w:val="007A7A79"/>
    <w:rsid w:val="007B5741"/>
    <w:rsid w:val="007C21F0"/>
    <w:rsid w:val="007C2724"/>
    <w:rsid w:val="007C2733"/>
    <w:rsid w:val="007C3EA0"/>
    <w:rsid w:val="007C3F33"/>
    <w:rsid w:val="007C4AEA"/>
    <w:rsid w:val="007C56E7"/>
    <w:rsid w:val="007D0728"/>
    <w:rsid w:val="007D0EF6"/>
    <w:rsid w:val="007D29C3"/>
    <w:rsid w:val="007D2A8E"/>
    <w:rsid w:val="007D5B37"/>
    <w:rsid w:val="007D6FB3"/>
    <w:rsid w:val="007E0E83"/>
    <w:rsid w:val="007E2A57"/>
    <w:rsid w:val="007E4101"/>
    <w:rsid w:val="007E7684"/>
    <w:rsid w:val="007F3312"/>
    <w:rsid w:val="007F5ABB"/>
    <w:rsid w:val="007F79E9"/>
    <w:rsid w:val="0080039B"/>
    <w:rsid w:val="008012CE"/>
    <w:rsid w:val="00807A0C"/>
    <w:rsid w:val="00810C78"/>
    <w:rsid w:val="00812F3B"/>
    <w:rsid w:val="00816149"/>
    <w:rsid w:val="0082090C"/>
    <w:rsid w:val="008222B7"/>
    <w:rsid w:val="008278F5"/>
    <w:rsid w:val="00831765"/>
    <w:rsid w:val="00832891"/>
    <w:rsid w:val="008345B4"/>
    <w:rsid w:val="0083499A"/>
    <w:rsid w:val="00835D0E"/>
    <w:rsid w:val="00842C8F"/>
    <w:rsid w:val="00843631"/>
    <w:rsid w:val="00844895"/>
    <w:rsid w:val="00846D4A"/>
    <w:rsid w:val="00855094"/>
    <w:rsid w:val="00860D57"/>
    <w:rsid w:val="008635E6"/>
    <w:rsid w:val="0086653E"/>
    <w:rsid w:val="0086671E"/>
    <w:rsid w:val="00872E9D"/>
    <w:rsid w:val="00875093"/>
    <w:rsid w:val="008800A3"/>
    <w:rsid w:val="00880340"/>
    <w:rsid w:val="0088128E"/>
    <w:rsid w:val="00881DAA"/>
    <w:rsid w:val="00885A42"/>
    <w:rsid w:val="0088692C"/>
    <w:rsid w:val="0089154A"/>
    <w:rsid w:val="00892D74"/>
    <w:rsid w:val="008956A3"/>
    <w:rsid w:val="008A4479"/>
    <w:rsid w:val="008A5C04"/>
    <w:rsid w:val="008B29C8"/>
    <w:rsid w:val="008B2A60"/>
    <w:rsid w:val="008B4BF5"/>
    <w:rsid w:val="008B72CE"/>
    <w:rsid w:val="008C0427"/>
    <w:rsid w:val="008D51DE"/>
    <w:rsid w:val="008D6BCD"/>
    <w:rsid w:val="008D6DFF"/>
    <w:rsid w:val="008E493E"/>
    <w:rsid w:val="00900BDE"/>
    <w:rsid w:val="00902472"/>
    <w:rsid w:val="0090639A"/>
    <w:rsid w:val="00907A83"/>
    <w:rsid w:val="0091093B"/>
    <w:rsid w:val="00911874"/>
    <w:rsid w:val="00911E61"/>
    <w:rsid w:val="00912EFB"/>
    <w:rsid w:val="00925DE1"/>
    <w:rsid w:val="00926153"/>
    <w:rsid w:val="00927AC4"/>
    <w:rsid w:val="00930868"/>
    <w:rsid w:val="009325FE"/>
    <w:rsid w:val="0093270F"/>
    <w:rsid w:val="00935755"/>
    <w:rsid w:val="00935B4E"/>
    <w:rsid w:val="0093771B"/>
    <w:rsid w:val="00946DC1"/>
    <w:rsid w:val="00947045"/>
    <w:rsid w:val="009479D2"/>
    <w:rsid w:val="009547D4"/>
    <w:rsid w:val="00955000"/>
    <w:rsid w:val="00957081"/>
    <w:rsid w:val="00957E32"/>
    <w:rsid w:val="00960022"/>
    <w:rsid w:val="009756B8"/>
    <w:rsid w:val="009775CF"/>
    <w:rsid w:val="00977B32"/>
    <w:rsid w:val="009934C4"/>
    <w:rsid w:val="00993FC9"/>
    <w:rsid w:val="009A0AA0"/>
    <w:rsid w:val="009A35C1"/>
    <w:rsid w:val="009A3613"/>
    <w:rsid w:val="009A3BDB"/>
    <w:rsid w:val="009A4FFB"/>
    <w:rsid w:val="009A6465"/>
    <w:rsid w:val="009A685E"/>
    <w:rsid w:val="009A70FC"/>
    <w:rsid w:val="009A77E7"/>
    <w:rsid w:val="009B1FCA"/>
    <w:rsid w:val="009B385D"/>
    <w:rsid w:val="009B7397"/>
    <w:rsid w:val="009C14D0"/>
    <w:rsid w:val="009C3E74"/>
    <w:rsid w:val="009C6577"/>
    <w:rsid w:val="009C7593"/>
    <w:rsid w:val="009E1145"/>
    <w:rsid w:val="009E180F"/>
    <w:rsid w:val="009E5D76"/>
    <w:rsid w:val="009E7EDA"/>
    <w:rsid w:val="009F1A4B"/>
    <w:rsid w:val="009F2552"/>
    <w:rsid w:val="009F4F63"/>
    <w:rsid w:val="009F5FF4"/>
    <w:rsid w:val="00A056A1"/>
    <w:rsid w:val="00A0599D"/>
    <w:rsid w:val="00A05D56"/>
    <w:rsid w:val="00A0652D"/>
    <w:rsid w:val="00A11576"/>
    <w:rsid w:val="00A13392"/>
    <w:rsid w:val="00A13D53"/>
    <w:rsid w:val="00A15723"/>
    <w:rsid w:val="00A1655A"/>
    <w:rsid w:val="00A16AB8"/>
    <w:rsid w:val="00A17014"/>
    <w:rsid w:val="00A2301E"/>
    <w:rsid w:val="00A3093C"/>
    <w:rsid w:val="00A30A29"/>
    <w:rsid w:val="00A3133F"/>
    <w:rsid w:val="00A32387"/>
    <w:rsid w:val="00A32969"/>
    <w:rsid w:val="00A35685"/>
    <w:rsid w:val="00A35D02"/>
    <w:rsid w:val="00A4148D"/>
    <w:rsid w:val="00A42D46"/>
    <w:rsid w:val="00A4493B"/>
    <w:rsid w:val="00A52459"/>
    <w:rsid w:val="00A52994"/>
    <w:rsid w:val="00A54F09"/>
    <w:rsid w:val="00A57AE3"/>
    <w:rsid w:val="00A60658"/>
    <w:rsid w:val="00A61BAE"/>
    <w:rsid w:val="00A62795"/>
    <w:rsid w:val="00A66A9F"/>
    <w:rsid w:val="00A8152C"/>
    <w:rsid w:val="00A818CC"/>
    <w:rsid w:val="00A83865"/>
    <w:rsid w:val="00A8433C"/>
    <w:rsid w:val="00AA6650"/>
    <w:rsid w:val="00AB041E"/>
    <w:rsid w:val="00AB0EFB"/>
    <w:rsid w:val="00AB4DB4"/>
    <w:rsid w:val="00AB7416"/>
    <w:rsid w:val="00AC1128"/>
    <w:rsid w:val="00AC292B"/>
    <w:rsid w:val="00AC2F1E"/>
    <w:rsid w:val="00AC5237"/>
    <w:rsid w:val="00AC552F"/>
    <w:rsid w:val="00AC719B"/>
    <w:rsid w:val="00AD0701"/>
    <w:rsid w:val="00AD298B"/>
    <w:rsid w:val="00AD7EC0"/>
    <w:rsid w:val="00AE72DB"/>
    <w:rsid w:val="00AE78EB"/>
    <w:rsid w:val="00AF0C4D"/>
    <w:rsid w:val="00AF14D9"/>
    <w:rsid w:val="00AF222B"/>
    <w:rsid w:val="00AF3DC4"/>
    <w:rsid w:val="00AF4793"/>
    <w:rsid w:val="00AF7FB0"/>
    <w:rsid w:val="00B037D1"/>
    <w:rsid w:val="00B0392A"/>
    <w:rsid w:val="00B05771"/>
    <w:rsid w:val="00B05867"/>
    <w:rsid w:val="00B079CC"/>
    <w:rsid w:val="00B169F3"/>
    <w:rsid w:val="00B26109"/>
    <w:rsid w:val="00B33FCD"/>
    <w:rsid w:val="00B61B7A"/>
    <w:rsid w:val="00B73317"/>
    <w:rsid w:val="00B74151"/>
    <w:rsid w:val="00B757D1"/>
    <w:rsid w:val="00B80716"/>
    <w:rsid w:val="00B80748"/>
    <w:rsid w:val="00B82AA4"/>
    <w:rsid w:val="00B82ED3"/>
    <w:rsid w:val="00B92DAD"/>
    <w:rsid w:val="00B92E1B"/>
    <w:rsid w:val="00B93434"/>
    <w:rsid w:val="00BA0BD6"/>
    <w:rsid w:val="00BA6654"/>
    <w:rsid w:val="00BB1405"/>
    <w:rsid w:val="00BB7887"/>
    <w:rsid w:val="00BC2D61"/>
    <w:rsid w:val="00BC50D5"/>
    <w:rsid w:val="00BD27DA"/>
    <w:rsid w:val="00BD4848"/>
    <w:rsid w:val="00BE2884"/>
    <w:rsid w:val="00BE72BA"/>
    <w:rsid w:val="00BE77FF"/>
    <w:rsid w:val="00BE7E6E"/>
    <w:rsid w:val="00BF2E0E"/>
    <w:rsid w:val="00BF37D6"/>
    <w:rsid w:val="00BF5E24"/>
    <w:rsid w:val="00BF5F2A"/>
    <w:rsid w:val="00C021FF"/>
    <w:rsid w:val="00C02EF0"/>
    <w:rsid w:val="00C1138F"/>
    <w:rsid w:val="00C115E6"/>
    <w:rsid w:val="00C125C6"/>
    <w:rsid w:val="00C24613"/>
    <w:rsid w:val="00C315C9"/>
    <w:rsid w:val="00C35694"/>
    <w:rsid w:val="00C357A7"/>
    <w:rsid w:val="00C3645F"/>
    <w:rsid w:val="00C4199B"/>
    <w:rsid w:val="00C4230B"/>
    <w:rsid w:val="00C436C1"/>
    <w:rsid w:val="00C44BE2"/>
    <w:rsid w:val="00C4505D"/>
    <w:rsid w:val="00C4793C"/>
    <w:rsid w:val="00C641CD"/>
    <w:rsid w:val="00C67764"/>
    <w:rsid w:val="00C801AB"/>
    <w:rsid w:val="00C80365"/>
    <w:rsid w:val="00C847AD"/>
    <w:rsid w:val="00C9762B"/>
    <w:rsid w:val="00CA26F2"/>
    <w:rsid w:val="00CA35E3"/>
    <w:rsid w:val="00CA426A"/>
    <w:rsid w:val="00CA6BB1"/>
    <w:rsid w:val="00CB03E6"/>
    <w:rsid w:val="00CC0414"/>
    <w:rsid w:val="00CC0FCB"/>
    <w:rsid w:val="00CC5559"/>
    <w:rsid w:val="00CC677B"/>
    <w:rsid w:val="00CC696D"/>
    <w:rsid w:val="00CC6FBE"/>
    <w:rsid w:val="00CD04A4"/>
    <w:rsid w:val="00CD1C5F"/>
    <w:rsid w:val="00CD36AA"/>
    <w:rsid w:val="00CD6076"/>
    <w:rsid w:val="00CD6E25"/>
    <w:rsid w:val="00CE201B"/>
    <w:rsid w:val="00CE2BB1"/>
    <w:rsid w:val="00CE7AB3"/>
    <w:rsid w:val="00CF0DE3"/>
    <w:rsid w:val="00CF2BF2"/>
    <w:rsid w:val="00CF5EE3"/>
    <w:rsid w:val="00CF6566"/>
    <w:rsid w:val="00D01FD2"/>
    <w:rsid w:val="00D028E5"/>
    <w:rsid w:val="00D033D4"/>
    <w:rsid w:val="00D03E04"/>
    <w:rsid w:val="00D0679F"/>
    <w:rsid w:val="00D10D32"/>
    <w:rsid w:val="00D13912"/>
    <w:rsid w:val="00D149CC"/>
    <w:rsid w:val="00D15A11"/>
    <w:rsid w:val="00D257AC"/>
    <w:rsid w:val="00D30DF7"/>
    <w:rsid w:val="00D31C97"/>
    <w:rsid w:val="00D326EF"/>
    <w:rsid w:val="00D344E7"/>
    <w:rsid w:val="00D34DC7"/>
    <w:rsid w:val="00D35416"/>
    <w:rsid w:val="00D35A2B"/>
    <w:rsid w:val="00D379CF"/>
    <w:rsid w:val="00D41412"/>
    <w:rsid w:val="00D431D7"/>
    <w:rsid w:val="00D50D1E"/>
    <w:rsid w:val="00D51955"/>
    <w:rsid w:val="00D55AAB"/>
    <w:rsid w:val="00D60695"/>
    <w:rsid w:val="00D60A0B"/>
    <w:rsid w:val="00D6709D"/>
    <w:rsid w:val="00D671D6"/>
    <w:rsid w:val="00D73CFA"/>
    <w:rsid w:val="00D7467F"/>
    <w:rsid w:val="00D74811"/>
    <w:rsid w:val="00D764FA"/>
    <w:rsid w:val="00D773B6"/>
    <w:rsid w:val="00D8109A"/>
    <w:rsid w:val="00D82D08"/>
    <w:rsid w:val="00D909AB"/>
    <w:rsid w:val="00D9158B"/>
    <w:rsid w:val="00D92D72"/>
    <w:rsid w:val="00D931BF"/>
    <w:rsid w:val="00D939C7"/>
    <w:rsid w:val="00DA5C77"/>
    <w:rsid w:val="00DB2305"/>
    <w:rsid w:val="00DB2FC6"/>
    <w:rsid w:val="00DB4908"/>
    <w:rsid w:val="00DB4A63"/>
    <w:rsid w:val="00DB6A67"/>
    <w:rsid w:val="00DC07BE"/>
    <w:rsid w:val="00DC511E"/>
    <w:rsid w:val="00DD2FA1"/>
    <w:rsid w:val="00DD4FE3"/>
    <w:rsid w:val="00DD5438"/>
    <w:rsid w:val="00DD62B6"/>
    <w:rsid w:val="00DE04C4"/>
    <w:rsid w:val="00DE2605"/>
    <w:rsid w:val="00DE3BF5"/>
    <w:rsid w:val="00DF1910"/>
    <w:rsid w:val="00DF2FCD"/>
    <w:rsid w:val="00DF4328"/>
    <w:rsid w:val="00DF7648"/>
    <w:rsid w:val="00E05DFD"/>
    <w:rsid w:val="00E11D19"/>
    <w:rsid w:val="00E1358C"/>
    <w:rsid w:val="00E138C1"/>
    <w:rsid w:val="00E31728"/>
    <w:rsid w:val="00E3238A"/>
    <w:rsid w:val="00E33E2D"/>
    <w:rsid w:val="00E3448B"/>
    <w:rsid w:val="00E35576"/>
    <w:rsid w:val="00E35EFD"/>
    <w:rsid w:val="00E42ED3"/>
    <w:rsid w:val="00E46866"/>
    <w:rsid w:val="00E47F42"/>
    <w:rsid w:val="00E508AD"/>
    <w:rsid w:val="00E55B9D"/>
    <w:rsid w:val="00E57322"/>
    <w:rsid w:val="00E65293"/>
    <w:rsid w:val="00E666A7"/>
    <w:rsid w:val="00E6744E"/>
    <w:rsid w:val="00E72198"/>
    <w:rsid w:val="00E873E4"/>
    <w:rsid w:val="00E9544A"/>
    <w:rsid w:val="00E9666C"/>
    <w:rsid w:val="00E97885"/>
    <w:rsid w:val="00EA69A4"/>
    <w:rsid w:val="00EB435D"/>
    <w:rsid w:val="00EB464C"/>
    <w:rsid w:val="00EB4F7F"/>
    <w:rsid w:val="00EB6276"/>
    <w:rsid w:val="00EB731F"/>
    <w:rsid w:val="00EB73A8"/>
    <w:rsid w:val="00EC05F6"/>
    <w:rsid w:val="00EC0CEC"/>
    <w:rsid w:val="00EC1123"/>
    <w:rsid w:val="00EC4759"/>
    <w:rsid w:val="00ED41BC"/>
    <w:rsid w:val="00ED43C2"/>
    <w:rsid w:val="00ED5475"/>
    <w:rsid w:val="00ED67AC"/>
    <w:rsid w:val="00ED6906"/>
    <w:rsid w:val="00EE0DA7"/>
    <w:rsid w:val="00EE2057"/>
    <w:rsid w:val="00EE34F6"/>
    <w:rsid w:val="00EF1C78"/>
    <w:rsid w:val="00EF1F25"/>
    <w:rsid w:val="00EF3AE5"/>
    <w:rsid w:val="00EF401D"/>
    <w:rsid w:val="00F01B99"/>
    <w:rsid w:val="00F02C11"/>
    <w:rsid w:val="00F11161"/>
    <w:rsid w:val="00F121BA"/>
    <w:rsid w:val="00F13BA2"/>
    <w:rsid w:val="00F140A7"/>
    <w:rsid w:val="00F17443"/>
    <w:rsid w:val="00F224CE"/>
    <w:rsid w:val="00F327A2"/>
    <w:rsid w:val="00F35500"/>
    <w:rsid w:val="00F37AEF"/>
    <w:rsid w:val="00F40775"/>
    <w:rsid w:val="00F41C90"/>
    <w:rsid w:val="00F41FF5"/>
    <w:rsid w:val="00F43257"/>
    <w:rsid w:val="00F4520F"/>
    <w:rsid w:val="00F54AC8"/>
    <w:rsid w:val="00F57133"/>
    <w:rsid w:val="00F644D8"/>
    <w:rsid w:val="00F67E36"/>
    <w:rsid w:val="00F70232"/>
    <w:rsid w:val="00F70E67"/>
    <w:rsid w:val="00F71DF7"/>
    <w:rsid w:val="00F76E62"/>
    <w:rsid w:val="00F843FC"/>
    <w:rsid w:val="00F851F3"/>
    <w:rsid w:val="00F87BF8"/>
    <w:rsid w:val="00F91E2F"/>
    <w:rsid w:val="00F95EB4"/>
    <w:rsid w:val="00FA2316"/>
    <w:rsid w:val="00FA51E5"/>
    <w:rsid w:val="00FA72FD"/>
    <w:rsid w:val="00FB0303"/>
    <w:rsid w:val="00FB0805"/>
    <w:rsid w:val="00FB3258"/>
    <w:rsid w:val="00FB5B8D"/>
    <w:rsid w:val="00FC1B00"/>
    <w:rsid w:val="00FC2646"/>
    <w:rsid w:val="00FC34D7"/>
    <w:rsid w:val="00FC3BBC"/>
    <w:rsid w:val="00FD0D9C"/>
    <w:rsid w:val="00FD2770"/>
    <w:rsid w:val="00FD3058"/>
    <w:rsid w:val="00FD717D"/>
    <w:rsid w:val="00FD78AC"/>
    <w:rsid w:val="00FF167E"/>
    <w:rsid w:val="00FF1694"/>
    <w:rsid w:val="00FF2571"/>
    <w:rsid w:val="00FF7F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55E17E"/>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AB7416"/>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3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Literatura - znanstveno,UEDAŞ Bullet,abc siralı,za tekst,Označevanje,List Paragraph2,Colorful List - Accent 11,Odstavek seznama_IP,Seznam_IP_1,Liste 1,Naslov .1,List Paragraph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Telobesedila">
    <w:name w:val="Body Text"/>
    <w:basedOn w:val="Navaden"/>
    <w:link w:val="TelobesedilaZnak"/>
    <w:uiPriority w:val="1"/>
    <w:qFormat/>
    <w:rsid w:val="00432E71"/>
    <w:pPr>
      <w:widowControl w:val="0"/>
      <w:autoSpaceDE w:val="0"/>
      <w:autoSpaceDN w:val="0"/>
      <w:spacing w:after="0" w:line="240" w:lineRule="auto"/>
      <w:jc w:val="both"/>
    </w:pPr>
    <w:rPr>
      <w:rFonts w:ascii="Arial Narrow" w:eastAsia="Arial" w:hAnsi="Arial Narrow" w:cs="Arial"/>
      <w:sz w:val="24"/>
      <w:szCs w:val="24"/>
    </w:rPr>
  </w:style>
  <w:style w:type="character" w:customStyle="1" w:styleId="TelobesedilaZnak">
    <w:name w:val="Telo besedila Znak"/>
    <w:basedOn w:val="Privzetapisavaodstavka"/>
    <w:link w:val="Telobesedila"/>
    <w:uiPriority w:val="1"/>
    <w:rsid w:val="00432E71"/>
    <w:rPr>
      <w:rFonts w:ascii="Arial Narrow" w:eastAsia="Arial" w:hAnsi="Arial Narrow" w:cs="Arial"/>
      <w:sz w:val="24"/>
      <w:szCs w:val="24"/>
    </w:rPr>
  </w:style>
  <w:style w:type="character" w:customStyle="1" w:styleId="OdstavekseznamaZnak">
    <w:name w:val="Odstavek seznama Znak"/>
    <w:aliases w:val="Literatura - znanstveno Znak,UEDAŞ Bullet Znak,abc siralı Znak,za tekst Znak,Označevanje Znak,List Paragraph2 Znak,Colorful List - Accent 11 Znak,Odstavek seznama_IP Znak,Seznam_IP_1 Znak,Liste 1 Znak,Naslov .1 Znak"/>
    <w:link w:val="Odstavekseznama"/>
    <w:uiPriority w:val="34"/>
    <w:qFormat/>
    <w:locked/>
    <w:rsid w:val="006B2E10"/>
    <w:rPr>
      <w:rFonts w:ascii="Helvetica" w:hAnsi="Helvetica"/>
    </w:rPr>
  </w:style>
  <w:style w:type="character" w:customStyle="1" w:styleId="cf01">
    <w:name w:val="cf01"/>
    <w:basedOn w:val="Privzetapisavaodstavka"/>
    <w:rsid w:val="006B2E10"/>
    <w:rPr>
      <w:rFonts w:ascii="Segoe UI" w:hAnsi="Segoe UI" w:cs="Segoe UI" w:hint="default"/>
      <w:sz w:val="18"/>
      <w:szCs w:val="18"/>
    </w:rPr>
  </w:style>
  <w:style w:type="character" w:styleId="Hiperpovezava">
    <w:name w:val="Hyperlink"/>
    <w:basedOn w:val="Privzetapisavaodstavka"/>
    <w:uiPriority w:val="99"/>
    <w:unhideWhenUsed/>
    <w:rsid w:val="00355FA8"/>
    <w:rPr>
      <w:color w:val="0000FF" w:themeColor="hyperlink"/>
      <w:u w:val="single"/>
    </w:rPr>
  </w:style>
  <w:style w:type="character" w:styleId="Nerazreenaomemba">
    <w:name w:val="Unresolved Mention"/>
    <w:basedOn w:val="Privzetapisavaodstavka"/>
    <w:uiPriority w:val="99"/>
    <w:semiHidden/>
    <w:unhideWhenUsed/>
    <w:rsid w:val="00355FA8"/>
    <w:rPr>
      <w:color w:val="605E5C"/>
      <w:shd w:val="clear" w:color="auto" w:fill="E1DFDD"/>
    </w:rPr>
  </w:style>
  <w:style w:type="paragraph" w:styleId="Sprotnaopomba-besedilo">
    <w:name w:val="footnote text"/>
    <w:basedOn w:val="Navaden"/>
    <w:link w:val="Sprotnaopomba-besediloZnak"/>
    <w:uiPriority w:val="99"/>
    <w:semiHidden/>
    <w:unhideWhenUsed/>
    <w:rsid w:val="00355FA8"/>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355FA8"/>
    <w:rPr>
      <w:rFonts w:ascii="Helvetica" w:hAnsi="Helvetica"/>
      <w:sz w:val="20"/>
      <w:szCs w:val="20"/>
    </w:rPr>
  </w:style>
  <w:style w:type="character" w:styleId="Sprotnaopomba-sklic">
    <w:name w:val="footnote reference"/>
    <w:basedOn w:val="Privzetapisavaodstavka"/>
    <w:uiPriority w:val="99"/>
    <w:semiHidden/>
    <w:unhideWhenUsed/>
    <w:rsid w:val="00355FA8"/>
    <w:rPr>
      <w:vertAlign w:val="superscript"/>
    </w:rPr>
  </w:style>
  <w:style w:type="paragraph" w:customStyle="1" w:styleId="datumtevilka">
    <w:name w:val="datum številka"/>
    <w:basedOn w:val="Navaden"/>
    <w:qFormat/>
    <w:rsid w:val="0027203B"/>
    <w:pPr>
      <w:tabs>
        <w:tab w:val="left" w:pos="1701"/>
      </w:tabs>
      <w:spacing w:after="0" w:line="260" w:lineRule="atLeast"/>
    </w:pPr>
    <w:rPr>
      <w:rFonts w:ascii="Arial" w:eastAsia="Times New Roman" w:hAnsi="Arial" w:cs="Times New Roman"/>
      <w:sz w:val="20"/>
      <w:szCs w:val="20"/>
      <w:lang w:val="en-GB" w:eastAsia="en-GB"/>
    </w:rPr>
  </w:style>
  <w:style w:type="paragraph" w:styleId="Blokbesedila">
    <w:name w:val="Block Text"/>
    <w:basedOn w:val="Navaden"/>
    <w:unhideWhenUsed/>
    <w:rsid w:val="0027203B"/>
    <w:pPr>
      <w:tabs>
        <w:tab w:val="left" w:pos="8647"/>
      </w:tabs>
      <w:spacing w:after="0" w:line="240" w:lineRule="auto"/>
      <w:ind w:left="2694" w:right="2266"/>
    </w:pPr>
    <w:rPr>
      <w:rFonts w:ascii="Arial" w:eastAsia="Times New Roman" w:hAnsi="Arial" w:cs="Times New Roman"/>
      <w:sz w:val="24"/>
      <w:szCs w:val="20"/>
      <w:lang w:eastAsia="sl-SI"/>
    </w:rPr>
  </w:style>
  <w:style w:type="character" w:styleId="Krepko">
    <w:name w:val="Strong"/>
    <w:basedOn w:val="Privzetapisavaodstavka"/>
    <w:uiPriority w:val="22"/>
    <w:qFormat/>
    <w:rsid w:val="0027203B"/>
    <w:rPr>
      <w:b/>
      <w:bCs/>
    </w:rPr>
  </w:style>
  <w:style w:type="paragraph" w:styleId="Telobesedila2">
    <w:name w:val="Body Text 2"/>
    <w:basedOn w:val="Navaden"/>
    <w:link w:val="Telobesedila2Znak"/>
    <w:uiPriority w:val="99"/>
    <w:unhideWhenUsed/>
    <w:rsid w:val="00546FD8"/>
    <w:pPr>
      <w:spacing w:after="120" w:line="480" w:lineRule="auto"/>
    </w:pPr>
  </w:style>
  <w:style w:type="character" w:customStyle="1" w:styleId="Telobesedila2Znak">
    <w:name w:val="Telo besedila 2 Znak"/>
    <w:basedOn w:val="Privzetapisavaodstavka"/>
    <w:link w:val="Telobesedila2"/>
    <w:uiPriority w:val="99"/>
    <w:rsid w:val="00546FD8"/>
    <w:rPr>
      <w:rFonts w:ascii="Helvetica" w:hAnsi="Helvetica"/>
    </w:rPr>
  </w:style>
  <w:style w:type="paragraph" w:styleId="Pripombabesedilo">
    <w:name w:val="annotation text"/>
    <w:basedOn w:val="Navaden"/>
    <w:link w:val="PripombabesediloZnak"/>
    <w:uiPriority w:val="99"/>
    <w:unhideWhenUsed/>
    <w:rsid w:val="00546FD8"/>
    <w:pPr>
      <w:spacing w:line="240" w:lineRule="auto"/>
    </w:pPr>
    <w:rPr>
      <w:sz w:val="20"/>
      <w:szCs w:val="20"/>
    </w:rPr>
  </w:style>
  <w:style w:type="character" w:customStyle="1" w:styleId="PripombabesediloZnak">
    <w:name w:val="Pripomba – besedilo Znak"/>
    <w:basedOn w:val="Privzetapisavaodstavka"/>
    <w:link w:val="Pripombabesedilo"/>
    <w:uiPriority w:val="99"/>
    <w:rsid w:val="00546FD8"/>
    <w:rPr>
      <w:rFonts w:ascii="Helvetica" w:hAnsi="Helvetica"/>
      <w:sz w:val="20"/>
      <w:szCs w:val="20"/>
    </w:rPr>
  </w:style>
  <w:style w:type="character" w:styleId="Poudarek">
    <w:name w:val="Emphasis"/>
    <w:basedOn w:val="Privzetapisavaodstavka"/>
    <w:uiPriority w:val="20"/>
    <w:qFormat/>
    <w:rsid w:val="00546FD8"/>
    <w:rPr>
      <w:i/>
      <w:iCs/>
    </w:rPr>
  </w:style>
  <w:style w:type="table" w:customStyle="1" w:styleId="Tabela-mrea1">
    <w:name w:val="Tabela - mreža1"/>
    <w:basedOn w:val="Navadnatabela"/>
    <w:next w:val="Tabelamrea"/>
    <w:uiPriority w:val="39"/>
    <w:rsid w:val="0034300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E508AD"/>
    <w:pPr>
      <w:spacing w:after="0" w:line="240" w:lineRule="auto"/>
    </w:pPr>
    <w:rPr>
      <w:rFonts w:ascii="Helvetica" w:hAnsi="Helvetica"/>
    </w:rPr>
  </w:style>
  <w:style w:type="character" w:styleId="Pripombasklic">
    <w:name w:val="annotation reference"/>
    <w:basedOn w:val="Privzetapisavaodstavka"/>
    <w:uiPriority w:val="99"/>
    <w:semiHidden/>
    <w:unhideWhenUsed/>
    <w:rsid w:val="00A30A29"/>
    <w:rPr>
      <w:sz w:val="16"/>
      <w:szCs w:val="16"/>
    </w:rPr>
  </w:style>
  <w:style w:type="paragraph" w:styleId="Zadevapripombe">
    <w:name w:val="annotation subject"/>
    <w:basedOn w:val="Pripombabesedilo"/>
    <w:next w:val="Pripombabesedilo"/>
    <w:link w:val="ZadevapripombeZnak"/>
    <w:uiPriority w:val="99"/>
    <w:semiHidden/>
    <w:unhideWhenUsed/>
    <w:rsid w:val="00A30A29"/>
    <w:rPr>
      <w:b/>
      <w:bCs/>
    </w:rPr>
  </w:style>
  <w:style w:type="character" w:customStyle="1" w:styleId="ZadevapripombeZnak">
    <w:name w:val="Zadeva pripombe Znak"/>
    <w:basedOn w:val="PripombabesediloZnak"/>
    <w:link w:val="Zadevapripombe"/>
    <w:uiPriority w:val="99"/>
    <w:semiHidden/>
    <w:rsid w:val="00A30A29"/>
    <w:rPr>
      <w:rFonts w:ascii="Helvetica" w:hAnsi="Helvetica"/>
      <w:b/>
      <w:bCs/>
      <w:sz w:val="20"/>
      <w:szCs w:val="20"/>
    </w:rPr>
  </w:style>
  <w:style w:type="paragraph" w:customStyle="1" w:styleId="Standard">
    <w:name w:val="Standard"/>
    <w:qFormat/>
    <w:rsid w:val="009A685E"/>
    <w:pPr>
      <w:suppressAutoHyphens/>
      <w:autoSpaceDN w:val="0"/>
      <w:spacing w:after="0"/>
      <w:ind w:right="6"/>
      <w:jc w:val="both"/>
      <w:textAlignment w:val="baseline"/>
    </w:pPr>
    <w:rPr>
      <w:rFonts w:ascii="Calibri" w:eastAsia="Calibri" w:hAnsi="Calibri" w:cs="Calibri"/>
      <w:kern w:val="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31248255">
      <w:bodyDiv w:val="1"/>
      <w:marLeft w:val="0"/>
      <w:marRight w:val="0"/>
      <w:marTop w:val="0"/>
      <w:marBottom w:val="0"/>
      <w:divBdr>
        <w:top w:val="none" w:sz="0" w:space="0" w:color="auto"/>
        <w:left w:val="none" w:sz="0" w:space="0" w:color="auto"/>
        <w:bottom w:val="none" w:sz="0" w:space="0" w:color="auto"/>
        <w:right w:val="none" w:sz="0" w:space="0" w:color="auto"/>
      </w:divBdr>
    </w:div>
    <w:div w:id="576211067">
      <w:bodyDiv w:val="1"/>
      <w:marLeft w:val="0"/>
      <w:marRight w:val="0"/>
      <w:marTop w:val="0"/>
      <w:marBottom w:val="0"/>
      <w:divBdr>
        <w:top w:val="none" w:sz="0" w:space="0" w:color="auto"/>
        <w:left w:val="none" w:sz="0" w:space="0" w:color="auto"/>
        <w:bottom w:val="none" w:sz="0" w:space="0" w:color="auto"/>
        <w:right w:val="none" w:sz="0" w:space="0" w:color="auto"/>
      </w:divBdr>
    </w:div>
    <w:div w:id="76835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C5F411-9926-46BD-8140-EBBDC32B8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64</Pages>
  <Words>22818</Words>
  <Characters>130068</Characters>
  <Application>Microsoft Office Word</Application>
  <DocSecurity>0</DocSecurity>
  <Lines>1083</Lines>
  <Paragraphs>305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Nastja Kvas</cp:lastModifiedBy>
  <cp:revision>3</cp:revision>
  <cp:lastPrinted>2025-12-10T12:39:00Z</cp:lastPrinted>
  <dcterms:created xsi:type="dcterms:W3CDTF">2026-05-21T09:47:00Z</dcterms:created>
  <dcterms:modified xsi:type="dcterms:W3CDTF">2026-05-21T09:49:00Z</dcterms:modified>
</cp:coreProperties>
</file>